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B82" w:rsidRPr="00770674" w:rsidRDefault="00EF0B82" w:rsidP="00EF0B82">
      <w:pPr>
        <w:jc w:val="center"/>
        <w:rPr>
          <w:rFonts w:eastAsia="Times New Roman"/>
          <w:lang w:eastAsia="ru-RU"/>
        </w:rPr>
      </w:pPr>
      <w:r>
        <w:rPr>
          <w:rFonts w:eastAsia="Times New Roman"/>
          <w:b/>
          <w:noProof/>
          <w:sz w:val="28"/>
          <w:szCs w:val="20"/>
          <w:lang w:eastAsia="ru-RU"/>
        </w:rPr>
        <w:drawing>
          <wp:inline distT="0" distB="0" distL="0" distR="0" wp14:anchorId="3E217D4C" wp14:editId="25D096B7">
            <wp:extent cx="647700" cy="8096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inline>
        </w:drawing>
      </w:r>
    </w:p>
    <w:p w:rsidR="00EF0B82" w:rsidRPr="00770674" w:rsidRDefault="00EF0B82" w:rsidP="00EF0B82">
      <w:pPr>
        <w:jc w:val="center"/>
        <w:rPr>
          <w:rFonts w:eastAsia="Times New Roman"/>
          <w:lang w:eastAsia="ru-RU"/>
        </w:rPr>
      </w:pPr>
    </w:p>
    <w:p w:rsidR="00EF0B82" w:rsidRPr="00770674" w:rsidRDefault="00EF0B82" w:rsidP="00EF0B82">
      <w:pPr>
        <w:jc w:val="center"/>
        <w:rPr>
          <w:rFonts w:eastAsia="Times New Roman"/>
          <w:b/>
          <w:sz w:val="28"/>
          <w:szCs w:val="20"/>
          <w:lang w:eastAsia="ru-RU"/>
        </w:rPr>
      </w:pPr>
      <w:r w:rsidRPr="00770674">
        <w:rPr>
          <w:rFonts w:eastAsia="Times New Roman"/>
          <w:b/>
          <w:sz w:val="28"/>
          <w:szCs w:val="20"/>
          <w:lang w:eastAsia="ru-RU"/>
        </w:rPr>
        <w:t>СОВЕТ МУНИЦИПАЛЬНОГО ОБРАЗОВ</w:t>
      </w:r>
      <w:r>
        <w:rPr>
          <w:rFonts w:eastAsia="Times New Roman"/>
          <w:b/>
          <w:sz w:val="28"/>
          <w:szCs w:val="20"/>
          <w:lang w:eastAsia="ru-RU"/>
        </w:rPr>
        <w:t>АНИЯ</w:t>
      </w:r>
    </w:p>
    <w:p w:rsidR="00EF0B82" w:rsidRPr="00770674" w:rsidRDefault="00EF0B82" w:rsidP="00EF0B82">
      <w:pPr>
        <w:jc w:val="center"/>
        <w:rPr>
          <w:rFonts w:eastAsia="Times New Roman"/>
          <w:b/>
          <w:sz w:val="28"/>
          <w:szCs w:val="20"/>
          <w:lang w:eastAsia="ru-RU"/>
        </w:rPr>
      </w:pPr>
      <w:r>
        <w:rPr>
          <w:rFonts w:eastAsia="Times New Roman"/>
          <w:b/>
          <w:sz w:val="28"/>
          <w:szCs w:val="20"/>
          <w:lang w:eastAsia="ru-RU"/>
        </w:rPr>
        <w:t>МОСТОВСКИЙ МУНИЦИПАЛЬНЫЙ РАЙОН</w:t>
      </w:r>
    </w:p>
    <w:p w:rsidR="00EF0B82" w:rsidRPr="00770674" w:rsidRDefault="00EF0B82" w:rsidP="00EF0B82">
      <w:pPr>
        <w:jc w:val="center"/>
        <w:rPr>
          <w:rFonts w:eastAsia="Times New Roman"/>
          <w:b/>
          <w:sz w:val="28"/>
          <w:szCs w:val="20"/>
          <w:lang w:eastAsia="ru-RU"/>
        </w:rPr>
      </w:pPr>
      <w:r>
        <w:rPr>
          <w:rFonts w:eastAsia="Times New Roman"/>
          <w:b/>
          <w:sz w:val="28"/>
          <w:szCs w:val="20"/>
          <w:lang w:eastAsia="ru-RU"/>
        </w:rPr>
        <w:t>КРАСНОДАРСКОГО КРАЯ</w:t>
      </w:r>
    </w:p>
    <w:p w:rsidR="00EF0B82" w:rsidRPr="00CF7998" w:rsidRDefault="00EF0B82" w:rsidP="00EF0B82">
      <w:pPr>
        <w:jc w:val="center"/>
        <w:rPr>
          <w:rFonts w:eastAsia="Times New Roman"/>
          <w:sz w:val="28"/>
          <w:szCs w:val="20"/>
          <w:lang w:eastAsia="ru-RU"/>
        </w:rPr>
      </w:pPr>
    </w:p>
    <w:p w:rsidR="00EF0B82" w:rsidRPr="00266AFB" w:rsidRDefault="00EF0B82" w:rsidP="00EF0B82">
      <w:pPr>
        <w:jc w:val="center"/>
        <w:rPr>
          <w:rFonts w:eastAsia="Times New Roman"/>
          <w:b/>
          <w:sz w:val="32"/>
          <w:szCs w:val="20"/>
          <w:lang w:eastAsia="ru-RU"/>
        </w:rPr>
      </w:pPr>
      <w:r w:rsidRPr="00266AFB">
        <w:rPr>
          <w:rFonts w:eastAsia="Times New Roman"/>
          <w:b/>
          <w:sz w:val="32"/>
          <w:szCs w:val="20"/>
          <w:lang w:eastAsia="ru-RU"/>
        </w:rPr>
        <w:t>РЕШЕНИЕ</w:t>
      </w:r>
    </w:p>
    <w:p w:rsidR="00EF0B82" w:rsidRPr="00CF7998" w:rsidRDefault="00EF0B82" w:rsidP="00EF0B82">
      <w:pPr>
        <w:jc w:val="center"/>
        <w:rPr>
          <w:rFonts w:eastAsia="Times New Roman"/>
          <w:sz w:val="28"/>
          <w:szCs w:val="20"/>
          <w:lang w:eastAsia="ru-RU"/>
        </w:rPr>
      </w:pPr>
    </w:p>
    <w:p w:rsidR="00EF0B82" w:rsidRPr="00CA22DC" w:rsidRDefault="00EF0B82" w:rsidP="00EF0B82">
      <w:pPr>
        <w:jc w:val="center"/>
        <w:rPr>
          <w:rFonts w:eastAsia="Times New Roman"/>
          <w:sz w:val="28"/>
          <w:szCs w:val="20"/>
          <w:lang w:eastAsia="ru-RU"/>
        </w:rPr>
      </w:pPr>
      <w:r w:rsidRPr="00CA22DC">
        <w:rPr>
          <w:rFonts w:eastAsia="Times New Roman"/>
          <w:sz w:val="28"/>
          <w:szCs w:val="20"/>
          <w:lang w:eastAsia="ru-RU"/>
        </w:rPr>
        <w:t xml:space="preserve">от ________________        </w:t>
      </w:r>
      <w:r>
        <w:rPr>
          <w:rFonts w:eastAsia="Times New Roman"/>
          <w:sz w:val="28"/>
          <w:szCs w:val="20"/>
          <w:lang w:eastAsia="ru-RU"/>
        </w:rPr>
        <w:t xml:space="preserve">       </w:t>
      </w:r>
      <w:r w:rsidRPr="00CA22DC">
        <w:rPr>
          <w:rFonts w:eastAsia="Times New Roman"/>
          <w:sz w:val="28"/>
          <w:szCs w:val="20"/>
          <w:lang w:eastAsia="ru-RU"/>
        </w:rPr>
        <w:t xml:space="preserve">                         № _____________</w:t>
      </w:r>
    </w:p>
    <w:p w:rsidR="00EF0B82" w:rsidRPr="00CA22DC" w:rsidRDefault="00EF0B82" w:rsidP="00EF0B82">
      <w:pPr>
        <w:jc w:val="center"/>
        <w:rPr>
          <w:rFonts w:eastAsia="Times New Roman"/>
          <w:sz w:val="28"/>
          <w:szCs w:val="20"/>
          <w:lang w:eastAsia="ru-RU"/>
        </w:rPr>
      </w:pPr>
      <w:proofErr w:type="spellStart"/>
      <w:r w:rsidRPr="00CA22DC">
        <w:rPr>
          <w:rFonts w:eastAsia="Times New Roman"/>
          <w:sz w:val="28"/>
          <w:szCs w:val="20"/>
          <w:lang w:eastAsia="ru-RU"/>
        </w:rPr>
        <w:t>пгт</w:t>
      </w:r>
      <w:proofErr w:type="spellEnd"/>
      <w:r w:rsidRPr="00CA22DC">
        <w:rPr>
          <w:rFonts w:eastAsia="Times New Roman"/>
          <w:sz w:val="28"/>
          <w:szCs w:val="20"/>
          <w:lang w:eastAsia="ru-RU"/>
        </w:rPr>
        <w:t xml:space="preserve"> Мостовской</w:t>
      </w:r>
    </w:p>
    <w:p w:rsidR="00EF0B82" w:rsidRPr="00770674" w:rsidRDefault="00EF0B82" w:rsidP="00EF0B82">
      <w:pPr>
        <w:jc w:val="center"/>
        <w:rPr>
          <w:rFonts w:eastAsia="Times New Roman"/>
          <w:b/>
          <w:sz w:val="28"/>
          <w:szCs w:val="20"/>
          <w:lang w:eastAsia="ru-RU"/>
        </w:rPr>
      </w:pPr>
    </w:p>
    <w:p w:rsidR="00EF0B82" w:rsidRPr="00CF7998" w:rsidRDefault="00EF0B82" w:rsidP="00EF0B82">
      <w:pPr>
        <w:jc w:val="center"/>
        <w:rPr>
          <w:rFonts w:eastAsia="Times New Roman"/>
          <w:sz w:val="28"/>
          <w:szCs w:val="20"/>
          <w:lang w:eastAsia="ru-RU"/>
        </w:rPr>
      </w:pPr>
    </w:p>
    <w:p w:rsidR="00EF0B82" w:rsidRDefault="00EF0B82" w:rsidP="00EF0B82">
      <w:pPr>
        <w:ind w:left="567" w:right="566"/>
        <w:jc w:val="center"/>
        <w:rPr>
          <w:rFonts w:eastAsia="Times New Roman"/>
          <w:b/>
          <w:sz w:val="28"/>
          <w:szCs w:val="20"/>
          <w:lang w:eastAsia="ru-RU"/>
        </w:rPr>
      </w:pPr>
      <w:r w:rsidRPr="009A49D6">
        <w:rPr>
          <w:rFonts w:eastAsia="Times New Roman"/>
          <w:b/>
          <w:sz w:val="28"/>
          <w:szCs w:val="20"/>
          <w:lang w:eastAsia="ru-RU"/>
        </w:rPr>
        <w:t>О принятии Устава муниципального образования Мостовский муниципальный район Краснодарского края</w:t>
      </w:r>
    </w:p>
    <w:p w:rsidR="00EF0B82" w:rsidRDefault="00EF0B82" w:rsidP="00EF0B82">
      <w:pPr>
        <w:spacing w:line="216" w:lineRule="auto"/>
        <w:ind w:right="50"/>
        <w:jc w:val="both"/>
        <w:rPr>
          <w:rFonts w:eastAsia="Times New Roman"/>
          <w:sz w:val="28"/>
          <w:szCs w:val="28"/>
          <w:lang w:eastAsia="ru-RU"/>
        </w:rPr>
      </w:pPr>
    </w:p>
    <w:p w:rsidR="00EF0B82" w:rsidRPr="009A49D6" w:rsidRDefault="00EF0B82" w:rsidP="00EF0B82">
      <w:pPr>
        <w:spacing w:line="216" w:lineRule="auto"/>
        <w:ind w:right="50" w:firstLine="709"/>
        <w:jc w:val="both"/>
        <w:rPr>
          <w:rFonts w:eastAsia="Times New Roman"/>
          <w:sz w:val="28"/>
          <w:szCs w:val="28"/>
          <w:lang w:eastAsia="ru-RU"/>
        </w:rPr>
      </w:pPr>
      <w:r w:rsidRPr="009A49D6">
        <w:rPr>
          <w:rFonts w:eastAsia="Times New Roman"/>
          <w:sz w:val="28"/>
          <w:szCs w:val="28"/>
          <w:lang w:eastAsia="ru-RU"/>
        </w:rPr>
        <w:t xml:space="preserve">В соответствии с пунктом 1 части 1 статьи 16, частью 5 статьи 56 Федерального закона от 20 марта 2025 г. № 33-ФЗ </w:t>
      </w:r>
      <w:r>
        <w:rPr>
          <w:rFonts w:eastAsia="Times New Roman"/>
          <w:sz w:val="28"/>
          <w:szCs w:val="28"/>
          <w:lang w:eastAsia="ru-RU"/>
        </w:rPr>
        <w:t>«</w:t>
      </w:r>
      <w:r w:rsidRPr="009A49D6">
        <w:rPr>
          <w:rFonts w:eastAsia="Times New Roman"/>
          <w:sz w:val="28"/>
          <w:szCs w:val="28"/>
          <w:lang w:eastAsia="ru-RU"/>
        </w:rPr>
        <w:t>Об общих принципах организации местного самоуправления в единой системе публичной власти</w:t>
      </w:r>
      <w:r>
        <w:rPr>
          <w:rFonts w:eastAsia="Times New Roman"/>
          <w:sz w:val="28"/>
          <w:szCs w:val="28"/>
          <w:lang w:eastAsia="ru-RU"/>
        </w:rPr>
        <w:t>»</w:t>
      </w:r>
      <w:r w:rsidRPr="009A49D6">
        <w:rPr>
          <w:rFonts w:eastAsia="Times New Roman"/>
          <w:sz w:val="28"/>
          <w:szCs w:val="28"/>
          <w:lang w:eastAsia="ru-RU"/>
        </w:rPr>
        <w:t xml:space="preserve">, Совет </w:t>
      </w:r>
      <w:r>
        <w:rPr>
          <w:rFonts w:eastAsia="Times New Roman"/>
          <w:sz w:val="28"/>
          <w:szCs w:val="28"/>
          <w:lang w:eastAsia="ru-RU"/>
        </w:rPr>
        <w:t xml:space="preserve">муниципального образования Мостовский муниципальный район Краснодарского края </w:t>
      </w:r>
      <w:r w:rsidRPr="009A49D6">
        <w:rPr>
          <w:rFonts w:eastAsia="Times New Roman"/>
          <w:sz w:val="28"/>
          <w:szCs w:val="28"/>
          <w:lang w:eastAsia="ru-RU"/>
        </w:rPr>
        <w:t>РЕШИЛ:</w:t>
      </w:r>
    </w:p>
    <w:p w:rsidR="00EF0B82" w:rsidRPr="009A49D6" w:rsidRDefault="00EF0B82" w:rsidP="00EF0B82">
      <w:pPr>
        <w:spacing w:line="216" w:lineRule="auto"/>
        <w:ind w:right="50" w:firstLine="709"/>
        <w:jc w:val="both"/>
        <w:rPr>
          <w:rFonts w:eastAsia="Times New Roman"/>
          <w:sz w:val="28"/>
          <w:szCs w:val="28"/>
          <w:lang w:eastAsia="ru-RU"/>
        </w:rPr>
      </w:pPr>
      <w:r w:rsidRPr="009A49D6">
        <w:rPr>
          <w:rFonts w:eastAsia="Times New Roman"/>
          <w:sz w:val="28"/>
          <w:szCs w:val="28"/>
          <w:lang w:eastAsia="ru-RU"/>
        </w:rPr>
        <w:t xml:space="preserve">1. Принять Устав </w:t>
      </w:r>
      <w:r w:rsidRPr="003C5B91">
        <w:rPr>
          <w:rFonts w:eastAsia="Times New Roman"/>
          <w:sz w:val="28"/>
          <w:szCs w:val="28"/>
          <w:lang w:eastAsia="ru-RU"/>
        </w:rPr>
        <w:t>муниципального образования Мостовский муниципальный район Краснодарского края</w:t>
      </w:r>
      <w:r>
        <w:rPr>
          <w:rFonts w:eastAsia="Times New Roman"/>
          <w:sz w:val="28"/>
          <w:szCs w:val="28"/>
          <w:lang w:eastAsia="ru-RU"/>
        </w:rPr>
        <w:t xml:space="preserve"> (прилагается).</w:t>
      </w:r>
    </w:p>
    <w:p w:rsidR="00EF0B82" w:rsidRDefault="00EF0B82" w:rsidP="00EF0B82">
      <w:pPr>
        <w:spacing w:line="216" w:lineRule="auto"/>
        <w:ind w:right="50" w:firstLine="709"/>
        <w:jc w:val="both"/>
        <w:rPr>
          <w:rFonts w:eastAsia="Times New Roman"/>
          <w:sz w:val="28"/>
          <w:szCs w:val="28"/>
          <w:lang w:eastAsia="ru-RU"/>
        </w:rPr>
      </w:pPr>
      <w:r w:rsidRPr="009A49D6">
        <w:rPr>
          <w:rFonts w:eastAsia="Times New Roman"/>
          <w:sz w:val="28"/>
          <w:szCs w:val="28"/>
          <w:lang w:eastAsia="ru-RU"/>
        </w:rPr>
        <w:t xml:space="preserve">2. Со дня вступления в силу Устава </w:t>
      </w:r>
      <w:r w:rsidRPr="003C5B91">
        <w:rPr>
          <w:rFonts w:eastAsia="Times New Roman"/>
          <w:sz w:val="28"/>
          <w:szCs w:val="28"/>
          <w:lang w:eastAsia="ru-RU"/>
        </w:rPr>
        <w:t xml:space="preserve">муниципального образования Мостовский муниципальный район </w:t>
      </w:r>
      <w:r w:rsidRPr="006579FB">
        <w:rPr>
          <w:rFonts w:eastAsia="Times New Roman"/>
          <w:sz w:val="28"/>
          <w:szCs w:val="28"/>
          <w:lang w:eastAsia="ru-RU"/>
        </w:rPr>
        <w:t>К</w:t>
      </w:r>
      <w:r w:rsidRPr="003C5B91">
        <w:rPr>
          <w:rFonts w:eastAsia="Times New Roman"/>
          <w:sz w:val="28"/>
          <w:szCs w:val="28"/>
          <w:lang w:eastAsia="ru-RU"/>
        </w:rPr>
        <w:t>раснодарского края</w:t>
      </w:r>
      <w:r w:rsidRPr="009A49D6">
        <w:rPr>
          <w:rFonts w:eastAsia="Times New Roman"/>
          <w:sz w:val="28"/>
          <w:szCs w:val="28"/>
          <w:lang w:eastAsia="ru-RU"/>
        </w:rPr>
        <w:t>, принятого настоящим решением, признать утратившим</w:t>
      </w:r>
      <w:r>
        <w:rPr>
          <w:rFonts w:eastAsia="Times New Roman"/>
          <w:sz w:val="28"/>
          <w:szCs w:val="28"/>
          <w:lang w:eastAsia="ru-RU"/>
        </w:rPr>
        <w:t>и</w:t>
      </w:r>
      <w:r w:rsidRPr="009A49D6">
        <w:rPr>
          <w:rFonts w:eastAsia="Times New Roman"/>
          <w:sz w:val="28"/>
          <w:szCs w:val="28"/>
          <w:lang w:eastAsia="ru-RU"/>
        </w:rPr>
        <w:t xml:space="preserve"> силу</w:t>
      </w:r>
      <w:r>
        <w:rPr>
          <w:rFonts w:eastAsia="Times New Roman"/>
          <w:sz w:val="28"/>
          <w:szCs w:val="28"/>
          <w:lang w:eastAsia="ru-RU"/>
        </w:rPr>
        <w:t>:</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22 апреля 2015 г. № 403 «О принятии Устава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16 марта 2016 г. № 56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15 марта 2017 г. № 146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9 августа 2017 г. № 174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16 мая 2018 г. № 239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22 мая 2019 г. №348 «О внесении изменений и дополнений в Устав муниципального образования Мостовский район»;</w:t>
      </w:r>
    </w:p>
    <w:p w:rsidR="00EF0B82" w:rsidRDefault="00EF0B82" w:rsidP="00EF0B82">
      <w:pPr>
        <w:pStyle w:val="af8"/>
        <w:numPr>
          <w:ilvl w:val="0"/>
          <w:numId w:val="31"/>
        </w:numPr>
        <w:tabs>
          <w:tab w:val="left" w:pos="851"/>
          <w:tab w:val="left" w:pos="993"/>
          <w:tab w:val="left" w:pos="1276"/>
        </w:tabs>
        <w:spacing w:after="240"/>
        <w:ind w:left="0" w:right="51" w:firstLine="709"/>
        <w:rPr>
          <w:rFonts w:ascii="Times New Roman" w:eastAsia="Times New Roman" w:hAnsi="Times New Roman" w:cs="Times New Roman"/>
          <w:sz w:val="28"/>
          <w:szCs w:val="28"/>
          <w:lang w:eastAsia="ru-RU"/>
        </w:rPr>
      </w:pPr>
      <w:r w:rsidRPr="002C015E">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2C015E">
        <w:rPr>
          <w:rFonts w:ascii="Times New Roman" w:eastAsia="Times New Roman" w:hAnsi="Times New Roman" w:cs="Times New Roman"/>
          <w:sz w:val="28"/>
          <w:szCs w:val="28"/>
          <w:lang w:eastAsia="ru-RU"/>
        </w:rPr>
        <w:br/>
        <w:t>от 2 октября 2019 г. № 376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lastRenderedPageBreak/>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26 августа 2020 г. № 479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26 мая 2021 г. № 75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25.05.2022 г. № 184</w:t>
      </w:r>
      <w:r w:rsidRPr="005663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6579FB">
        <w:rPr>
          <w:rFonts w:ascii="Times New Roman" w:eastAsia="Times New Roman" w:hAnsi="Times New Roman" w:cs="Times New Roman"/>
          <w:sz w:val="28"/>
          <w:szCs w:val="28"/>
          <w:lang w:eastAsia="ru-RU"/>
        </w:rPr>
        <w:t>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28 июня 2023 г. № 294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26 июня 2024 г. № 386 «О внесении изменений и дополнений в Устав муниципального образования Мостовский район»;</w:t>
      </w:r>
    </w:p>
    <w:p w:rsidR="00EF0B82" w:rsidRPr="006579FB" w:rsidRDefault="00EF0B82" w:rsidP="00EF0B82">
      <w:pPr>
        <w:pStyle w:val="af8"/>
        <w:numPr>
          <w:ilvl w:val="0"/>
          <w:numId w:val="31"/>
        </w:numPr>
        <w:tabs>
          <w:tab w:val="left" w:pos="1276"/>
        </w:tabs>
        <w:spacing w:line="216" w:lineRule="auto"/>
        <w:ind w:left="0" w:right="50" w:firstLine="709"/>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от 29 января 2025 г. № 476 «О внесении изменений и дополнений в Устав муниципального образования Мостовский район».</w:t>
      </w:r>
    </w:p>
    <w:p w:rsidR="00EF0B82" w:rsidRPr="009A49D6" w:rsidRDefault="00EF0B82" w:rsidP="00EF0B82">
      <w:pPr>
        <w:spacing w:line="216" w:lineRule="auto"/>
        <w:ind w:right="50" w:firstLine="709"/>
        <w:jc w:val="both"/>
        <w:rPr>
          <w:rFonts w:eastAsia="Times New Roman"/>
          <w:sz w:val="28"/>
          <w:szCs w:val="28"/>
          <w:lang w:eastAsia="ru-RU"/>
        </w:rPr>
      </w:pPr>
      <w:r w:rsidRPr="009A49D6">
        <w:rPr>
          <w:rFonts w:eastAsia="Times New Roman"/>
          <w:sz w:val="28"/>
          <w:szCs w:val="28"/>
          <w:lang w:eastAsia="ru-RU"/>
        </w:rPr>
        <w:t xml:space="preserve">3. </w:t>
      </w:r>
      <w:proofErr w:type="gramStart"/>
      <w:r w:rsidRPr="00CC7FF1">
        <w:rPr>
          <w:rFonts w:eastAsia="Times New Roman"/>
          <w:sz w:val="28"/>
          <w:szCs w:val="28"/>
          <w:lang w:eastAsia="ru-RU"/>
        </w:rPr>
        <w:t>Контроль за</w:t>
      </w:r>
      <w:proofErr w:type="gramEnd"/>
      <w:r w:rsidRPr="00CC7FF1">
        <w:rPr>
          <w:rFonts w:eastAsia="Times New Roman"/>
          <w:sz w:val="28"/>
          <w:szCs w:val="28"/>
          <w:lang w:eastAsia="ru-RU"/>
        </w:rPr>
        <w:t xml:space="preserve"> выполнением настоящего решения возложить на комиссию по правовым вопросам и законодательству (Суркова В.И.).</w:t>
      </w:r>
    </w:p>
    <w:p w:rsidR="00EF0B82" w:rsidRDefault="00EF0B82" w:rsidP="00EF0B82">
      <w:pPr>
        <w:spacing w:line="216" w:lineRule="auto"/>
        <w:ind w:right="50" w:firstLine="709"/>
        <w:jc w:val="both"/>
        <w:rPr>
          <w:rFonts w:eastAsia="Times New Roman"/>
          <w:sz w:val="28"/>
          <w:szCs w:val="20"/>
          <w:lang w:eastAsia="ru-RU"/>
        </w:rPr>
      </w:pPr>
      <w:r w:rsidRPr="009A49D6">
        <w:rPr>
          <w:rFonts w:eastAsia="Times New Roman"/>
          <w:sz w:val="28"/>
          <w:szCs w:val="28"/>
          <w:lang w:eastAsia="ru-RU"/>
        </w:rPr>
        <w:t>4. Настоящее решение вступает в силу на следующий день после дня его официального опубликования, произведенного после государственной регистрации Устава</w:t>
      </w:r>
      <w:r>
        <w:rPr>
          <w:rFonts w:eastAsia="Times New Roman"/>
          <w:sz w:val="28"/>
          <w:szCs w:val="28"/>
          <w:lang w:eastAsia="ru-RU"/>
        </w:rPr>
        <w:t xml:space="preserve"> </w:t>
      </w:r>
      <w:r w:rsidRPr="00CC7FF1">
        <w:rPr>
          <w:rFonts w:eastAsia="Times New Roman"/>
          <w:sz w:val="28"/>
          <w:szCs w:val="28"/>
          <w:lang w:eastAsia="ru-RU"/>
        </w:rPr>
        <w:t>муниципального образования Мостовский муниципальный район Краснодарского края</w:t>
      </w:r>
      <w:r w:rsidRPr="009A49D6">
        <w:rPr>
          <w:rFonts w:eastAsia="Times New Roman"/>
          <w:sz w:val="28"/>
          <w:szCs w:val="28"/>
          <w:lang w:eastAsia="ru-RU"/>
        </w:rPr>
        <w:t>.</w:t>
      </w:r>
    </w:p>
    <w:p w:rsidR="00EF0B82" w:rsidRPr="00436481" w:rsidRDefault="00EF0B82" w:rsidP="00EF0B82">
      <w:pPr>
        <w:jc w:val="both"/>
        <w:rPr>
          <w:rFonts w:eastAsia="Times New Roman"/>
          <w:sz w:val="28"/>
          <w:szCs w:val="28"/>
          <w:lang w:eastAsia="ru-RU"/>
        </w:rPr>
      </w:pPr>
    </w:p>
    <w:p w:rsidR="00EF0B82" w:rsidRPr="00436481" w:rsidRDefault="00EF0B82" w:rsidP="00EF0B82">
      <w:pPr>
        <w:jc w:val="both"/>
        <w:rPr>
          <w:rFonts w:eastAsia="Times New Roman"/>
          <w:sz w:val="28"/>
          <w:szCs w:val="28"/>
          <w:lang w:eastAsia="ru-RU"/>
        </w:rPr>
      </w:pPr>
    </w:p>
    <w:p w:rsidR="00EF0B82" w:rsidRPr="00436481" w:rsidRDefault="00EF0B82" w:rsidP="00EF0B82">
      <w:pPr>
        <w:jc w:val="both"/>
        <w:rPr>
          <w:rFonts w:eastAsia="Times New Roman"/>
          <w:sz w:val="28"/>
          <w:szCs w:val="28"/>
          <w:lang w:eastAsia="ru-RU"/>
        </w:rPr>
      </w:pPr>
    </w:p>
    <w:p w:rsidR="00EF0B82" w:rsidRPr="00436481" w:rsidRDefault="00EF0B82" w:rsidP="00EF0B82">
      <w:pPr>
        <w:jc w:val="both"/>
        <w:rPr>
          <w:rFonts w:eastAsia="Times New Roman"/>
          <w:sz w:val="28"/>
          <w:szCs w:val="28"/>
          <w:lang w:eastAsia="ru-RU"/>
        </w:rPr>
      </w:pPr>
      <w:r w:rsidRPr="00436481">
        <w:rPr>
          <w:rFonts w:eastAsia="Times New Roman"/>
          <w:sz w:val="28"/>
          <w:szCs w:val="28"/>
          <w:lang w:eastAsia="ru-RU"/>
        </w:rPr>
        <w:t>Председатель Совета</w:t>
      </w:r>
    </w:p>
    <w:p w:rsidR="00EF0B82" w:rsidRPr="00436481" w:rsidRDefault="00EF0B82" w:rsidP="00EF0B82">
      <w:pPr>
        <w:jc w:val="both"/>
        <w:rPr>
          <w:rFonts w:eastAsia="Times New Roman"/>
          <w:sz w:val="28"/>
          <w:szCs w:val="28"/>
          <w:lang w:eastAsia="ru-RU"/>
        </w:rPr>
      </w:pPr>
      <w:r w:rsidRPr="00436481">
        <w:rPr>
          <w:rFonts w:eastAsia="Times New Roman"/>
          <w:sz w:val="28"/>
          <w:szCs w:val="28"/>
          <w:lang w:eastAsia="ru-RU"/>
        </w:rPr>
        <w:t>муниципального образования</w:t>
      </w:r>
    </w:p>
    <w:p w:rsidR="00EF0B82" w:rsidRDefault="00EF0B82" w:rsidP="00EF0B82">
      <w:pPr>
        <w:tabs>
          <w:tab w:val="left" w:pos="7655"/>
        </w:tabs>
        <w:jc w:val="both"/>
        <w:rPr>
          <w:rFonts w:ascii="Arial" w:eastAsia="Times New Roman" w:hAnsi="Arial"/>
          <w:noProof/>
          <w:szCs w:val="20"/>
          <w:lang w:eastAsia="ru-RU"/>
        </w:rPr>
      </w:pPr>
      <w:r w:rsidRPr="00436481">
        <w:rPr>
          <w:rFonts w:eastAsia="Times New Roman"/>
          <w:sz w:val="28"/>
          <w:szCs w:val="28"/>
          <w:lang w:eastAsia="ru-RU"/>
        </w:rPr>
        <w:t>Мостовский</w:t>
      </w:r>
      <w:r>
        <w:rPr>
          <w:rFonts w:eastAsia="Times New Roman"/>
          <w:sz w:val="28"/>
          <w:szCs w:val="28"/>
          <w:lang w:eastAsia="ru-RU"/>
        </w:rPr>
        <w:t xml:space="preserve"> муниципальный</w:t>
      </w:r>
      <w:r w:rsidRPr="00436481">
        <w:rPr>
          <w:rFonts w:eastAsia="Times New Roman"/>
          <w:sz w:val="28"/>
          <w:szCs w:val="28"/>
          <w:lang w:eastAsia="ru-RU"/>
        </w:rPr>
        <w:t xml:space="preserve"> район</w:t>
      </w:r>
    </w:p>
    <w:p w:rsidR="00EF0B82" w:rsidRPr="00436481" w:rsidRDefault="00EF0B82" w:rsidP="00EF0B82">
      <w:pPr>
        <w:tabs>
          <w:tab w:val="left" w:pos="7938"/>
        </w:tabs>
        <w:jc w:val="both"/>
        <w:rPr>
          <w:rFonts w:eastAsia="Times New Roman"/>
          <w:sz w:val="28"/>
          <w:szCs w:val="28"/>
          <w:lang w:eastAsia="ru-RU"/>
        </w:rPr>
      </w:pPr>
      <w:r w:rsidRPr="00CB007C">
        <w:rPr>
          <w:rFonts w:eastAsia="Times New Roman"/>
          <w:noProof/>
          <w:sz w:val="28"/>
          <w:szCs w:val="28"/>
          <w:lang w:eastAsia="ru-RU"/>
        </w:rPr>
        <w:t>Краснодарского края</w:t>
      </w:r>
      <w:r w:rsidRPr="00436481">
        <w:rPr>
          <w:rFonts w:eastAsia="Times New Roman"/>
          <w:sz w:val="28"/>
          <w:szCs w:val="28"/>
          <w:lang w:eastAsia="ru-RU"/>
        </w:rPr>
        <w:tab/>
        <w:t>А.В. Ладанов</w:t>
      </w:r>
    </w:p>
    <w:p w:rsidR="00EF0B82" w:rsidRPr="00436481" w:rsidRDefault="00EF0B82" w:rsidP="00EF0B82">
      <w:pPr>
        <w:jc w:val="both"/>
        <w:rPr>
          <w:rFonts w:eastAsia="Times New Roman"/>
          <w:sz w:val="28"/>
          <w:szCs w:val="28"/>
          <w:lang w:eastAsia="ru-RU"/>
        </w:rPr>
      </w:pPr>
    </w:p>
    <w:p w:rsidR="00EF0B82" w:rsidRPr="00436481" w:rsidRDefault="00EF0B82" w:rsidP="00EF0B82">
      <w:pPr>
        <w:jc w:val="both"/>
        <w:rPr>
          <w:rFonts w:eastAsia="Times New Roman"/>
          <w:sz w:val="28"/>
          <w:szCs w:val="28"/>
          <w:lang w:eastAsia="ru-RU"/>
        </w:rPr>
      </w:pPr>
    </w:p>
    <w:p w:rsidR="00EF0B82" w:rsidRPr="00436481" w:rsidRDefault="00EF0B82" w:rsidP="00EF0B82">
      <w:pPr>
        <w:jc w:val="both"/>
        <w:rPr>
          <w:rFonts w:eastAsia="Times New Roman"/>
          <w:sz w:val="28"/>
          <w:szCs w:val="28"/>
          <w:lang w:eastAsia="ru-RU"/>
        </w:rPr>
      </w:pPr>
    </w:p>
    <w:p w:rsidR="00EF0B82" w:rsidRPr="00436481" w:rsidRDefault="00EF0B82" w:rsidP="00EF0B82">
      <w:pPr>
        <w:jc w:val="both"/>
        <w:rPr>
          <w:rFonts w:eastAsia="Times New Roman"/>
          <w:sz w:val="28"/>
          <w:szCs w:val="28"/>
          <w:lang w:eastAsia="ru-RU"/>
        </w:rPr>
      </w:pPr>
      <w:r w:rsidRPr="00436481">
        <w:rPr>
          <w:rFonts w:eastAsia="Times New Roman"/>
          <w:sz w:val="28"/>
          <w:szCs w:val="28"/>
          <w:lang w:eastAsia="ru-RU"/>
        </w:rPr>
        <w:t>Глава муниципального образования</w:t>
      </w:r>
    </w:p>
    <w:p w:rsidR="00EF0B82" w:rsidRDefault="00EF0B82" w:rsidP="00EF0B82">
      <w:pPr>
        <w:tabs>
          <w:tab w:val="left" w:pos="7655"/>
        </w:tabs>
        <w:jc w:val="both"/>
        <w:rPr>
          <w:rFonts w:eastAsia="Times New Roman"/>
          <w:sz w:val="28"/>
          <w:szCs w:val="28"/>
          <w:lang w:eastAsia="ru-RU"/>
        </w:rPr>
      </w:pPr>
      <w:r w:rsidRPr="00436481">
        <w:rPr>
          <w:rFonts w:eastAsia="Times New Roman"/>
          <w:sz w:val="28"/>
          <w:szCs w:val="28"/>
          <w:lang w:eastAsia="ru-RU"/>
        </w:rPr>
        <w:t>Мостовский</w:t>
      </w:r>
      <w:r>
        <w:rPr>
          <w:rFonts w:eastAsia="Times New Roman"/>
          <w:sz w:val="28"/>
          <w:szCs w:val="28"/>
          <w:lang w:eastAsia="ru-RU"/>
        </w:rPr>
        <w:t xml:space="preserve"> муниципальный</w:t>
      </w:r>
      <w:r w:rsidRPr="00436481">
        <w:rPr>
          <w:rFonts w:eastAsia="Times New Roman"/>
          <w:sz w:val="28"/>
          <w:szCs w:val="28"/>
          <w:lang w:eastAsia="ru-RU"/>
        </w:rPr>
        <w:t xml:space="preserve"> район</w:t>
      </w:r>
    </w:p>
    <w:p w:rsidR="00EF0B82" w:rsidRPr="00436481" w:rsidRDefault="00EF0B82" w:rsidP="00EF0B82">
      <w:pPr>
        <w:tabs>
          <w:tab w:val="left" w:pos="7938"/>
        </w:tabs>
        <w:jc w:val="both"/>
        <w:rPr>
          <w:rFonts w:eastAsia="Times New Roman"/>
          <w:sz w:val="28"/>
          <w:szCs w:val="28"/>
          <w:lang w:eastAsia="ru-RU"/>
        </w:rPr>
      </w:pPr>
      <w:r>
        <w:rPr>
          <w:rFonts w:eastAsia="Times New Roman"/>
          <w:sz w:val="28"/>
          <w:szCs w:val="28"/>
          <w:lang w:eastAsia="ru-RU"/>
        </w:rPr>
        <w:t>Краснодарского края</w:t>
      </w:r>
      <w:r w:rsidRPr="00436481">
        <w:rPr>
          <w:rFonts w:eastAsia="Times New Roman"/>
          <w:sz w:val="28"/>
          <w:szCs w:val="28"/>
          <w:lang w:eastAsia="ru-RU"/>
        </w:rPr>
        <w:tab/>
        <w:t>С.В. Ласунов</w:t>
      </w:r>
    </w:p>
    <w:p w:rsidR="00EF0B82" w:rsidRDefault="00EF0B82" w:rsidP="00EF0B82">
      <w:pPr>
        <w:rPr>
          <w:rFonts w:eastAsia="Times New Roman"/>
          <w:sz w:val="28"/>
          <w:szCs w:val="28"/>
          <w:lang w:eastAsia="ru-RU"/>
        </w:rPr>
      </w:pPr>
      <w:r>
        <w:rPr>
          <w:rFonts w:eastAsia="Times New Roman"/>
          <w:sz w:val="28"/>
          <w:szCs w:val="28"/>
          <w:lang w:eastAsia="ru-RU"/>
        </w:rPr>
        <w:br w:type="page"/>
      </w:r>
    </w:p>
    <w:p w:rsidR="00EF0B82" w:rsidRPr="00A66572" w:rsidRDefault="00EF0B82" w:rsidP="00EF0B82">
      <w:pPr>
        <w:tabs>
          <w:tab w:val="left" w:pos="7797"/>
        </w:tabs>
        <w:spacing w:line="216" w:lineRule="auto"/>
        <w:ind w:right="50"/>
        <w:jc w:val="center"/>
        <w:rPr>
          <w:rFonts w:eastAsia="Times New Roman"/>
          <w:b/>
          <w:sz w:val="28"/>
          <w:szCs w:val="28"/>
          <w:lang w:eastAsia="ru-RU"/>
        </w:rPr>
      </w:pPr>
      <w:r w:rsidRPr="00A66572">
        <w:rPr>
          <w:rFonts w:eastAsia="Times New Roman"/>
          <w:b/>
          <w:sz w:val="28"/>
          <w:szCs w:val="28"/>
          <w:lang w:eastAsia="ru-RU"/>
        </w:rPr>
        <w:lastRenderedPageBreak/>
        <w:t>ЛИСТ СОГЛАСОВАНИЯ</w:t>
      </w:r>
    </w:p>
    <w:p w:rsidR="00EF0B82" w:rsidRPr="00CA22DC" w:rsidRDefault="00EF0B82" w:rsidP="00EF0B82">
      <w:pPr>
        <w:tabs>
          <w:tab w:val="left" w:pos="7797"/>
        </w:tabs>
        <w:spacing w:line="216" w:lineRule="auto"/>
        <w:ind w:right="50"/>
        <w:jc w:val="center"/>
        <w:rPr>
          <w:rFonts w:eastAsia="Times New Roman"/>
          <w:sz w:val="28"/>
          <w:szCs w:val="28"/>
          <w:lang w:eastAsia="ru-RU"/>
        </w:rPr>
      </w:pPr>
      <w:r w:rsidRPr="00CA22DC">
        <w:rPr>
          <w:rFonts w:eastAsia="Times New Roman"/>
          <w:sz w:val="28"/>
          <w:szCs w:val="28"/>
          <w:lang w:eastAsia="ru-RU"/>
        </w:rPr>
        <w:t>проекта решения Совета муниципального образования</w:t>
      </w:r>
    </w:p>
    <w:p w:rsidR="00EF0B82" w:rsidRPr="00CA22DC" w:rsidRDefault="00EF0B82" w:rsidP="00EF0B82">
      <w:pPr>
        <w:tabs>
          <w:tab w:val="left" w:pos="7797"/>
        </w:tabs>
        <w:spacing w:line="216" w:lineRule="auto"/>
        <w:ind w:right="50"/>
        <w:jc w:val="center"/>
        <w:rPr>
          <w:rFonts w:eastAsia="Times New Roman"/>
          <w:sz w:val="28"/>
          <w:szCs w:val="28"/>
          <w:lang w:eastAsia="ru-RU"/>
        </w:rPr>
      </w:pPr>
      <w:r w:rsidRPr="00CA22DC">
        <w:rPr>
          <w:rFonts w:eastAsia="Times New Roman"/>
          <w:sz w:val="28"/>
          <w:szCs w:val="28"/>
          <w:lang w:eastAsia="ru-RU"/>
        </w:rPr>
        <w:t>Мостовский муниципа</w:t>
      </w:r>
      <w:r>
        <w:rPr>
          <w:rFonts w:eastAsia="Times New Roman"/>
          <w:sz w:val="28"/>
          <w:szCs w:val="28"/>
          <w:lang w:eastAsia="ru-RU"/>
        </w:rPr>
        <w:t>льный район Краснодарского края</w:t>
      </w:r>
    </w:p>
    <w:p w:rsidR="00EF0B82" w:rsidRDefault="00EF0B82" w:rsidP="00EF0B82">
      <w:pPr>
        <w:tabs>
          <w:tab w:val="left" w:pos="7797"/>
        </w:tabs>
        <w:spacing w:line="216" w:lineRule="auto"/>
        <w:ind w:right="50"/>
        <w:jc w:val="center"/>
        <w:rPr>
          <w:rFonts w:eastAsia="Times New Roman"/>
          <w:sz w:val="28"/>
          <w:szCs w:val="28"/>
          <w:lang w:eastAsia="ru-RU"/>
        </w:rPr>
      </w:pPr>
      <w:r w:rsidRPr="00CA22DC">
        <w:rPr>
          <w:rFonts w:eastAsia="Times New Roman"/>
          <w:sz w:val="28"/>
          <w:szCs w:val="28"/>
          <w:lang w:eastAsia="ru-RU"/>
        </w:rPr>
        <w:t>от __________________ №__________</w:t>
      </w:r>
    </w:p>
    <w:p w:rsidR="00EF0B82" w:rsidRPr="00A66572" w:rsidRDefault="00EF0B82" w:rsidP="00EF0B82">
      <w:pPr>
        <w:tabs>
          <w:tab w:val="left" w:pos="7797"/>
        </w:tabs>
        <w:spacing w:line="216" w:lineRule="auto"/>
        <w:ind w:right="50"/>
        <w:jc w:val="center"/>
        <w:rPr>
          <w:rFonts w:eastAsia="Times New Roman"/>
          <w:sz w:val="28"/>
          <w:szCs w:val="28"/>
          <w:lang w:eastAsia="ru-RU"/>
        </w:rPr>
      </w:pPr>
    </w:p>
    <w:p w:rsidR="00EF0B82" w:rsidRDefault="00EF0B82" w:rsidP="00EF0B82">
      <w:pPr>
        <w:tabs>
          <w:tab w:val="left" w:pos="7797"/>
        </w:tabs>
        <w:spacing w:line="216" w:lineRule="auto"/>
        <w:ind w:right="50"/>
        <w:jc w:val="center"/>
        <w:rPr>
          <w:rFonts w:eastAsia="Times New Roman"/>
          <w:sz w:val="28"/>
          <w:szCs w:val="28"/>
          <w:lang w:eastAsia="ru-RU"/>
        </w:rPr>
      </w:pPr>
      <w:r w:rsidRPr="00A66572">
        <w:rPr>
          <w:rFonts w:eastAsia="Times New Roman"/>
          <w:sz w:val="28"/>
          <w:szCs w:val="28"/>
          <w:lang w:eastAsia="ru-RU"/>
        </w:rPr>
        <w:t>«</w:t>
      </w:r>
      <w:r w:rsidRPr="00BA24F4">
        <w:rPr>
          <w:rFonts w:eastAsia="Times New Roman"/>
          <w:sz w:val="28"/>
          <w:szCs w:val="28"/>
          <w:lang w:eastAsia="ru-RU"/>
        </w:rPr>
        <w:t>О принятии Устава муниципального образования Мостовский муниципальный район Краснодарского края</w:t>
      </w:r>
      <w:r w:rsidRPr="00A66572">
        <w:rPr>
          <w:rFonts w:eastAsia="Times New Roman"/>
          <w:sz w:val="28"/>
          <w:szCs w:val="28"/>
          <w:lang w:eastAsia="ru-RU"/>
        </w:rPr>
        <w:t>»</w:t>
      </w:r>
    </w:p>
    <w:p w:rsidR="00EF0B82" w:rsidRPr="00A66572" w:rsidRDefault="00EF0B82" w:rsidP="00EF0B82">
      <w:pPr>
        <w:tabs>
          <w:tab w:val="left" w:pos="7797"/>
        </w:tabs>
        <w:spacing w:line="216" w:lineRule="auto"/>
        <w:ind w:right="50"/>
        <w:jc w:val="center"/>
        <w:rPr>
          <w:rFonts w:eastAsia="Times New Roman"/>
          <w:sz w:val="28"/>
          <w:szCs w:val="28"/>
          <w:lang w:eastAsia="ru-RU"/>
        </w:rPr>
      </w:pP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Проект внесен:</w:t>
      </w:r>
    </w:p>
    <w:p w:rsidR="00EF0B82" w:rsidRPr="00B50520" w:rsidRDefault="00EF0B82" w:rsidP="00EF0B82">
      <w:pPr>
        <w:tabs>
          <w:tab w:val="left" w:pos="7371"/>
        </w:tabs>
        <w:spacing w:line="216" w:lineRule="auto"/>
        <w:ind w:right="50"/>
        <w:rPr>
          <w:rFonts w:eastAsia="Times New Roman"/>
          <w:sz w:val="28"/>
          <w:szCs w:val="28"/>
          <w:lang w:eastAsia="ru-RU"/>
        </w:rPr>
      </w:pPr>
      <w:r w:rsidRPr="00B50520">
        <w:rPr>
          <w:rFonts w:eastAsia="Times New Roman"/>
          <w:sz w:val="28"/>
          <w:szCs w:val="28"/>
          <w:lang w:eastAsia="ru-RU"/>
        </w:rPr>
        <w:t>Глава муниципального образования</w:t>
      </w:r>
    </w:p>
    <w:p w:rsidR="00EF0B82" w:rsidRPr="00B50520"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Мостовский муниципальный район</w:t>
      </w:r>
    </w:p>
    <w:p w:rsidR="00EF0B82" w:rsidRPr="00A66572" w:rsidRDefault="00EF0B82" w:rsidP="00EF0B82">
      <w:pPr>
        <w:tabs>
          <w:tab w:val="left" w:pos="7371"/>
        </w:tabs>
        <w:spacing w:line="216" w:lineRule="auto"/>
        <w:ind w:right="50"/>
        <w:rPr>
          <w:rFonts w:eastAsia="Times New Roman"/>
          <w:sz w:val="28"/>
          <w:szCs w:val="28"/>
          <w:lang w:eastAsia="ru-RU"/>
        </w:rPr>
      </w:pPr>
      <w:r w:rsidRPr="00B50520">
        <w:rPr>
          <w:rFonts w:eastAsia="Times New Roman"/>
          <w:sz w:val="28"/>
          <w:szCs w:val="28"/>
          <w:lang w:eastAsia="ru-RU"/>
        </w:rPr>
        <w:t>Краснодарского края</w:t>
      </w:r>
      <w:r w:rsidRPr="00A66572">
        <w:rPr>
          <w:rFonts w:eastAsia="Times New Roman"/>
          <w:sz w:val="28"/>
          <w:szCs w:val="28"/>
          <w:lang w:eastAsia="ru-RU"/>
        </w:rPr>
        <w:tab/>
        <w:t>С.В. Ласунов</w:t>
      </w:r>
    </w:p>
    <w:p w:rsidR="00EF0B82" w:rsidRPr="00A66572" w:rsidRDefault="00EF0B82" w:rsidP="00EF0B82">
      <w:pPr>
        <w:tabs>
          <w:tab w:val="left" w:pos="7797"/>
        </w:tabs>
        <w:spacing w:line="216" w:lineRule="auto"/>
        <w:ind w:right="50"/>
        <w:rPr>
          <w:rFonts w:eastAsia="Times New Roman"/>
          <w:sz w:val="28"/>
          <w:szCs w:val="28"/>
          <w:lang w:eastAsia="ru-RU"/>
        </w:rPr>
      </w:pP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Составитель проекта:</w:t>
      </w:r>
    </w:p>
    <w:p w:rsidR="00EF0B82" w:rsidRPr="00185D67"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Начальник правового отдела</w:t>
      </w:r>
    </w:p>
    <w:p w:rsidR="00EF0B82" w:rsidRPr="00185D67" w:rsidRDefault="00EF0B82" w:rsidP="00EF0B82">
      <w:pPr>
        <w:tabs>
          <w:tab w:val="left" w:pos="7371"/>
        </w:tabs>
        <w:spacing w:line="216" w:lineRule="auto"/>
        <w:ind w:right="50"/>
        <w:rPr>
          <w:rFonts w:eastAsia="Times New Roman"/>
          <w:sz w:val="28"/>
          <w:szCs w:val="28"/>
          <w:lang w:eastAsia="ru-RU"/>
        </w:rPr>
      </w:pPr>
      <w:r w:rsidRPr="00185D67">
        <w:rPr>
          <w:rFonts w:eastAsia="Times New Roman"/>
          <w:sz w:val="28"/>
          <w:szCs w:val="28"/>
          <w:lang w:eastAsia="ru-RU"/>
        </w:rPr>
        <w:t>администр</w:t>
      </w:r>
      <w:r>
        <w:rPr>
          <w:rFonts w:eastAsia="Times New Roman"/>
          <w:sz w:val="28"/>
          <w:szCs w:val="28"/>
          <w:lang w:eastAsia="ru-RU"/>
        </w:rPr>
        <w:t>ации муниципального образования</w:t>
      </w:r>
    </w:p>
    <w:p w:rsidR="00EF0B82" w:rsidRPr="00185D67"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Мостовский муниципальный район</w:t>
      </w:r>
    </w:p>
    <w:p w:rsidR="00EF0B82" w:rsidRPr="00A66572" w:rsidRDefault="00EF0B82" w:rsidP="00EF0B82">
      <w:pPr>
        <w:tabs>
          <w:tab w:val="left" w:pos="7371"/>
        </w:tabs>
        <w:spacing w:line="216" w:lineRule="auto"/>
        <w:ind w:right="50"/>
        <w:rPr>
          <w:rFonts w:eastAsia="Times New Roman"/>
          <w:sz w:val="28"/>
          <w:szCs w:val="28"/>
          <w:lang w:eastAsia="ru-RU"/>
        </w:rPr>
      </w:pPr>
      <w:r w:rsidRPr="00185D67">
        <w:rPr>
          <w:rFonts w:eastAsia="Times New Roman"/>
          <w:sz w:val="28"/>
          <w:szCs w:val="28"/>
          <w:lang w:eastAsia="ru-RU"/>
        </w:rPr>
        <w:t>Краснодарского края</w:t>
      </w:r>
      <w:r w:rsidRPr="00A66572">
        <w:rPr>
          <w:rFonts w:eastAsia="Times New Roman"/>
          <w:sz w:val="28"/>
          <w:szCs w:val="28"/>
          <w:lang w:eastAsia="ru-RU"/>
        </w:rPr>
        <w:tab/>
        <w:t>Е.В. Коваленко</w:t>
      </w:r>
    </w:p>
    <w:p w:rsidR="00EF0B82" w:rsidRPr="00A66572" w:rsidRDefault="00EF0B82" w:rsidP="00EF0B82">
      <w:pPr>
        <w:tabs>
          <w:tab w:val="left" w:pos="7797"/>
        </w:tabs>
        <w:spacing w:line="216" w:lineRule="auto"/>
        <w:ind w:right="50"/>
        <w:rPr>
          <w:rFonts w:eastAsia="Times New Roman"/>
          <w:sz w:val="28"/>
          <w:szCs w:val="28"/>
          <w:lang w:eastAsia="ru-RU"/>
        </w:rPr>
      </w:pP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 xml:space="preserve">Проект рассмотрен  на заседании </w:t>
      </w: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комиссии по правовым вопросам и законодательству</w:t>
      </w: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 xml:space="preserve">протокол </w:t>
      </w:r>
      <w:proofErr w:type="gramStart"/>
      <w:r w:rsidRPr="00A66572">
        <w:rPr>
          <w:rFonts w:eastAsia="Times New Roman"/>
          <w:sz w:val="28"/>
          <w:szCs w:val="28"/>
          <w:lang w:eastAsia="ru-RU"/>
        </w:rPr>
        <w:t>от</w:t>
      </w:r>
      <w:proofErr w:type="gramEnd"/>
      <w:r w:rsidRPr="00A66572">
        <w:rPr>
          <w:rFonts w:eastAsia="Times New Roman"/>
          <w:sz w:val="28"/>
          <w:szCs w:val="28"/>
          <w:lang w:eastAsia="ru-RU"/>
        </w:rPr>
        <w:t xml:space="preserve"> _____________ №______ </w:t>
      </w:r>
    </w:p>
    <w:p w:rsidR="00EF0B82" w:rsidRPr="00A66572" w:rsidRDefault="00EF0B82" w:rsidP="00EF0B82">
      <w:pPr>
        <w:tabs>
          <w:tab w:val="left" w:pos="7371"/>
        </w:tabs>
        <w:spacing w:line="216" w:lineRule="auto"/>
        <w:ind w:right="50"/>
        <w:rPr>
          <w:rFonts w:eastAsia="Times New Roman"/>
          <w:sz w:val="28"/>
          <w:szCs w:val="28"/>
          <w:lang w:eastAsia="ru-RU"/>
        </w:rPr>
      </w:pPr>
      <w:r w:rsidRPr="00A66572">
        <w:rPr>
          <w:rFonts w:eastAsia="Times New Roman"/>
          <w:sz w:val="28"/>
          <w:szCs w:val="28"/>
          <w:lang w:eastAsia="ru-RU"/>
        </w:rPr>
        <w:t>Председатель комиссии</w:t>
      </w:r>
      <w:r w:rsidRPr="00A66572">
        <w:rPr>
          <w:rFonts w:eastAsia="Times New Roman"/>
          <w:sz w:val="28"/>
          <w:szCs w:val="28"/>
          <w:lang w:eastAsia="ru-RU"/>
        </w:rPr>
        <w:tab/>
        <w:t>И.В. Сурков</w:t>
      </w:r>
    </w:p>
    <w:p w:rsidR="00EF0B82" w:rsidRPr="00A66572" w:rsidRDefault="00EF0B82" w:rsidP="00EF0B82">
      <w:pPr>
        <w:tabs>
          <w:tab w:val="left" w:pos="7797"/>
        </w:tabs>
        <w:spacing w:line="216" w:lineRule="auto"/>
        <w:ind w:right="50"/>
        <w:rPr>
          <w:rFonts w:eastAsia="Times New Roman"/>
          <w:sz w:val="28"/>
          <w:szCs w:val="28"/>
          <w:lang w:eastAsia="ru-RU"/>
        </w:rPr>
      </w:pPr>
    </w:p>
    <w:p w:rsidR="00EF0B82" w:rsidRPr="00B50520" w:rsidRDefault="00EF0B82" w:rsidP="00EF0B82">
      <w:pPr>
        <w:tabs>
          <w:tab w:val="left" w:pos="7371"/>
        </w:tabs>
        <w:spacing w:line="216" w:lineRule="auto"/>
        <w:ind w:right="50"/>
        <w:rPr>
          <w:rFonts w:eastAsia="Times New Roman"/>
          <w:sz w:val="28"/>
          <w:szCs w:val="28"/>
          <w:lang w:eastAsia="ru-RU"/>
        </w:rPr>
      </w:pPr>
      <w:r w:rsidRPr="00B50520">
        <w:rPr>
          <w:rFonts w:eastAsia="Times New Roman"/>
          <w:sz w:val="28"/>
          <w:szCs w:val="28"/>
          <w:lang w:eastAsia="ru-RU"/>
        </w:rPr>
        <w:t>Первый заместитель главы</w:t>
      </w:r>
    </w:p>
    <w:p w:rsidR="00EF0B82" w:rsidRPr="00B50520" w:rsidRDefault="00EF0B82" w:rsidP="00EF0B82">
      <w:pPr>
        <w:tabs>
          <w:tab w:val="left" w:pos="7371"/>
        </w:tabs>
        <w:spacing w:line="216" w:lineRule="auto"/>
        <w:ind w:right="50"/>
        <w:rPr>
          <w:rFonts w:eastAsia="Times New Roman"/>
          <w:sz w:val="28"/>
          <w:szCs w:val="28"/>
          <w:lang w:eastAsia="ru-RU"/>
        </w:rPr>
      </w:pPr>
      <w:r w:rsidRPr="00B50520">
        <w:rPr>
          <w:rFonts w:eastAsia="Times New Roman"/>
          <w:sz w:val="28"/>
          <w:szCs w:val="28"/>
          <w:lang w:eastAsia="ru-RU"/>
        </w:rPr>
        <w:t>муниципального образования</w:t>
      </w:r>
    </w:p>
    <w:p w:rsidR="00EF0B82" w:rsidRPr="00B50520"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Мостовский муниципальный район</w:t>
      </w:r>
    </w:p>
    <w:p w:rsidR="00EF0B82" w:rsidRPr="00A66572" w:rsidRDefault="00EF0B82" w:rsidP="00EF0B82">
      <w:pPr>
        <w:tabs>
          <w:tab w:val="left" w:pos="7371"/>
        </w:tabs>
        <w:spacing w:line="216" w:lineRule="auto"/>
        <w:ind w:right="50"/>
        <w:rPr>
          <w:rFonts w:eastAsia="Times New Roman"/>
          <w:sz w:val="28"/>
          <w:szCs w:val="28"/>
          <w:lang w:eastAsia="ru-RU"/>
        </w:rPr>
      </w:pPr>
      <w:r w:rsidRPr="00B50520">
        <w:rPr>
          <w:rFonts w:eastAsia="Times New Roman"/>
          <w:sz w:val="28"/>
          <w:szCs w:val="28"/>
          <w:lang w:eastAsia="ru-RU"/>
        </w:rPr>
        <w:t>Краснодарского края</w:t>
      </w:r>
      <w:r w:rsidRPr="00A66572">
        <w:rPr>
          <w:rFonts w:eastAsia="Times New Roman"/>
          <w:sz w:val="28"/>
          <w:szCs w:val="28"/>
          <w:lang w:eastAsia="ru-RU"/>
        </w:rPr>
        <w:tab/>
        <w:t>А.Г. Евсеев</w:t>
      </w:r>
    </w:p>
    <w:p w:rsidR="00EF0B82" w:rsidRPr="00A66572" w:rsidRDefault="00EF0B82" w:rsidP="00EF0B82">
      <w:pPr>
        <w:tabs>
          <w:tab w:val="left" w:pos="7797"/>
        </w:tabs>
        <w:spacing w:line="216" w:lineRule="auto"/>
        <w:ind w:right="50"/>
        <w:rPr>
          <w:rFonts w:eastAsia="Times New Roman"/>
          <w:sz w:val="28"/>
          <w:szCs w:val="28"/>
          <w:lang w:eastAsia="ru-RU"/>
        </w:rPr>
      </w:pPr>
    </w:p>
    <w:p w:rsidR="00EF0B82" w:rsidRPr="003E0E9E"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Заместитель главы</w:t>
      </w:r>
    </w:p>
    <w:p w:rsidR="00EF0B82" w:rsidRPr="003E0E9E" w:rsidRDefault="00EF0B82" w:rsidP="00EF0B82">
      <w:pPr>
        <w:tabs>
          <w:tab w:val="left" w:pos="7371"/>
        </w:tabs>
        <w:spacing w:line="216" w:lineRule="auto"/>
        <w:ind w:right="50"/>
        <w:rPr>
          <w:rFonts w:eastAsia="Times New Roman"/>
          <w:sz w:val="28"/>
          <w:szCs w:val="28"/>
          <w:lang w:eastAsia="ru-RU"/>
        </w:rPr>
      </w:pPr>
      <w:r w:rsidRPr="003E0E9E">
        <w:rPr>
          <w:rFonts w:eastAsia="Times New Roman"/>
          <w:sz w:val="28"/>
          <w:szCs w:val="28"/>
          <w:lang w:eastAsia="ru-RU"/>
        </w:rPr>
        <w:t>муниципального образовани</w:t>
      </w:r>
      <w:r>
        <w:rPr>
          <w:rFonts w:eastAsia="Times New Roman"/>
          <w:sz w:val="28"/>
          <w:szCs w:val="28"/>
          <w:lang w:eastAsia="ru-RU"/>
        </w:rPr>
        <w:t>я</w:t>
      </w:r>
    </w:p>
    <w:p w:rsidR="00EF0B82" w:rsidRPr="003E0E9E"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Мостовский муниципальный район</w:t>
      </w:r>
    </w:p>
    <w:p w:rsidR="00EF0B82" w:rsidRPr="00A66572" w:rsidRDefault="00EF0B82" w:rsidP="00EF0B82">
      <w:pPr>
        <w:tabs>
          <w:tab w:val="left" w:pos="7371"/>
        </w:tabs>
        <w:spacing w:line="216" w:lineRule="auto"/>
        <w:ind w:right="50"/>
        <w:rPr>
          <w:rFonts w:eastAsia="Times New Roman"/>
          <w:sz w:val="28"/>
          <w:szCs w:val="28"/>
          <w:lang w:eastAsia="ru-RU"/>
        </w:rPr>
      </w:pPr>
      <w:r w:rsidRPr="003E0E9E">
        <w:rPr>
          <w:rFonts w:eastAsia="Times New Roman"/>
          <w:sz w:val="28"/>
          <w:szCs w:val="28"/>
          <w:lang w:eastAsia="ru-RU"/>
        </w:rPr>
        <w:t>Краснодарского края</w:t>
      </w:r>
      <w:r w:rsidRPr="00A66572">
        <w:rPr>
          <w:rFonts w:eastAsia="Times New Roman"/>
          <w:sz w:val="28"/>
          <w:szCs w:val="28"/>
          <w:lang w:eastAsia="ru-RU"/>
        </w:rPr>
        <w:tab/>
        <w:t>С.А. Бугаев</w:t>
      </w:r>
    </w:p>
    <w:p w:rsidR="00EF0B82" w:rsidRPr="00A66572" w:rsidRDefault="00EF0B82" w:rsidP="00EF0B82">
      <w:pPr>
        <w:tabs>
          <w:tab w:val="left" w:pos="7371"/>
        </w:tabs>
        <w:spacing w:line="216" w:lineRule="auto"/>
        <w:ind w:right="50"/>
        <w:rPr>
          <w:rFonts w:eastAsia="Times New Roman"/>
          <w:sz w:val="28"/>
          <w:szCs w:val="28"/>
          <w:lang w:eastAsia="ru-RU"/>
        </w:rPr>
      </w:pPr>
    </w:p>
    <w:p w:rsidR="00EF0B82" w:rsidRPr="003E0E9E" w:rsidRDefault="00EF0B82" w:rsidP="00EF0B82">
      <w:pPr>
        <w:tabs>
          <w:tab w:val="left" w:pos="7371"/>
        </w:tabs>
        <w:spacing w:line="216" w:lineRule="auto"/>
        <w:ind w:right="50"/>
        <w:rPr>
          <w:rFonts w:eastAsia="Times New Roman"/>
          <w:sz w:val="28"/>
          <w:szCs w:val="28"/>
          <w:lang w:eastAsia="ru-RU"/>
        </w:rPr>
      </w:pPr>
      <w:r w:rsidRPr="003E0E9E">
        <w:rPr>
          <w:rFonts w:eastAsia="Times New Roman"/>
          <w:sz w:val="28"/>
          <w:szCs w:val="28"/>
          <w:lang w:eastAsia="ru-RU"/>
        </w:rPr>
        <w:t>Заместитель главы</w:t>
      </w:r>
    </w:p>
    <w:p w:rsidR="00EF0B82" w:rsidRPr="003E0E9E" w:rsidRDefault="00EF0B82" w:rsidP="00EF0B82">
      <w:pPr>
        <w:tabs>
          <w:tab w:val="left" w:pos="7371"/>
        </w:tabs>
        <w:spacing w:line="216" w:lineRule="auto"/>
        <w:ind w:right="50"/>
        <w:rPr>
          <w:rFonts w:eastAsia="Times New Roman"/>
          <w:sz w:val="28"/>
          <w:szCs w:val="28"/>
          <w:lang w:eastAsia="ru-RU"/>
        </w:rPr>
      </w:pPr>
      <w:r w:rsidRPr="003E0E9E">
        <w:rPr>
          <w:rFonts w:eastAsia="Times New Roman"/>
          <w:sz w:val="28"/>
          <w:szCs w:val="28"/>
          <w:lang w:eastAsia="ru-RU"/>
        </w:rPr>
        <w:t>муниципального образования</w:t>
      </w:r>
    </w:p>
    <w:p w:rsidR="00EF0B82" w:rsidRPr="003E0E9E" w:rsidRDefault="00EF0B82" w:rsidP="00EF0B82">
      <w:pPr>
        <w:tabs>
          <w:tab w:val="left" w:pos="7371"/>
        </w:tabs>
        <w:spacing w:line="216" w:lineRule="auto"/>
        <w:ind w:right="50"/>
        <w:rPr>
          <w:rFonts w:eastAsia="Times New Roman"/>
          <w:sz w:val="28"/>
          <w:szCs w:val="28"/>
          <w:lang w:eastAsia="ru-RU"/>
        </w:rPr>
      </w:pPr>
      <w:r w:rsidRPr="003E0E9E">
        <w:rPr>
          <w:rFonts w:eastAsia="Times New Roman"/>
          <w:sz w:val="28"/>
          <w:szCs w:val="28"/>
          <w:lang w:eastAsia="ru-RU"/>
        </w:rPr>
        <w:t>Мостовский муниципальный район</w:t>
      </w:r>
    </w:p>
    <w:p w:rsidR="00EF0B82" w:rsidRPr="00A66572" w:rsidRDefault="00EF0B82" w:rsidP="00EF0B82">
      <w:pPr>
        <w:tabs>
          <w:tab w:val="left" w:pos="7371"/>
        </w:tabs>
        <w:spacing w:line="216" w:lineRule="auto"/>
        <w:ind w:right="50"/>
        <w:rPr>
          <w:rFonts w:eastAsia="Times New Roman"/>
          <w:sz w:val="28"/>
          <w:szCs w:val="28"/>
          <w:lang w:eastAsia="ru-RU"/>
        </w:rPr>
      </w:pPr>
      <w:r w:rsidRPr="003E0E9E">
        <w:rPr>
          <w:rFonts w:eastAsia="Times New Roman"/>
          <w:sz w:val="28"/>
          <w:szCs w:val="28"/>
          <w:lang w:eastAsia="ru-RU"/>
        </w:rPr>
        <w:t>Краснодарского края</w:t>
      </w:r>
      <w:r w:rsidRPr="00A66572">
        <w:rPr>
          <w:rFonts w:eastAsia="Times New Roman"/>
          <w:sz w:val="28"/>
          <w:szCs w:val="28"/>
          <w:lang w:eastAsia="ru-RU"/>
        </w:rPr>
        <w:tab/>
        <w:t xml:space="preserve">М.Г. </w:t>
      </w:r>
      <w:proofErr w:type="spellStart"/>
      <w:r w:rsidRPr="00A66572">
        <w:rPr>
          <w:rFonts w:eastAsia="Times New Roman"/>
          <w:sz w:val="28"/>
          <w:szCs w:val="28"/>
          <w:lang w:eastAsia="ru-RU"/>
        </w:rPr>
        <w:t>Чеботова</w:t>
      </w:r>
      <w:proofErr w:type="spellEnd"/>
    </w:p>
    <w:p w:rsidR="00EF0B82" w:rsidRPr="00A66572" w:rsidRDefault="00EF0B82" w:rsidP="00EF0B82">
      <w:pPr>
        <w:tabs>
          <w:tab w:val="left" w:pos="7797"/>
        </w:tabs>
        <w:spacing w:line="216" w:lineRule="auto"/>
        <w:ind w:right="50"/>
        <w:rPr>
          <w:rFonts w:eastAsia="Times New Roman"/>
          <w:sz w:val="28"/>
          <w:szCs w:val="28"/>
          <w:lang w:eastAsia="ru-RU"/>
        </w:rPr>
      </w:pPr>
    </w:p>
    <w:p w:rsidR="00EF0B82" w:rsidRPr="00E73B31" w:rsidRDefault="00EF0B82" w:rsidP="00EF0B82">
      <w:pPr>
        <w:tabs>
          <w:tab w:val="left" w:pos="7371"/>
        </w:tabs>
        <w:spacing w:line="216" w:lineRule="auto"/>
        <w:ind w:right="50"/>
        <w:rPr>
          <w:rFonts w:eastAsia="Times New Roman"/>
          <w:sz w:val="28"/>
          <w:szCs w:val="28"/>
          <w:lang w:eastAsia="ru-RU"/>
        </w:rPr>
      </w:pPr>
      <w:r w:rsidRPr="00E73B31">
        <w:rPr>
          <w:rFonts w:eastAsia="Times New Roman"/>
          <w:sz w:val="28"/>
          <w:szCs w:val="28"/>
          <w:lang w:eastAsia="ru-RU"/>
        </w:rPr>
        <w:t>Начальник общего отдела</w:t>
      </w:r>
    </w:p>
    <w:p w:rsidR="00EF0B82" w:rsidRPr="00E73B31" w:rsidRDefault="00EF0B82" w:rsidP="00EF0B82">
      <w:pPr>
        <w:tabs>
          <w:tab w:val="left" w:pos="7371"/>
        </w:tabs>
        <w:spacing w:line="216" w:lineRule="auto"/>
        <w:ind w:right="50"/>
        <w:rPr>
          <w:rFonts w:eastAsia="Times New Roman"/>
          <w:sz w:val="28"/>
          <w:szCs w:val="28"/>
          <w:lang w:eastAsia="ru-RU"/>
        </w:rPr>
      </w:pPr>
      <w:r w:rsidRPr="00E73B31">
        <w:rPr>
          <w:rFonts w:eastAsia="Times New Roman"/>
          <w:sz w:val="28"/>
          <w:szCs w:val="28"/>
          <w:lang w:eastAsia="ru-RU"/>
        </w:rPr>
        <w:t>администр</w:t>
      </w:r>
      <w:r>
        <w:rPr>
          <w:rFonts w:eastAsia="Times New Roman"/>
          <w:sz w:val="28"/>
          <w:szCs w:val="28"/>
          <w:lang w:eastAsia="ru-RU"/>
        </w:rPr>
        <w:t>ации муниципального образования</w:t>
      </w:r>
    </w:p>
    <w:p w:rsidR="00EF0B82" w:rsidRPr="00E73B31" w:rsidRDefault="00EF0B82" w:rsidP="00EF0B82">
      <w:pPr>
        <w:tabs>
          <w:tab w:val="left" w:pos="7371"/>
        </w:tabs>
        <w:spacing w:line="216" w:lineRule="auto"/>
        <w:ind w:right="50"/>
        <w:rPr>
          <w:rFonts w:eastAsia="Times New Roman"/>
          <w:sz w:val="28"/>
          <w:szCs w:val="28"/>
          <w:lang w:eastAsia="ru-RU"/>
        </w:rPr>
      </w:pPr>
      <w:r>
        <w:rPr>
          <w:rFonts w:eastAsia="Times New Roman"/>
          <w:sz w:val="28"/>
          <w:szCs w:val="28"/>
          <w:lang w:eastAsia="ru-RU"/>
        </w:rPr>
        <w:t>Мостовский муниципальный район</w:t>
      </w:r>
    </w:p>
    <w:p w:rsidR="00EF0B82" w:rsidRPr="00A66572" w:rsidRDefault="00EF0B82" w:rsidP="00EF0B82">
      <w:pPr>
        <w:tabs>
          <w:tab w:val="left" w:pos="7371"/>
        </w:tabs>
        <w:spacing w:line="216" w:lineRule="auto"/>
        <w:ind w:right="50"/>
        <w:rPr>
          <w:rFonts w:eastAsia="Times New Roman"/>
          <w:sz w:val="28"/>
          <w:szCs w:val="28"/>
          <w:lang w:eastAsia="ru-RU"/>
        </w:rPr>
      </w:pPr>
      <w:r w:rsidRPr="00E73B31">
        <w:rPr>
          <w:rFonts w:eastAsia="Times New Roman"/>
          <w:sz w:val="28"/>
          <w:szCs w:val="28"/>
          <w:lang w:eastAsia="ru-RU"/>
        </w:rPr>
        <w:t>Краснодарского края</w:t>
      </w:r>
      <w:r w:rsidRPr="00A66572">
        <w:rPr>
          <w:rFonts w:eastAsia="Times New Roman"/>
          <w:sz w:val="28"/>
          <w:szCs w:val="28"/>
          <w:lang w:eastAsia="ru-RU"/>
        </w:rPr>
        <w:tab/>
        <w:t xml:space="preserve">О.В. </w:t>
      </w:r>
      <w:proofErr w:type="spellStart"/>
      <w:r w:rsidRPr="00A66572">
        <w:rPr>
          <w:rFonts w:eastAsia="Times New Roman"/>
          <w:sz w:val="28"/>
          <w:szCs w:val="28"/>
          <w:lang w:eastAsia="ru-RU"/>
        </w:rPr>
        <w:t>Свеженец</w:t>
      </w:r>
      <w:proofErr w:type="spellEnd"/>
    </w:p>
    <w:p w:rsidR="00EF0B82" w:rsidRPr="00A66572" w:rsidRDefault="00EF0B82" w:rsidP="00EF0B82">
      <w:pPr>
        <w:tabs>
          <w:tab w:val="left" w:pos="7797"/>
        </w:tabs>
        <w:spacing w:line="216" w:lineRule="auto"/>
        <w:ind w:right="50"/>
        <w:rPr>
          <w:rFonts w:eastAsia="Times New Roman"/>
          <w:sz w:val="28"/>
          <w:szCs w:val="28"/>
          <w:lang w:eastAsia="ru-RU"/>
        </w:rPr>
      </w:pP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Решение принято</w:t>
      </w: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 xml:space="preserve">Протокол сессии </w:t>
      </w:r>
      <w:proofErr w:type="gramStart"/>
      <w:r w:rsidRPr="00A66572">
        <w:rPr>
          <w:rFonts w:eastAsia="Times New Roman"/>
          <w:sz w:val="28"/>
          <w:szCs w:val="28"/>
          <w:lang w:eastAsia="ru-RU"/>
        </w:rPr>
        <w:t>от</w:t>
      </w:r>
      <w:proofErr w:type="gramEnd"/>
      <w:r w:rsidRPr="00A66572">
        <w:rPr>
          <w:rFonts w:eastAsia="Times New Roman"/>
          <w:sz w:val="28"/>
          <w:szCs w:val="28"/>
          <w:lang w:eastAsia="ru-RU"/>
        </w:rPr>
        <w:t xml:space="preserve"> ___________№_______</w:t>
      </w:r>
    </w:p>
    <w:p w:rsidR="00EF0B82" w:rsidRPr="00A66572" w:rsidRDefault="00EF0B82" w:rsidP="00EF0B82">
      <w:pPr>
        <w:tabs>
          <w:tab w:val="left" w:pos="7797"/>
        </w:tabs>
        <w:spacing w:line="216" w:lineRule="auto"/>
        <w:ind w:right="50"/>
        <w:rPr>
          <w:rFonts w:eastAsia="Times New Roman"/>
          <w:sz w:val="28"/>
          <w:szCs w:val="28"/>
          <w:lang w:eastAsia="ru-RU"/>
        </w:rPr>
      </w:pPr>
      <w:r w:rsidRPr="00A66572">
        <w:rPr>
          <w:rFonts w:eastAsia="Times New Roman"/>
          <w:sz w:val="28"/>
          <w:szCs w:val="28"/>
          <w:lang w:eastAsia="ru-RU"/>
        </w:rPr>
        <w:t>Председатель Совета</w:t>
      </w:r>
    </w:p>
    <w:p w:rsidR="00EF0B82" w:rsidRDefault="00EF0B82" w:rsidP="00EF0B82">
      <w:pPr>
        <w:tabs>
          <w:tab w:val="left" w:pos="7371"/>
        </w:tabs>
        <w:spacing w:line="216" w:lineRule="auto"/>
        <w:ind w:right="50"/>
        <w:rPr>
          <w:rFonts w:eastAsia="Times New Roman"/>
          <w:sz w:val="28"/>
          <w:szCs w:val="28"/>
          <w:lang w:eastAsia="ru-RU"/>
        </w:rPr>
      </w:pPr>
      <w:r w:rsidRPr="00A66572">
        <w:rPr>
          <w:rFonts w:eastAsia="Times New Roman"/>
          <w:sz w:val="28"/>
          <w:szCs w:val="28"/>
          <w:lang w:eastAsia="ru-RU"/>
        </w:rPr>
        <w:t>муниципального образования</w:t>
      </w:r>
      <w:r w:rsidRPr="00A66572">
        <w:rPr>
          <w:rFonts w:eastAsia="Times New Roman"/>
          <w:sz w:val="28"/>
          <w:szCs w:val="28"/>
          <w:lang w:eastAsia="ru-RU"/>
        </w:rPr>
        <w:tab/>
        <w:t>А.В. Ладанов</w:t>
      </w:r>
    </w:p>
    <w:p w:rsidR="00EF0B82" w:rsidRDefault="00EF0B82" w:rsidP="00EF0B82">
      <w:pPr>
        <w:pStyle w:val="14"/>
        <w:ind w:firstLine="20"/>
        <w:jc w:val="center"/>
        <w:rPr>
          <w:rFonts w:ascii="Times New Roman" w:hAnsi="Times New Roman"/>
          <w:sz w:val="28"/>
        </w:rPr>
      </w:pPr>
    </w:p>
    <w:p w:rsidR="00767C92" w:rsidRDefault="00767C92" w:rsidP="00767C92">
      <w:pPr>
        <w:pStyle w:val="ds-markdown-paragraph"/>
        <w:shd w:val="clear" w:color="auto" w:fill="FFFFFF"/>
        <w:spacing w:before="0" w:beforeAutospacing="0" w:after="0" w:afterAutospacing="0"/>
        <w:ind w:firstLine="567"/>
        <w:jc w:val="center"/>
        <w:rPr>
          <w:rStyle w:val="aff2"/>
          <w:rFonts w:eastAsia="Andale Sans UI"/>
          <w:color w:val="0F1115"/>
          <w:sz w:val="28"/>
          <w:szCs w:val="28"/>
        </w:rPr>
      </w:pPr>
      <w:r>
        <w:rPr>
          <w:rStyle w:val="aff2"/>
          <w:rFonts w:eastAsia="Andale Sans UI"/>
          <w:color w:val="0F1115"/>
          <w:sz w:val="28"/>
          <w:szCs w:val="28"/>
        </w:rPr>
        <w:lastRenderedPageBreak/>
        <w:t>ПОЯСНИТЕЛЬНАЯ ЗАПИСКА</w:t>
      </w:r>
    </w:p>
    <w:p w:rsidR="00767C92" w:rsidRDefault="00767C92" w:rsidP="00767C92">
      <w:pPr>
        <w:pStyle w:val="ds-markdown-paragraph"/>
        <w:shd w:val="clear" w:color="auto" w:fill="FFFFFF"/>
        <w:spacing w:before="0" w:beforeAutospacing="0" w:after="0" w:afterAutospacing="0"/>
        <w:ind w:firstLine="567"/>
        <w:jc w:val="center"/>
        <w:rPr>
          <w:rStyle w:val="aff2"/>
          <w:rFonts w:eastAsia="Andale Sans UI"/>
          <w:b w:val="0"/>
          <w:color w:val="0F1115"/>
          <w:sz w:val="28"/>
          <w:szCs w:val="28"/>
        </w:rPr>
      </w:pPr>
      <w:r>
        <w:rPr>
          <w:rStyle w:val="aff2"/>
          <w:rFonts w:eastAsia="Andale Sans UI"/>
          <w:b w:val="0"/>
          <w:color w:val="0F1115"/>
          <w:sz w:val="28"/>
          <w:szCs w:val="28"/>
        </w:rPr>
        <w:t>к проекту решения Совета муниципального образования Мостовский муниципальный район</w:t>
      </w:r>
    </w:p>
    <w:p w:rsidR="00767C92" w:rsidRDefault="00767C92" w:rsidP="00767C92">
      <w:pPr>
        <w:pStyle w:val="ds-markdown-paragraph"/>
        <w:shd w:val="clear" w:color="auto" w:fill="FFFFFF"/>
        <w:spacing w:before="0" w:beforeAutospacing="0" w:after="0" w:afterAutospacing="0"/>
        <w:ind w:firstLine="567"/>
        <w:jc w:val="center"/>
        <w:rPr>
          <w:rFonts w:eastAsia="Andale Sans UI"/>
          <w:b/>
        </w:rPr>
      </w:pPr>
      <w:r>
        <w:rPr>
          <w:rStyle w:val="aff2"/>
          <w:rFonts w:eastAsia="Andale Sans UI"/>
          <w:b w:val="0"/>
          <w:color w:val="0F1115"/>
          <w:sz w:val="28"/>
          <w:szCs w:val="28"/>
        </w:rPr>
        <w:t>«О принятии Устава муниципального образования Мостовский муниципальный район Краснодарского края»</w:t>
      </w:r>
    </w:p>
    <w:p w:rsidR="00767C92" w:rsidRDefault="00767C92" w:rsidP="00767C92">
      <w:pPr>
        <w:pStyle w:val="ds-markdown-paragraph"/>
        <w:shd w:val="clear" w:color="auto" w:fill="FFFFFF"/>
        <w:spacing w:before="0" w:beforeAutospacing="0" w:after="0" w:afterAutospacing="0"/>
        <w:ind w:firstLine="567"/>
        <w:jc w:val="center"/>
        <w:rPr>
          <w:rStyle w:val="aff2"/>
          <w:rFonts w:eastAsia="Andale Sans UI"/>
        </w:rPr>
      </w:pPr>
      <w:r>
        <w:rPr>
          <w:rStyle w:val="aff2"/>
          <w:rFonts w:eastAsia="Andale Sans UI"/>
          <w:b w:val="0"/>
          <w:color w:val="0F1115"/>
          <w:sz w:val="28"/>
          <w:szCs w:val="28"/>
        </w:rPr>
        <w:t>от____________№____________</w:t>
      </w:r>
    </w:p>
    <w:p w:rsidR="00767C92" w:rsidRDefault="00767C92" w:rsidP="00767C92">
      <w:pPr>
        <w:pStyle w:val="ds-markdown-paragraph"/>
        <w:shd w:val="clear" w:color="auto" w:fill="FFFFFF"/>
        <w:spacing w:before="0" w:beforeAutospacing="0" w:after="0" w:afterAutospacing="0"/>
        <w:ind w:firstLine="567"/>
        <w:jc w:val="both"/>
        <w:rPr>
          <w:rStyle w:val="aff2"/>
          <w:rFonts w:eastAsia="Andale Sans UI"/>
          <w:color w:val="0F1115"/>
          <w:sz w:val="28"/>
          <w:szCs w:val="28"/>
        </w:rPr>
      </w:pPr>
    </w:p>
    <w:p w:rsidR="00767C92" w:rsidRDefault="00767C92" w:rsidP="00767C92">
      <w:pPr>
        <w:pStyle w:val="ds-markdown-paragraph"/>
        <w:shd w:val="clear" w:color="auto" w:fill="FFFFFF"/>
        <w:spacing w:before="0" w:beforeAutospacing="0" w:after="0" w:afterAutospacing="0"/>
        <w:ind w:firstLine="567"/>
        <w:jc w:val="both"/>
        <w:rPr>
          <w:rFonts w:eastAsia="Andale Sans UI"/>
        </w:rPr>
      </w:pPr>
      <w:r>
        <w:rPr>
          <w:color w:val="0F1115"/>
          <w:sz w:val="28"/>
          <w:szCs w:val="28"/>
        </w:rPr>
        <w:t>Настоящий проект решения разработан в целях приведения Устава муниципального образования Мостовский муниципальный район Краснодарского края в соответствие с изменившимся федеральным законодательством.</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proofErr w:type="gramStart"/>
      <w:r>
        <w:rPr>
          <w:color w:val="0F1115"/>
          <w:sz w:val="28"/>
          <w:szCs w:val="28"/>
        </w:rPr>
        <w:t>Основной причиной разработки нового Устава (в форме принятия нового акта вместо внесения изменений в действующий) является вступление в силу </w:t>
      </w:r>
      <w:r>
        <w:rPr>
          <w:rStyle w:val="aff2"/>
          <w:rFonts w:eastAsia="Andale Sans UI"/>
          <w:color w:val="0F1115"/>
          <w:sz w:val="28"/>
          <w:szCs w:val="28"/>
        </w:rPr>
        <w:t>Федерального закона от 20 марта 2025 года № 33-ФЗ «Об общих принципах организации местного самоуправления в единой системе публичной власти»</w:t>
      </w:r>
      <w:r>
        <w:rPr>
          <w:color w:val="0F1115"/>
          <w:sz w:val="28"/>
          <w:szCs w:val="28"/>
        </w:rPr>
        <w:t>, который полностью заменил Федеральный закон от 6 октября 2003 года № 131-ФЗ.</w:t>
      </w:r>
      <w:proofErr w:type="gramEnd"/>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 xml:space="preserve">Указанный федеральный закон вносит существенные изменения </w:t>
      </w:r>
      <w:proofErr w:type="gramStart"/>
      <w:r>
        <w:rPr>
          <w:color w:val="0F1115"/>
          <w:sz w:val="28"/>
          <w:szCs w:val="28"/>
        </w:rPr>
        <w:t>в</w:t>
      </w:r>
      <w:proofErr w:type="gramEnd"/>
      <w:r>
        <w:rPr>
          <w:color w:val="0F1115"/>
          <w:sz w:val="28"/>
          <w:szCs w:val="28"/>
        </w:rPr>
        <w:t>:</w:t>
      </w:r>
    </w:p>
    <w:p w:rsidR="00767C92" w:rsidRDefault="00767C92" w:rsidP="00767C92">
      <w:pPr>
        <w:pStyle w:val="ds-markdown-paragraph"/>
        <w:shd w:val="clear" w:color="auto" w:fill="FFFFFF"/>
        <w:spacing w:before="0" w:beforeAutospacing="0" w:after="0" w:afterAutospacing="0"/>
        <w:ind w:left="567"/>
        <w:jc w:val="both"/>
        <w:rPr>
          <w:color w:val="0F1115"/>
          <w:sz w:val="28"/>
          <w:szCs w:val="28"/>
        </w:rPr>
      </w:pPr>
      <w:r>
        <w:rPr>
          <w:color w:val="0F1115"/>
          <w:sz w:val="28"/>
          <w:szCs w:val="28"/>
        </w:rPr>
        <w:t>терминологию и понятийный аппарат местного самоуправления;</w:t>
      </w:r>
    </w:p>
    <w:p w:rsidR="00767C92" w:rsidRDefault="00767C92" w:rsidP="00767C92">
      <w:pPr>
        <w:pStyle w:val="ds-markdown-paragraph"/>
        <w:shd w:val="clear" w:color="auto" w:fill="FFFFFF"/>
        <w:spacing w:before="0" w:beforeAutospacing="0" w:after="0" w:afterAutospacing="0"/>
        <w:ind w:left="567"/>
        <w:jc w:val="both"/>
        <w:rPr>
          <w:color w:val="0F1115"/>
          <w:sz w:val="28"/>
          <w:szCs w:val="28"/>
        </w:rPr>
      </w:pPr>
      <w:r>
        <w:rPr>
          <w:color w:val="0F1115"/>
          <w:sz w:val="28"/>
          <w:szCs w:val="28"/>
        </w:rPr>
        <w:t>структуру и компетенцию органов местного самоуправления;</w:t>
      </w:r>
    </w:p>
    <w:p w:rsidR="00767C92" w:rsidRDefault="00767C92" w:rsidP="00767C92">
      <w:pPr>
        <w:pStyle w:val="ds-markdown-paragraph"/>
        <w:shd w:val="clear" w:color="auto" w:fill="FFFFFF"/>
        <w:spacing w:before="0" w:beforeAutospacing="0" w:after="0" w:afterAutospacing="0"/>
        <w:ind w:left="567"/>
        <w:jc w:val="both"/>
        <w:rPr>
          <w:color w:val="0F1115"/>
          <w:sz w:val="28"/>
          <w:szCs w:val="28"/>
        </w:rPr>
      </w:pPr>
      <w:r>
        <w:rPr>
          <w:color w:val="0F1115"/>
          <w:sz w:val="28"/>
          <w:szCs w:val="28"/>
        </w:rPr>
        <w:t>формы непосредственного участия населения в осуществлении местного самоуправления;</w:t>
      </w:r>
    </w:p>
    <w:p w:rsidR="00767C92" w:rsidRDefault="00767C92" w:rsidP="00767C92">
      <w:pPr>
        <w:pStyle w:val="ds-markdown-paragraph"/>
        <w:shd w:val="clear" w:color="auto" w:fill="FFFFFF"/>
        <w:spacing w:before="0" w:beforeAutospacing="0" w:after="0" w:afterAutospacing="0"/>
        <w:ind w:left="567"/>
        <w:jc w:val="both"/>
        <w:rPr>
          <w:color w:val="0F1115"/>
          <w:sz w:val="28"/>
          <w:szCs w:val="28"/>
        </w:rPr>
      </w:pPr>
      <w:r>
        <w:rPr>
          <w:color w:val="0F1115"/>
          <w:sz w:val="28"/>
          <w:szCs w:val="28"/>
        </w:rPr>
        <w:t>порядок наделения полномочиями и ответственность выборных должностных лиц;</w:t>
      </w:r>
    </w:p>
    <w:p w:rsidR="00767C92" w:rsidRDefault="00767C92" w:rsidP="00767C92">
      <w:pPr>
        <w:pStyle w:val="ds-markdown-paragraph"/>
        <w:shd w:val="clear" w:color="auto" w:fill="FFFFFF"/>
        <w:spacing w:before="0" w:beforeAutospacing="0" w:after="0" w:afterAutospacing="0"/>
        <w:ind w:left="567"/>
        <w:jc w:val="both"/>
        <w:rPr>
          <w:color w:val="0F1115"/>
          <w:sz w:val="28"/>
          <w:szCs w:val="28"/>
        </w:rPr>
      </w:pPr>
      <w:r>
        <w:rPr>
          <w:color w:val="0F1115"/>
          <w:sz w:val="28"/>
          <w:szCs w:val="28"/>
        </w:rPr>
        <w:t>систему муниципальных правовых актов.</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Действующая редакция Устава, основанная на утратившем силу ФЗ № 131-ФЗ, не может быть приведена в соответствие с новым федеральным законом путем точечных изменений, что обусловлено комплексным пересмотром структуры и содержания базового федерального закона. В связи с этим требуется принятие Устава муниципального образования Мостовский муниципальный район Краснодарского края в новой редакции.</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Проектом Устава предлагается новая редакция основного нормативного правового акта муниципального образования, состоящая из 9 глав и 71 статьи.</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Структура проекта Устава:</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1. Общие положения (ст. 1-6)</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2. Организационные основы местного самоуправления (ст. 7-30)</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3. Муниципальная служба (ст. 31-36)</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4. Функциональные основы организации местного самоуправления (ст. 37-41)</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5. Формы непосредственного осуществления населением местного самоуправления и участия населения в его осуществлении (ст. 42-49)</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6. Муниципальные правовые акты (ст. 50-59)</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7. Экономическая основа местного самоуправления (ст. 60-68)</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lastRenderedPageBreak/>
        <w:t>Глава 8. Ответственность органов и должностных лиц местного самоуправления (ст. 69)</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Глава 9. Заключительные положения (ст. 70-71)</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Основные изменения, вносимые проектом:</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Обновление правовой основы</w:t>
      </w:r>
      <w:r>
        <w:rPr>
          <w:color w:val="0F1115"/>
          <w:sz w:val="28"/>
          <w:szCs w:val="28"/>
        </w:rPr>
        <w:t> — замена ссылок с ФЗ № 131-ФЗ на ФЗ № 33-ФЗ, введение новых определений («вопросы непосредственного обеспечения жизнедеятельности населения»).</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Уточнение статуса органов местного самоуправления</w:t>
      </w:r>
      <w:r>
        <w:rPr>
          <w:color w:val="0F1115"/>
          <w:sz w:val="28"/>
          <w:szCs w:val="28"/>
        </w:rPr>
        <w:t> — детальная регламентация их правового положения как муниципальных казенных учреждений.</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Изменение порядка замещения должности главы района</w:t>
      </w:r>
      <w:r>
        <w:rPr>
          <w:color w:val="0F1115"/>
          <w:sz w:val="28"/>
          <w:szCs w:val="28"/>
        </w:rPr>
        <w:t xml:space="preserve"> — введение присяги, расширение оснований для досрочного прекращения полномочий (в том числе «утрата доверия Президента Российской Федерации», систематическое </w:t>
      </w:r>
      <w:proofErr w:type="gramStart"/>
      <w:r>
        <w:rPr>
          <w:color w:val="0F1115"/>
          <w:sz w:val="28"/>
          <w:szCs w:val="28"/>
        </w:rPr>
        <w:t>не достижение</w:t>
      </w:r>
      <w:proofErr w:type="gramEnd"/>
      <w:r>
        <w:rPr>
          <w:color w:val="0F1115"/>
          <w:sz w:val="28"/>
          <w:szCs w:val="28"/>
        </w:rPr>
        <w:t xml:space="preserve"> показателей эффективности), установление механизма назначения временно исполняющего полномочия Губернатором Краснодарского края.</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Оптимизация форм участия населения</w:t>
      </w:r>
      <w:r>
        <w:rPr>
          <w:color w:val="0F1115"/>
          <w:sz w:val="28"/>
          <w:szCs w:val="28"/>
        </w:rPr>
        <w:t> — исключение таких форм, как конференция граждан и правотворческая инициатива граждан, уточнение порядка проведения сходов, собраний и опросов граждан, придание результатам публичных слушаний рекомендательного характера.</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Расширение контрольных полномочий Совета</w:t>
      </w:r>
      <w:r>
        <w:rPr>
          <w:color w:val="0F1115"/>
          <w:sz w:val="28"/>
          <w:szCs w:val="28"/>
        </w:rPr>
        <w:t> — закрепление обязанности главы района ежегодно отчитываться перед представительным органом с возможностью оценки его деятельности как неудовлетворительной.</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Систематизация полномочий администрации</w:t>
      </w:r>
      <w:r>
        <w:rPr>
          <w:color w:val="0F1115"/>
          <w:sz w:val="28"/>
          <w:szCs w:val="28"/>
        </w:rPr>
        <w:t> — объединение разрозненных полномочий из нескольких статей действующего Устава в одну укрупненную статью.</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rStyle w:val="aff2"/>
          <w:rFonts w:eastAsia="Andale Sans UI"/>
          <w:color w:val="0F1115"/>
          <w:sz w:val="28"/>
          <w:szCs w:val="28"/>
        </w:rPr>
        <w:t>Актуализация регулирования муниципальной службы</w:t>
      </w:r>
      <w:r>
        <w:rPr>
          <w:color w:val="0F1115"/>
          <w:sz w:val="28"/>
          <w:szCs w:val="28"/>
        </w:rPr>
        <w:t> — приведение в соответствие с действующим краевым законодательством.</w:t>
      </w:r>
    </w:p>
    <w:p w:rsidR="00767C92" w:rsidRDefault="00767C92" w:rsidP="00767C92">
      <w:pPr>
        <w:pStyle w:val="ds-markdown-paragraph"/>
        <w:shd w:val="clear" w:color="auto" w:fill="FFFFFF"/>
        <w:spacing w:before="0" w:beforeAutospacing="0" w:after="0" w:afterAutospacing="0"/>
        <w:ind w:firstLine="567"/>
        <w:jc w:val="both"/>
        <w:rPr>
          <w:rStyle w:val="aff2"/>
          <w:rFonts w:eastAsia="Andale Sans UI"/>
        </w:rPr>
      </w:pPr>
    </w:p>
    <w:p w:rsidR="00767C92" w:rsidRDefault="00767C92" w:rsidP="00767C92">
      <w:pPr>
        <w:pStyle w:val="ds-markdown-paragraph"/>
        <w:shd w:val="clear" w:color="auto" w:fill="FFFFFF"/>
        <w:spacing w:before="0" w:beforeAutospacing="0" w:after="0" w:afterAutospacing="0"/>
        <w:ind w:firstLine="567"/>
        <w:jc w:val="both"/>
        <w:rPr>
          <w:rFonts w:eastAsia="Andale Sans UI"/>
        </w:rPr>
      </w:pPr>
      <w:r>
        <w:rPr>
          <w:color w:val="0F1115"/>
          <w:sz w:val="28"/>
          <w:szCs w:val="28"/>
        </w:rPr>
        <w:t xml:space="preserve">Проект Устава разработан в строгом соответствии </w:t>
      </w:r>
      <w:proofErr w:type="gramStart"/>
      <w:r>
        <w:rPr>
          <w:color w:val="0F1115"/>
          <w:sz w:val="28"/>
          <w:szCs w:val="28"/>
        </w:rPr>
        <w:t>с</w:t>
      </w:r>
      <w:proofErr w:type="gramEnd"/>
      <w:r>
        <w:rPr>
          <w:color w:val="0F1115"/>
          <w:sz w:val="28"/>
          <w:szCs w:val="28"/>
        </w:rPr>
        <w:t>:</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Конституцией Российской Федерации;</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Федеральным законом от 21 июля 2005 года № 97-ФЗ «О государственной регистрации уставов муниципальных образований»;</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Уставом Краснодарского края;</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Законом Краснодарского края от 12 декабря 2025 года № 5458-КЗ «Об отдельных вопросах организации местного самоуправления в Краснодарском крае».</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Проект не содержит положений, способствующих созданию условий для проявления коррупции (антикоррупционная экспертиза проведена).</w:t>
      </w:r>
    </w:p>
    <w:p w:rsidR="00767C92" w:rsidRDefault="00767C92" w:rsidP="00767C92">
      <w:pPr>
        <w:pStyle w:val="ds-markdown-paragraph"/>
        <w:shd w:val="clear" w:color="auto" w:fill="FFFFFF"/>
        <w:spacing w:before="0" w:beforeAutospacing="0" w:after="0" w:afterAutospacing="0"/>
        <w:ind w:firstLine="567"/>
        <w:jc w:val="both"/>
        <w:rPr>
          <w:rStyle w:val="aff2"/>
          <w:rFonts w:eastAsia="Andale Sans UI"/>
        </w:rPr>
      </w:pPr>
    </w:p>
    <w:p w:rsidR="00767C92" w:rsidRDefault="00767C92" w:rsidP="00767C92">
      <w:pPr>
        <w:pStyle w:val="ds-markdown-paragraph"/>
        <w:shd w:val="clear" w:color="auto" w:fill="FFFFFF"/>
        <w:spacing w:before="0" w:beforeAutospacing="0" w:after="0" w:afterAutospacing="0"/>
        <w:ind w:firstLine="567"/>
        <w:jc w:val="both"/>
        <w:rPr>
          <w:rFonts w:eastAsia="Andale Sans UI"/>
        </w:rPr>
      </w:pPr>
      <w:r>
        <w:rPr>
          <w:color w:val="0F1115"/>
          <w:sz w:val="28"/>
          <w:szCs w:val="28"/>
        </w:rPr>
        <w:t>Принятие и реализация Устава в новой редакции </w:t>
      </w:r>
      <w:r>
        <w:rPr>
          <w:rStyle w:val="aff2"/>
          <w:rFonts w:eastAsia="Andale Sans UI"/>
          <w:color w:val="0F1115"/>
          <w:sz w:val="28"/>
          <w:szCs w:val="28"/>
        </w:rPr>
        <w:t>не потребует дополнительных расходов</w:t>
      </w:r>
      <w:r>
        <w:rPr>
          <w:color w:val="0F1115"/>
          <w:sz w:val="28"/>
          <w:szCs w:val="28"/>
        </w:rPr>
        <w:t xml:space="preserve"> средств местного бюджета, выходящих за пределы </w:t>
      </w:r>
      <w:r>
        <w:rPr>
          <w:color w:val="0F1115"/>
          <w:sz w:val="28"/>
          <w:szCs w:val="28"/>
        </w:rPr>
        <w:lastRenderedPageBreak/>
        <w:t>утвержденных бюджетных ассигнований на содержание органов местного самоуправления.</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Изменения носят организационно-правовой и систематизирующий характер.</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Принятие Устава в новой редакции позволит:</w:t>
      </w:r>
    </w:p>
    <w:p w:rsidR="00767C92" w:rsidRDefault="00767C92" w:rsidP="00B36BDC">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Обеспечить законность и правовую определенность в организации местного самоуправления на территории Мостовского района.</w:t>
      </w:r>
    </w:p>
    <w:p w:rsidR="00767C92" w:rsidRDefault="00767C92" w:rsidP="00B36BDC">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Привести муниципальные правовые акты в соответствие с актуальными требованиями федерального законодательства.</w:t>
      </w:r>
    </w:p>
    <w:p w:rsidR="00767C92" w:rsidRDefault="00767C92" w:rsidP="00B36BDC">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Устранить правовые коллизии, обусловленные применением утратившего силу ФЗ № 131-ФЗ.</w:t>
      </w:r>
    </w:p>
    <w:p w:rsidR="00767C92" w:rsidRDefault="00767C92" w:rsidP="00B36BDC">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Повысить эффективность взаимодействия органов местного самоуправления с органами государственной власти Краснодарского края в рамках единой системы публичной власти.</w:t>
      </w:r>
    </w:p>
    <w:p w:rsidR="00767C92" w:rsidRDefault="00767C92" w:rsidP="00767C92">
      <w:pPr>
        <w:pStyle w:val="ds-markdown-paragraph"/>
        <w:shd w:val="clear" w:color="auto" w:fill="FFFFFF"/>
        <w:spacing w:before="0" w:beforeAutospacing="0" w:after="0" w:afterAutospacing="0"/>
        <w:ind w:firstLine="567"/>
        <w:jc w:val="both"/>
        <w:rPr>
          <w:rStyle w:val="aff2"/>
          <w:rFonts w:eastAsia="Andale Sans UI"/>
        </w:rPr>
      </w:pPr>
    </w:p>
    <w:p w:rsidR="00767C92" w:rsidRDefault="00767C92" w:rsidP="00767C92">
      <w:pPr>
        <w:pStyle w:val="ds-markdown-paragraph"/>
        <w:shd w:val="clear" w:color="auto" w:fill="FFFFFF"/>
        <w:spacing w:before="0" w:beforeAutospacing="0" w:after="0" w:afterAutospacing="0"/>
        <w:ind w:firstLine="567"/>
        <w:jc w:val="both"/>
        <w:rPr>
          <w:rFonts w:eastAsia="Andale Sans UI"/>
        </w:rPr>
      </w:pPr>
      <w:r>
        <w:rPr>
          <w:color w:val="0F1115"/>
          <w:sz w:val="28"/>
          <w:szCs w:val="28"/>
        </w:rPr>
        <w:t>В связи с принятием Устава в новой редакции подлежит признанию утратившим силу:</w:t>
      </w:r>
    </w:p>
    <w:p w:rsidR="00767C92" w:rsidRDefault="00767C92" w:rsidP="00B36BDC">
      <w:pPr>
        <w:pStyle w:val="ds-markdown-paragraph"/>
        <w:shd w:val="clear" w:color="auto" w:fill="FFFFFF"/>
        <w:spacing w:before="0" w:beforeAutospacing="0" w:after="0" w:afterAutospacing="0"/>
        <w:ind w:firstLine="567"/>
        <w:jc w:val="both"/>
        <w:rPr>
          <w:color w:val="0F1115"/>
          <w:sz w:val="28"/>
          <w:szCs w:val="28"/>
        </w:rPr>
      </w:pPr>
      <w:bookmarkStart w:id="0" w:name="_GoBack"/>
      <w:bookmarkEnd w:id="0"/>
      <w:proofErr w:type="gramStart"/>
      <w:r>
        <w:rPr>
          <w:color w:val="0F1115"/>
          <w:sz w:val="28"/>
          <w:szCs w:val="28"/>
        </w:rPr>
        <w:t>Устав муниципального образования Мостовский муниципальный район Краснодарского края, принятый решением Совета муниципального образования Мостовский район от 22 апреля 2015 года № 403 (с изменениями от 16.03.2016 № 56, от 15.03.2017 № 146, от 09.08.2017 № 174, от 16.05.2018 № 239, от 22.05.2019 № 348, от 02.10.2019 № 376, от 26.08.2020 № 479, от 26.05.2021 № 75, от 25.05.2022 № 184, от 28.06.2023 № 294, от 26.06.2024 № 386, от 29.01.2025 № 476).</w:t>
      </w:r>
      <w:proofErr w:type="gramEnd"/>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 xml:space="preserve">Иные муниципальные правовые акты подлежат приведению </w:t>
      </w:r>
      <w:proofErr w:type="gramStart"/>
      <w:r>
        <w:rPr>
          <w:color w:val="0F1115"/>
          <w:sz w:val="28"/>
          <w:szCs w:val="28"/>
        </w:rPr>
        <w:t>в соответствие с новым Уставом в течение шести месяцев со дня его вступления в силу</w:t>
      </w:r>
      <w:proofErr w:type="gramEnd"/>
      <w:r>
        <w:rPr>
          <w:color w:val="0F1115"/>
          <w:sz w:val="28"/>
          <w:szCs w:val="28"/>
        </w:rPr>
        <w:t>.</w:t>
      </w:r>
    </w:p>
    <w:p w:rsidR="00767C92" w:rsidRDefault="00767C92" w:rsidP="00767C92">
      <w:pPr>
        <w:pStyle w:val="ds-markdown-paragraph"/>
        <w:shd w:val="clear" w:color="auto" w:fill="FFFFFF"/>
        <w:spacing w:before="0" w:beforeAutospacing="0" w:after="0" w:afterAutospacing="0"/>
        <w:ind w:firstLine="567"/>
        <w:jc w:val="both"/>
        <w:rPr>
          <w:rStyle w:val="aff2"/>
          <w:rFonts w:eastAsia="Andale Sans UI"/>
        </w:rPr>
      </w:pPr>
    </w:p>
    <w:p w:rsidR="00767C92" w:rsidRDefault="00767C92" w:rsidP="00767C92">
      <w:pPr>
        <w:pStyle w:val="ds-markdown-paragraph"/>
        <w:shd w:val="clear" w:color="auto" w:fill="FFFFFF"/>
        <w:spacing w:before="0" w:beforeAutospacing="0" w:after="0" w:afterAutospacing="0"/>
        <w:ind w:firstLine="567"/>
        <w:jc w:val="both"/>
        <w:rPr>
          <w:rFonts w:eastAsia="Andale Sans UI"/>
        </w:rPr>
      </w:pPr>
      <w:r>
        <w:rPr>
          <w:color w:val="0F1115"/>
          <w:sz w:val="28"/>
          <w:szCs w:val="28"/>
        </w:rPr>
        <w:t>Проект Устава, проект решения о его принятии, порядок учета предложений и порядок участия граждан в обсуждении были опубликованы (обнародованы) в установленном порядке в общественно-политической газете Мостовского района «Предгорье» и размещены на официальном сайте администрации муниципального образования Мостовский район в информационно-телекоммуникационной сети «Интернет» (</w:t>
      </w:r>
      <w:hyperlink r:id="rId10" w:tgtFrame="_blank" w:history="1">
        <w:r>
          <w:rPr>
            <w:rStyle w:val="afb"/>
            <w:rFonts w:eastAsia="Andale Sans UI"/>
            <w:color w:val="3964FE"/>
            <w:szCs w:val="28"/>
            <w:bdr w:val="single" w:sz="8" w:space="0" w:color="auto" w:frame="1"/>
          </w:rPr>
          <w:t>mostovskiy.ru</w:t>
        </w:r>
      </w:hyperlink>
      <w:r>
        <w:rPr>
          <w:color w:val="0F1115"/>
          <w:sz w:val="28"/>
          <w:szCs w:val="28"/>
        </w:rPr>
        <w:t xml:space="preserve">) не </w:t>
      </w:r>
      <w:proofErr w:type="gramStart"/>
      <w:r>
        <w:rPr>
          <w:color w:val="0F1115"/>
          <w:sz w:val="28"/>
          <w:szCs w:val="28"/>
        </w:rPr>
        <w:t>позднее</w:t>
      </w:r>
      <w:proofErr w:type="gramEnd"/>
      <w:r>
        <w:rPr>
          <w:color w:val="0F1115"/>
          <w:sz w:val="28"/>
          <w:szCs w:val="28"/>
        </w:rPr>
        <w:t xml:space="preserve"> чем за 30 дней до дня рассмотрения.</w:t>
      </w:r>
    </w:p>
    <w:p w:rsidR="00767C92" w:rsidRDefault="00767C92" w:rsidP="00767C92">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По итогам публичных слушаний (протокол от 21 апреля 2026 г. № 2) поступили предложения, которые были учтены по основаниям, изложенным в заключении.</w:t>
      </w:r>
    </w:p>
    <w:p w:rsidR="00767C92" w:rsidRDefault="00767C92" w:rsidP="00767C92">
      <w:pPr>
        <w:tabs>
          <w:tab w:val="left" w:pos="7230"/>
        </w:tabs>
        <w:autoSpaceDE w:val="0"/>
        <w:autoSpaceDN w:val="0"/>
        <w:adjustRightInd w:val="0"/>
        <w:jc w:val="both"/>
        <w:rPr>
          <w:bCs/>
          <w:kern w:val="2"/>
          <w:sz w:val="28"/>
          <w:szCs w:val="28"/>
          <w:lang w:eastAsia="ru-RU"/>
        </w:rPr>
      </w:pPr>
    </w:p>
    <w:p w:rsidR="00767C92" w:rsidRDefault="00767C92" w:rsidP="00767C92">
      <w:pPr>
        <w:tabs>
          <w:tab w:val="left" w:pos="7230"/>
        </w:tabs>
        <w:autoSpaceDE w:val="0"/>
        <w:autoSpaceDN w:val="0"/>
        <w:adjustRightInd w:val="0"/>
        <w:jc w:val="both"/>
        <w:rPr>
          <w:bCs/>
          <w:kern w:val="2"/>
          <w:sz w:val="28"/>
          <w:szCs w:val="28"/>
          <w:lang w:eastAsia="ru-RU"/>
        </w:rPr>
      </w:pPr>
      <w:r>
        <w:rPr>
          <w:bCs/>
          <w:kern w:val="2"/>
          <w:sz w:val="28"/>
          <w:szCs w:val="28"/>
          <w:lang w:eastAsia="ru-RU"/>
        </w:rPr>
        <w:t>Начальник правового отдела</w:t>
      </w:r>
    </w:p>
    <w:p w:rsidR="00767C92" w:rsidRDefault="00767C92" w:rsidP="00767C92">
      <w:pPr>
        <w:tabs>
          <w:tab w:val="left" w:pos="7230"/>
        </w:tabs>
        <w:autoSpaceDE w:val="0"/>
        <w:autoSpaceDN w:val="0"/>
        <w:adjustRightInd w:val="0"/>
        <w:jc w:val="both"/>
        <w:rPr>
          <w:bCs/>
          <w:kern w:val="2"/>
          <w:sz w:val="28"/>
          <w:szCs w:val="28"/>
          <w:lang w:eastAsia="ru-RU"/>
        </w:rPr>
      </w:pPr>
      <w:r>
        <w:rPr>
          <w:bCs/>
          <w:kern w:val="2"/>
          <w:sz w:val="28"/>
          <w:szCs w:val="28"/>
          <w:lang w:eastAsia="ru-RU"/>
        </w:rPr>
        <w:t>администрации муниципального образования</w:t>
      </w:r>
    </w:p>
    <w:p w:rsidR="00767C92" w:rsidRDefault="00767C92" w:rsidP="00767C92">
      <w:pPr>
        <w:tabs>
          <w:tab w:val="left" w:pos="7230"/>
        </w:tabs>
        <w:autoSpaceDE w:val="0"/>
        <w:autoSpaceDN w:val="0"/>
        <w:adjustRightInd w:val="0"/>
        <w:jc w:val="both"/>
        <w:rPr>
          <w:bCs/>
          <w:kern w:val="2"/>
          <w:sz w:val="28"/>
          <w:szCs w:val="28"/>
          <w:lang w:eastAsia="ru-RU"/>
        </w:rPr>
      </w:pPr>
      <w:r>
        <w:rPr>
          <w:bCs/>
          <w:kern w:val="2"/>
          <w:sz w:val="28"/>
          <w:szCs w:val="28"/>
          <w:lang w:eastAsia="ru-RU"/>
        </w:rPr>
        <w:t>Мостовский муниципальный район</w:t>
      </w:r>
    </w:p>
    <w:p w:rsidR="00767C92" w:rsidRDefault="00767C92" w:rsidP="00767C92">
      <w:pPr>
        <w:tabs>
          <w:tab w:val="left" w:pos="7371"/>
        </w:tabs>
        <w:jc w:val="both"/>
        <w:rPr>
          <w:kern w:val="2"/>
          <w:sz w:val="28"/>
        </w:rPr>
      </w:pPr>
      <w:r>
        <w:rPr>
          <w:bCs/>
          <w:kern w:val="2"/>
          <w:sz w:val="28"/>
          <w:szCs w:val="28"/>
          <w:lang w:eastAsia="ru-RU"/>
        </w:rPr>
        <w:t>Краснодарского края</w:t>
      </w:r>
      <w:r>
        <w:rPr>
          <w:bCs/>
          <w:kern w:val="2"/>
          <w:sz w:val="28"/>
          <w:szCs w:val="28"/>
          <w:lang w:eastAsia="ru-RU"/>
        </w:rPr>
        <w:tab/>
        <w:t xml:space="preserve"> Е.В. Коваленко</w:t>
      </w:r>
    </w:p>
    <w:p w:rsidR="00767C92" w:rsidRDefault="00767C92" w:rsidP="00767C92">
      <w:pPr>
        <w:jc w:val="both"/>
        <w:rPr>
          <w:rFonts w:eastAsiaTheme="minorHAnsi"/>
          <w:kern w:val="0"/>
          <w:sz w:val="28"/>
          <w:szCs w:val="28"/>
        </w:rPr>
      </w:pPr>
    </w:p>
    <w:p w:rsidR="00EF0B82" w:rsidRDefault="00EF0B82" w:rsidP="00B12DDC">
      <w:pPr>
        <w:pStyle w:val="14"/>
        <w:ind w:left="4536" w:firstLine="20"/>
        <w:jc w:val="center"/>
        <w:rPr>
          <w:rFonts w:ascii="Times New Roman" w:hAnsi="Times New Roman"/>
          <w:sz w:val="28"/>
        </w:rPr>
      </w:pPr>
    </w:p>
    <w:p w:rsidR="00EF0B82" w:rsidRDefault="00EF0B82" w:rsidP="00B12DDC">
      <w:pPr>
        <w:pStyle w:val="14"/>
        <w:ind w:left="4536" w:firstLine="20"/>
        <w:jc w:val="center"/>
        <w:rPr>
          <w:rFonts w:ascii="Times New Roman" w:hAnsi="Times New Roman"/>
          <w:sz w:val="28"/>
        </w:rPr>
      </w:pPr>
    </w:p>
    <w:p w:rsidR="0073273A" w:rsidRPr="001412BF" w:rsidRDefault="00E45D95" w:rsidP="00B12DDC">
      <w:pPr>
        <w:pStyle w:val="14"/>
        <w:ind w:left="4536" w:firstLine="20"/>
        <w:jc w:val="center"/>
        <w:rPr>
          <w:rFonts w:ascii="Times New Roman" w:hAnsi="Times New Roman"/>
          <w:sz w:val="28"/>
        </w:rPr>
      </w:pPr>
      <w:proofErr w:type="gramStart"/>
      <w:r>
        <w:rPr>
          <w:rFonts w:ascii="Times New Roman" w:hAnsi="Times New Roman"/>
          <w:sz w:val="28"/>
        </w:rPr>
        <w:t>Принят</w:t>
      </w:r>
      <w:proofErr w:type="gramEnd"/>
      <w:r>
        <w:rPr>
          <w:rFonts w:ascii="Times New Roman" w:hAnsi="Times New Roman"/>
          <w:sz w:val="28"/>
        </w:rPr>
        <w:t xml:space="preserve"> решением Совета</w:t>
      </w:r>
    </w:p>
    <w:p w:rsidR="006B0DE0" w:rsidRDefault="0073273A" w:rsidP="00B12DDC">
      <w:pPr>
        <w:pStyle w:val="14"/>
        <w:ind w:left="4536" w:firstLine="20"/>
        <w:jc w:val="center"/>
        <w:rPr>
          <w:rFonts w:ascii="Times New Roman" w:hAnsi="Times New Roman"/>
          <w:sz w:val="28"/>
        </w:rPr>
      </w:pPr>
      <w:r w:rsidRPr="001412BF">
        <w:rPr>
          <w:rFonts w:ascii="Times New Roman" w:hAnsi="Times New Roman"/>
          <w:sz w:val="28"/>
        </w:rPr>
        <w:t>муниципального образования</w:t>
      </w:r>
    </w:p>
    <w:p w:rsidR="00B12DDC" w:rsidRDefault="000D1A50" w:rsidP="00B12DDC">
      <w:pPr>
        <w:pStyle w:val="14"/>
        <w:ind w:left="4536" w:firstLine="20"/>
        <w:jc w:val="center"/>
        <w:rPr>
          <w:rFonts w:ascii="Times New Roman" w:hAnsi="Times New Roman"/>
          <w:sz w:val="28"/>
        </w:rPr>
      </w:pPr>
      <w:r>
        <w:rPr>
          <w:rFonts w:ascii="Times New Roman" w:hAnsi="Times New Roman"/>
          <w:sz w:val="28"/>
        </w:rPr>
        <w:t xml:space="preserve">Мостовский </w:t>
      </w:r>
      <w:r w:rsidR="00B12DDC">
        <w:rPr>
          <w:rFonts w:ascii="Times New Roman" w:hAnsi="Times New Roman"/>
          <w:sz w:val="28"/>
        </w:rPr>
        <w:t>муниципальный район Краснодарского края</w:t>
      </w:r>
    </w:p>
    <w:p w:rsidR="0073273A" w:rsidRPr="001412BF" w:rsidRDefault="0073273A" w:rsidP="00B12DDC">
      <w:pPr>
        <w:pStyle w:val="14"/>
        <w:ind w:left="4536" w:firstLine="20"/>
        <w:jc w:val="center"/>
        <w:rPr>
          <w:rFonts w:ascii="Times New Roman" w:hAnsi="Times New Roman"/>
          <w:sz w:val="28"/>
        </w:rPr>
      </w:pPr>
      <w:r w:rsidRPr="001412BF">
        <w:rPr>
          <w:rFonts w:ascii="Times New Roman" w:hAnsi="Times New Roman"/>
          <w:sz w:val="28"/>
        </w:rPr>
        <w:t xml:space="preserve">от </w:t>
      </w:r>
      <w:r w:rsidR="000D1A50">
        <w:rPr>
          <w:rFonts w:ascii="Times New Roman" w:hAnsi="Times New Roman"/>
          <w:sz w:val="28"/>
        </w:rPr>
        <w:t xml:space="preserve">______ 2026 года </w:t>
      </w:r>
      <w:r w:rsidRPr="001412BF">
        <w:rPr>
          <w:rFonts w:ascii="Times New Roman" w:hAnsi="Times New Roman"/>
          <w:sz w:val="28"/>
        </w:rPr>
        <w:t>№ ____</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D93FF9" w:rsidRDefault="0073273A" w:rsidP="00D93FF9">
      <w:pPr>
        <w:pStyle w:val="14"/>
        <w:ind w:firstLine="851"/>
        <w:jc w:val="center"/>
        <w:rPr>
          <w:rFonts w:ascii="Times New Roman" w:hAnsi="Times New Roman"/>
          <w:b/>
          <w:sz w:val="28"/>
          <w:szCs w:val="28"/>
        </w:rPr>
      </w:pPr>
    </w:p>
    <w:p w:rsidR="0073273A" w:rsidRDefault="0073273A"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Default="000D1A50" w:rsidP="00DF3454">
      <w:pPr>
        <w:pStyle w:val="14"/>
        <w:ind w:firstLine="851"/>
        <w:jc w:val="center"/>
        <w:rPr>
          <w:rFonts w:ascii="Times New Roman" w:hAnsi="Times New Roman"/>
          <w:b/>
          <w:sz w:val="28"/>
        </w:rPr>
      </w:pPr>
    </w:p>
    <w:p w:rsidR="000D1A50" w:rsidRPr="001412BF" w:rsidRDefault="000D1A50"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D87717" w:rsidRPr="000D1A50" w:rsidRDefault="00D87717" w:rsidP="00D87717">
      <w:pPr>
        <w:pStyle w:val="14"/>
        <w:jc w:val="center"/>
        <w:rPr>
          <w:rFonts w:ascii="Times New Roman" w:hAnsi="Times New Roman"/>
          <w:b/>
          <w:sz w:val="72"/>
          <w:szCs w:val="72"/>
        </w:rPr>
      </w:pPr>
      <w:r w:rsidRPr="000D1A50">
        <w:rPr>
          <w:rFonts w:ascii="Times New Roman" w:hAnsi="Times New Roman"/>
          <w:b/>
          <w:sz w:val="72"/>
          <w:szCs w:val="72"/>
        </w:rPr>
        <w:t>УСТАВ</w:t>
      </w:r>
    </w:p>
    <w:p w:rsidR="00D87717" w:rsidRPr="000D1A50" w:rsidRDefault="00D87717" w:rsidP="00D87717">
      <w:pPr>
        <w:pStyle w:val="14"/>
        <w:jc w:val="center"/>
        <w:rPr>
          <w:rFonts w:ascii="Times New Roman" w:hAnsi="Times New Roman"/>
          <w:b/>
          <w:sz w:val="40"/>
          <w:szCs w:val="40"/>
        </w:rPr>
      </w:pPr>
      <w:r w:rsidRPr="000D1A50">
        <w:rPr>
          <w:rFonts w:ascii="Times New Roman" w:hAnsi="Times New Roman"/>
          <w:b/>
          <w:sz w:val="40"/>
          <w:szCs w:val="40"/>
        </w:rPr>
        <w:t>МУНИЦИПАЛЬНОГО ОБРАЗОВАНИЯ</w:t>
      </w:r>
    </w:p>
    <w:p w:rsidR="00D87717" w:rsidRPr="000D1A50" w:rsidRDefault="000D1A50" w:rsidP="00D87717">
      <w:pPr>
        <w:pStyle w:val="14"/>
        <w:jc w:val="center"/>
        <w:rPr>
          <w:rFonts w:ascii="Times New Roman" w:hAnsi="Times New Roman"/>
          <w:b/>
          <w:sz w:val="40"/>
          <w:szCs w:val="40"/>
        </w:rPr>
      </w:pPr>
      <w:r>
        <w:rPr>
          <w:rFonts w:ascii="Times New Roman" w:hAnsi="Times New Roman"/>
          <w:b/>
          <w:sz w:val="40"/>
          <w:szCs w:val="40"/>
        </w:rPr>
        <w:t>МОСТОВСКИЙ</w:t>
      </w:r>
      <w:r w:rsidR="00D87717" w:rsidRPr="000D1A50">
        <w:rPr>
          <w:rFonts w:ascii="Times New Roman" w:hAnsi="Times New Roman"/>
          <w:b/>
          <w:sz w:val="40"/>
          <w:szCs w:val="40"/>
        </w:rPr>
        <w:t xml:space="preserve"> МУНИЦИПАЛЬНЫЙ РАЙОН</w:t>
      </w:r>
    </w:p>
    <w:p w:rsidR="00D87717" w:rsidRPr="000D1A50" w:rsidRDefault="00D87717" w:rsidP="00D87717">
      <w:pPr>
        <w:pStyle w:val="14"/>
        <w:jc w:val="center"/>
        <w:rPr>
          <w:rFonts w:ascii="Times New Roman" w:hAnsi="Times New Roman"/>
          <w:b/>
          <w:sz w:val="40"/>
          <w:szCs w:val="40"/>
        </w:rPr>
      </w:pPr>
      <w:r w:rsidRPr="000D1A50">
        <w:rPr>
          <w:rFonts w:ascii="Times New Roman" w:hAnsi="Times New Roman"/>
          <w:b/>
          <w:sz w:val="40"/>
          <w:szCs w:val="40"/>
        </w:rPr>
        <w:t>КРАСНОДАРСКОГО КРАЯ</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0D1A50" w:rsidRDefault="000D1A50" w:rsidP="00DF3454">
      <w:pPr>
        <w:pStyle w:val="14"/>
        <w:ind w:firstLine="851"/>
        <w:rPr>
          <w:rFonts w:ascii="Times New Roman" w:hAnsi="Times New Roman"/>
          <w:sz w:val="28"/>
        </w:rPr>
      </w:pPr>
    </w:p>
    <w:p w:rsidR="000D1A50" w:rsidRDefault="000D1A50" w:rsidP="00DF3454">
      <w:pPr>
        <w:pStyle w:val="14"/>
        <w:ind w:firstLine="851"/>
        <w:rPr>
          <w:rFonts w:ascii="Times New Roman" w:hAnsi="Times New Roman"/>
          <w:sz w:val="28"/>
        </w:rPr>
      </w:pPr>
    </w:p>
    <w:p w:rsidR="000D1A50" w:rsidRPr="001412BF" w:rsidRDefault="000D1A50"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6B0DE0" w:rsidRPr="001412BF" w:rsidRDefault="006B0DE0"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0D1A50" w:rsidP="00DF3454">
      <w:pPr>
        <w:ind w:firstLine="851"/>
        <w:jc w:val="center"/>
        <w:rPr>
          <w:sz w:val="28"/>
        </w:rPr>
      </w:pPr>
      <w:r>
        <w:rPr>
          <w:sz w:val="28"/>
          <w:szCs w:val="28"/>
        </w:rPr>
        <w:t>пгт Мостовской</w:t>
      </w:r>
    </w:p>
    <w:p w:rsidR="000D1A50" w:rsidRDefault="0073273A" w:rsidP="000D1A50">
      <w:pPr>
        <w:ind w:firstLine="851"/>
        <w:jc w:val="center"/>
        <w:rPr>
          <w:sz w:val="28"/>
        </w:rPr>
      </w:pPr>
      <w:r w:rsidRPr="001412BF">
        <w:rPr>
          <w:sz w:val="28"/>
        </w:rPr>
        <w:t>20</w:t>
      </w:r>
      <w:r w:rsidR="000D1A50">
        <w:rPr>
          <w:sz w:val="28"/>
        </w:rPr>
        <w:t xml:space="preserve">26 </w:t>
      </w:r>
      <w:r w:rsidRPr="001412BF">
        <w:rPr>
          <w:sz w:val="28"/>
        </w:rPr>
        <w:t>год</w:t>
      </w:r>
      <w:r w:rsidR="000D1A50">
        <w:rPr>
          <w:sz w:val="28"/>
        </w:rPr>
        <w:br w:type="page"/>
      </w:r>
    </w:p>
    <w:p w:rsidR="00D87717" w:rsidRPr="00D87717" w:rsidRDefault="00D87717" w:rsidP="00D87717">
      <w:pPr>
        <w:pStyle w:val="210"/>
        <w:ind w:firstLine="851"/>
        <w:rPr>
          <w:szCs w:val="28"/>
        </w:rPr>
      </w:pPr>
      <w:proofErr w:type="gramStart"/>
      <w:r w:rsidRPr="00D87717">
        <w:rPr>
          <w:szCs w:val="28"/>
        </w:rPr>
        <w:lastRenderedPageBreak/>
        <w:t xml:space="preserve">Настоящий устав муниципального образования </w:t>
      </w:r>
      <w:r w:rsidR="00AD2127">
        <w:rPr>
          <w:szCs w:val="28"/>
        </w:rPr>
        <w:t>Мостовский</w:t>
      </w:r>
      <w:r w:rsidR="002660C7" w:rsidRPr="002660C7">
        <w:rPr>
          <w:szCs w:val="28"/>
        </w:rPr>
        <w:t xml:space="preserve"> </w:t>
      </w:r>
      <w:r w:rsidRPr="00D87717">
        <w:rPr>
          <w:szCs w:val="28"/>
        </w:rPr>
        <w:t xml:space="preserve">муниципальный район Краснодарского края </w:t>
      </w:r>
      <w:r w:rsidR="006B0DE0" w:rsidRPr="00F37DAF">
        <w:rPr>
          <w:szCs w:val="28"/>
        </w:rPr>
        <w:t xml:space="preserve">(далее по тексту – Устав, Устав муниципального образования </w:t>
      </w:r>
      <w:r w:rsidR="00AD2127">
        <w:rPr>
          <w:szCs w:val="28"/>
        </w:rPr>
        <w:t xml:space="preserve">Мостовский </w:t>
      </w:r>
      <w:r w:rsidR="00885F8A">
        <w:rPr>
          <w:szCs w:val="28"/>
        </w:rPr>
        <w:t>район</w:t>
      </w:r>
      <w:r w:rsidR="006B0DE0" w:rsidRPr="00F37DAF">
        <w:rPr>
          <w:szCs w:val="28"/>
        </w:rPr>
        <w:t>)</w:t>
      </w:r>
      <w:r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D87717">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87717">
        <w:rPr>
          <w:szCs w:val="28"/>
        </w:rPr>
        <w:t xml:space="preserve">, формы участия населения муниципального образования </w:t>
      </w:r>
      <w:r w:rsidR="00AD2127">
        <w:rPr>
          <w:szCs w:val="28"/>
        </w:rPr>
        <w:t xml:space="preserve">Мостовский </w:t>
      </w:r>
      <w:r w:rsidRPr="00D87717">
        <w:rPr>
          <w:szCs w:val="28"/>
        </w:rPr>
        <w:t>муниципальный район</w:t>
      </w:r>
      <w:proofErr w:type="gramEnd"/>
      <w:r w:rsidRPr="00D87717">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D87717">
      <w:pPr>
        <w:pStyle w:val="210"/>
        <w:ind w:firstLine="851"/>
        <w:rPr>
          <w:szCs w:val="28"/>
        </w:rPr>
      </w:pPr>
      <w:r w:rsidRPr="00D87717">
        <w:rPr>
          <w:szCs w:val="28"/>
        </w:rPr>
        <w:t xml:space="preserve">Устав является основным нормативным правовым актом муниципального образования </w:t>
      </w:r>
      <w:r w:rsidR="001B6C0D" w:rsidRPr="001B6C0D">
        <w:rPr>
          <w:szCs w:val="28"/>
        </w:rPr>
        <w:t xml:space="preserve">Мостовский </w:t>
      </w:r>
      <w:r w:rsidRPr="00D87717">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1B6C0D" w:rsidRPr="001B6C0D">
        <w:rPr>
          <w:szCs w:val="28"/>
        </w:rPr>
        <w:t xml:space="preserve">Мостовский </w:t>
      </w:r>
      <w:r w:rsidRPr="00D87717">
        <w:rPr>
          <w:szCs w:val="28"/>
        </w:rPr>
        <w:t>муниципальный район Краснодарского края.</w:t>
      </w:r>
    </w:p>
    <w:p w:rsidR="0073273A" w:rsidRDefault="0073273A" w:rsidP="008A04B4">
      <w:pPr>
        <w:pStyle w:val="1"/>
        <w:keepNext w:val="0"/>
        <w:spacing w:after="12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95D4C" w:rsidRPr="00995D4C" w:rsidRDefault="009C6B2C" w:rsidP="008A04B4">
      <w:pPr>
        <w:pStyle w:val="2"/>
        <w:keepNext w:val="0"/>
        <w:spacing w:after="120"/>
        <w:ind w:firstLine="851"/>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xml:space="preserve">. Муниципальное образование </w:t>
      </w:r>
      <w:r w:rsidR="001B6C0D" w:rsidRPr="001B6C0D">
        <w:rPr>
          <w:rFonts w:ascii="Times New Roman" w:hAnsi="Times New Roman"/>
          <w:sz w:val="28"/>
          <w:szCs w:val="28"/>
        </w:rPr>
        <w:t xml:space="preserve">Мостовский </w:t>
      </w:r>
      <w:r w:rsidR="00995D4C" w:rsidRPr="00995D4C">
        <w:rPr>
          <w:rFonts w:ascii="Times New Roman" w:hAnsi="Times New Roman"/>
          <w:sz w:val="28"/>
          <w:szCs w:val="28"/>
        </w:rPr>
        <w:t>муниципальный район Краснодарского края и его статус</w:t>
      </w:r>
    </w:p>
    <w:p w:rsidR="008A04B4" w:rsidRPr="008A04B4" w:rsidRDefault="008A04B4" w:rsidP="008A04B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1</w:t>
      </w:r>
      <w:r w:rsidRPr="008A04B4">
        <w:rPr>
          <w:rFonts w:ascii="Times New Roman" w:hAnsi="Times New Roman" w:cs="Times New Roman"/>
          <w:sz w:val="28"/>
          <w:szCs w:val="28"/>
        </w:rPr>
        <w:t>. Мостовский район основан 21 февраля 1975 года, входит в состав Краснодарского края.</w:t>
      </w:r>
    </w:p>
    <w:p w:rsidR="00995D4C" w:rsidRPr="00995D4C" w:rsidRDefault="008A04B4" w:rsidP="008A04B4">
      <w:pPr>
        <w:pStyle w:val="ConsNormal0"/>
        <w:ind w:firstLine="851"/>
        <w:jc w:val="both"/>
        <w:rPr>
          <w:rFonts w:ascii="Times New Roman" w:hAnsi="Times New Roman" w:cs="Times New Roman"/>
          <w:sz w:val="28"/>
          <w:szCs w:val="28"/>
        </w:rPr>
      </w:pPr>
      <w:r w:rsidRPr="008A04B4">
        <w:rPr>
          <w:rFonts w:ascii="Times New Roman" w:hAnsi="Times New Roman" w:cs="Times New Roman"/>
          <w:sz w:val="28"/>
          <w:szCs w:val="28"/>
        </w:rPr>
        <w:t xml:space="preserve">Район первоначально основан 2 июня 1924 года под названием Мостовской. </w:t>
      </w:r>
      <w:proofErr w:type="gramStart"/>
      <w:r w:rsidRPr="008A04B4">
        <w:rPr>
          <w:rFonts w:ascii="Times New Roman" w:hAnsi="Times New Roman" w:cs="Times New Roman"/>
          <w:sz w:val="28"/>
          <w:szCs w:val="28"/>
        </w:rPr>
        <w:t>Упразднен в 1928 году, территория района вошла в состав Лабинского района.</w:t>
      </w:r>
      <w:proofErr w:type="gramEnd"/>
      <w:r w:rsidRPr="008A04B4">
        <w:rPr>
          <w:rFonts w:ascii="Times New Roman" w:hAnsi="Times New Roman" w:cs="Times New Roman"/>
          <w:sz w:val="28"/>
          <w:szCs w:val="28"/>
        </w:rPr>
        <w:t xml:space="preserve"> Вновь </w:t>
      </w:r>
      <w:proofErr w:type="gramStart"/>
      <w:r w:rsidRPr="008A04B4">
        <w:rPr>
          <w:rFonts w:ascii="Times New Roman" w:hAnsi="Times New Roman" w:cs="Times New Roman"/>
          <w:sz w:val="28"/>
          <w:szCs w:val="28"/>
        </w:rPr>
        <w:t>образован</w:t>
      </w:r>
      <w:proofErr w:type="gramEnd"/>
      <w:r w:rsidRPr="008A04B4">
        <w:rPr>
          <w:rFonts w:ascii="Times New Roman" w:hAnsi="Times New Roman" w:cs="Times New Roman"/>
          <w:sz w:val="28"/>
          <w:szCs w:val="28"/>
        </w:rPr>
        <w:t xml:space="preserve"> 31 декабря 1934 года. </w:t>
      </w:r>
      <w:proofErr w:type="gramStart"/>
      <w:r w:rsidRPr="008A04B4">
        <w:rPr>
          <w:rFonts w:ascii="Times New Roman" w:hAnsi="Times New Roman" w:cs="Times New Roman"/>
          <w:sz w:val="28"/>
          <w:szCs w:val="28"/>
        </w:rPr>
        <w:t>Осенью 1943 года в состав Мостовского района была включена часть земель Ставрополья,</w:t>
      </w:r>
      <w:r w:rsidR="00895A0B">
        <w:rPr>
          <w:rFonts w:ascii="Times New Roman" w:hAnsi="Times New Roman" w:cs="Times New Roman"/>
          <w:sz w:val="28"/>
          <w:szCs w:val="28"/>
        </w:rPr>
        <w:br/>
      </w:r>
      <w:r w:rsidRPr="008A04B4">
        <w:rPr>
          <w:rFonts w:ascii="Times New Roman" w:hAnsi="Times New Roman" w:cs="Times New Roman"/>
          <w:sz w:val="28"/>
          <w:szCs w:val="28"/>
        </w:rPr>
        <w:t>7 декабря 1944 года район был разукрупнен, из него был выделен Псебайский район. 22 августа 1953 года Мостовской район упразднен, территория района была поделена между Псебайским и Ярославским районами.</w:t>
      </w:r>
      <w:r w:rsidR="004E7918">
        <w:rPr>
          <w:rFonts w:ascii="Times New Roman" w:hAnsi="Times New Roman" w:cs="Times New Roman"/>
          <w:sz w:val="28"/>
          <w:szCs w:val="28"/>
        </w:rPr>
        <w:br/>
      </w:r>
      <w:r w:rsidRPr="008A04B4">
        <w:rPr>
          <w:rFonts w:ascii="Times New Roman" w:hAnsi="Times New Roman" w:cs="Times New Roman"/>
          <w:sz w:val="28"/>
          <w:szCs w:val="28"/>
        </w:rPr>
        <w:t>28 апреля 1962 года Ярославский и Псебайский районы переданы в состав Лабинского района. 21 февраля 1975 года Указом Президиума</w:t>
      </w:r>
      <w:proofErr w:type="gramEnd"/>
      <w:r w:rsidRPr="008A04B4">
        <w:rPr>
          <w:rFonts w:ascii="Times New Roman" w:hAnsi="Times New Roman" w:cs="Times New Roman"/>
          <w:sz w:val="28"/>
          <w:szCs w:val="28"/>
        </w:rPr>
        <w:t xml:space="preserve"> Верховного Совета РСФСР № 184 за счет части территории Лабинского района образован Мостовский район.</w:t>
      </w:r>
    </w:p>
    <w:p w:rsidR="005C57A6" w:rsidRPr="005C57A6" w:rsidRDefault="005C57A6" w:rsidP="005C57A6">
      <w:pPr>
        <w:pStyle w:val="210"/>
        <w:ind w:firstLine="851"/>
        <w:rPr>
          <w:rFonts w:eastAsia="Arial"/>
          <w:szCs w:val="28"/>
          <w:lang w:eastAsia="ar-SA"/>
        </w:rPr>
      </w:pPr>
      <w:r w:rsidRPr="005C57A6">
        <w:rPr>
          <w:rFonts w:eastAsia="Arial"/>
          <w:szCs w:val="28"/>
          <w:lang w:eastAsia="ar-SA"/>
        </w:rPr>
        <w:t>2. День района отмечается ежегодно 21 февраля.</w:t>
      </w:r>
    </w:p>
    <w:p w:rsidR="00F636C4" w:rsidRDefault="005C57A6" w:rsidP="00995D4C">
      <w:pPr>
        <w:autoSpaceDE w:val="0"/>
        <w:autoSpaceDN w:val="0"/>
        <w:adjustRightInd w:val="0"/>
        <w:ind w:firstLine="851"/>
        <w:jc w:val="both"/>
        <w:rPr>
          <w:sz w:val="28"/>
          <w:szCs w:val="28"/>
        </w:rPr>
      </w:pPr>
      <w:r w:rsidRPr="005C57A6">
        <w:rPr>
          <w:sz w:val="28"/>
          <w:szCs w:val="28"/>
        </w:rPr>
        <w:t xml:space="preserve">3. </w:t>
      </w:r>
      <w:proofErr w:type="gramStart"/>
      <w:r w:rsidRPr="005C57A6">
        <w:rPr>
          <w:sz w:val="28"/>
          <w:szCs w:val="28"/>
        </w:rPr>
        <w:t>Муниципальное образование Мостовский муниципальный район Краснодарского края наделено статусом муниципального района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 состоит из двух городских и двенадцати сельских поселений, объединенных общей территорией</w:t>
      </w:r>
      <w:proofErr w:type="gramEnd"/>
      <w:r w:rsidRPr="005C57A6">
        <w:rPr>
          <w:sz w:val="28"/>
          <w:szCs w:val="28"/>
        </w:rPr>
        <w:t xml:space="preserve">, </w:t>
      </w:r>
      <w:proofErr w:type="gramStart"/>
      <w:r w:rsidRPr="005C57A6">
        <w:rPr>
          <w:sz w:val="28"/>
          <w:szCs w:val="28"/>
        </w:rPr>
        <w:t>границы</w:t>
      </w:r>
      <w:proofErr w:type="gramEnd"/>
      <w:r w:rsidRPr="005C57A6">
        <w:rPr>
          <w:sz w:val="28"/>
          <w:szCs w:val="28"/>
        </w:rPr>
        <w:t xml:space="preserve"> которого установлены вышеназванным законом.</w:t>
      </w:r>
    </w:p>
    <w:p w:rsidR="00F636C4" w:rsidRPr="00F636C4" w:rsidRDefault="00F636C4" w:rsidP="00F636C4">
      <w:pPr>
        <w:pStyle w:val="Default"/>
        <w:ind w:firstLine="851"/>
        <w:jc w:val="both"/>
        <w:rPr>
          <w:rFonts w:ascii="Times New Roman" w:eastAsia="Andale Sans UI" w:hAnsi="Times New Roman" w:cs="Times New Roman"/>
          <w:color w:val="auto"/>
          <w:kern w:val="1"/>
          <w:sz w:val="28"/>
          <w:szCs w:val="28"/>
        </w:rPr>
      </w:pPr>
      <w:r w:rsidRPr="00F636C4">
        <w:rPr>
          <w:rFonts w:ascii="Times New Roman" w:eastAsia="Andale Sans UI" w:hAnsi="Times New Roman" w:cs="Times New Roman"/>
          <w:color w:val="auto"/>
          <w:kern w:val="1"/>
          <w:sz w:val="28"/>
          <w:szCs w:val="28"/>
        </w:rPr>
        <w:t>4. Официальное наименование муниципального образования:</w:t>
      </w:r>
    </w:p>
    <w:p w:rsidR="00F636C4" w:rsidRPr="00F636C4" w:rsidRDefault="00F636C4" w:rsidP="00F636C4">
      <w:pPr>
        <w:pStyle w:val="Default"/>
        <w:ind w:firstLine="851"/>
        <w:jc w:val="both"/>
        <w:rPr>
          <w:rFonts w:ascii="Times New Roman" w:eastAsia="Andale Sans UI" w:hAnsi="Times New Roman" w:cs="Times New Roman"/>
          <w:color w:val="auto"/>
          <w:kern w:val="1"/>
          <w:sz w:val="28"/>
          <w:szCs w:val="28"/>
        </w:rPr>
      </w:pPr>
      <w:r w:rsidRPr="00F636C4">
        <w:rPr>
          <w:rFonts w:ascii="Times New Roman" w:eastAsia="Andale Sans UI" w:hAnsi="Times New Roman" w:cs="Times New Roman"/>
          <w:color w:val="auto"/>
          <w:kern w:val="1"/>
          <w:sz w:val="28"/>
          <w:szCs w:val="28"/>
        </w:rPr>
        <w:lastRenderedPageBreak/>
        <w:t>полное – муниципальное образование Мостовский муниципальный район Краснодарского края (далее также – муниципальное образование Мостовский район);</w:t>
      </w:r>
    </w:p>
    <w:p w:rsidR="00F636C4" w:rsidRPr="00F636C4" w:rsidRDefault="00F636C4" w:rsidP="00F636C4">
      <w:pPr>
        <w:pStyle w:val="Default"/>
        <w:ind w:firstLine="851"/>
        <w:jc w:val="both"/>
        <w:rPr>
          <w:rFonts w:ascii="Times New Roman" w:eastAsia="Andale Sans UI" w:hAnsi="Times New Roman" w:cs="Times New Roman"/>
          <w:color w:val="auto"/>
          <w:kern w:val="1"/>
          <w:sz w:val="28"/>
          <w:szCs w:val="28"/>
        </w:rPr>
      </w:pPr>
      <w:r w:rsidRPr="00F636C4">
        <w:rPr>
          <w:rFonts w:ascii="Times New Roman" w:eastAsia="Andale Sans UI" w:hAnsi="Times New Roman" w:cs="Times New Roman"/>
          <w:color w:val="auto"/>
          <w:kern w:val="1"/>
          <w:sz w:val="28"/>
          <w:szCs w:val="28"/>
        </w:rPr>
        <w:t>сокращенные наименования – муниципальное образование Мостовский район, Мостовский район, которые используются наравне с полным наименованием.</w:t>
      </w:r>
    </w:p>
    <w:p w:rsidR="00F636C4" w:rsidRDefault="00F636C4" w:rsidP="00F636C4">
      <w:pPr>
        <w:pStyle w:val="Default"/>
        <w:ind w:firstLine="851"/>
        <w:jc w:val="both"/>
        <w:rPr>
          <w:rFonts w:ascii="Times New Roman" w:eastAsia="Andale Sans UI" w:hAnsi="Times New Roman" w:cs="Times New Roman"/>
          <w:color w:val="auto"/>
          <w:kern w:val="1"/>
          <w:sz w:val="28"/>
          <w:szCs w:val="28"/>
        </w:rPr>
      </w:pPr>
      <w:r w:rsidRPr="00F636C4">
        <w:rPr>
          <w:rFonts w:ascii="Times New Roman" w:eastAsia="Andale Sans UI" w:hAnsi="Times New Roman" w:cs="Times New Roman"/>
          <w:color w:val="auto"/>
          <w:kern w:val="1"/>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D702CC" w:rsidRPr="00736B92" w:rsidRDefault="00D702CC" w:rsidP="00F636C4">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C4762B" w:rsidRDefault="00D702CC" w:rsidP="005A4CA1">
      <w:pPr>
        <w:pStyle w:val="210"/>
        <w:ind w:firstLine="851"/>
        <w:rPr>
          <w:szCs w:val="28"/>
        </w:rPr>
      </w:pPr>
      <w:r w:rsidRPr="00D702CC">
        <w:rPr>
          <w:szCs w:val="28"/>
        </w:rPr>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0A7977" w:rsidRPr="00995D4C">
        <w:rPr>
          <w:szCs w:val="28"/>
        </w:rPr>
        <w:t xml:space="preserve"> </w:t>
      </w:r>
      <w:r w:rsidR="00C4762B">
        <w:rPr>
          <w:szCs w:val="28"/>
        </w:rPr>
        <w:t xml:space="preserve">Мостовский </w:t>
      </w:r>
      <w:r w:rsidR="000A7977" w:rsidRPr="00995D4C">
        <w:rPr>
          <w:szCs w:val="28"/>
        </w:rPr>
        <w:t>район</w:t>
      </w:r>
      <w:r w:rsidR="000A7977">
        <w:rPr>
          <w:szCs w:val="28"/>
        </w:rPr>
        <w:t xml:space="preserve"> является </w:t>
      </w:r>
      <w:r w:rsidR="00BF30F4">
        <w:rPr>
          <w:szCs w:val="28"/>
        </w:rPr>
        <w:t>поселок городского типа Мостовской.</w:t>
      </w:r>
    </w:p>
    <w:p w:rsidR="00995D4C" w:rsidRDefault="00D702CC" w:rsidP="00995D4C">
      <w:pPr>
        <w:pStyle w:val="210"/>
        <w:ind w:firstLine="851"/>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995D4C" w:rsidRPr="00995D4C">
        <w:rPr>
          <w:szCs w:val="28"/>
        </w:rPr>
        <w:t xml:space="preserve"> </w:t>
      </w:r>
      <w:r w:rsidR="00BF30F4">
        <w:rPr>
          <w:szCs w:val="28"/>
        </w:rPr>
        <w:t xml:space="preserve">Мостовский </w:t>
      </w:r>
      <w:r w:rsidR="00995D4C" w:rsidRPr="00995D4C">
        <w:rPr>
          <w:szCs w:val="28"/>
        </w:rPr>
        <w:t xml:space="preserve">район </w:t>
      </w:r>
      <w:r w:rsidR="000A7977">
        <w:rPr>
          <w:szCs w:val="28"/>
        </w:rPr>
        <w:t>образованы следующие</w:t>
      </w:r>
      <w:r w:rsidR="00995D4C" w:rsidRPr="00995D4C">
        <w:rPr>
          <w:szCs w:val="28"/>
        </w:rPr>
        <w:t xml:space="preserve"> муниципальные образования:</w:t>
      </w:r>
    </w:p>
    <w:p w:rsidR="00BF30F4" w:rsidRPr="00BF30F4" w:rsidRDefault="00BF30F4" w:rsidP="00BF30F4">
      <w:pPr>
        <w:pStyle w:val="210"/>
        <w:ind w:firstLine="851"/>
        <w:rPr>
          <w:szCs w:val="28"/>
        </w:rPr>
      </w:pPr>
      <w:proofErr w:type="gramStart"/>
      <w:r w:rsidRPr="00BF30F4">
        <w:rPr>
          <w:szCs w:val="28"/>
        </w:rPr>
        <w:t>Мостовское городское поселение Мостовского муниципального района Краснодарского края (поселок городского типа Мостовской, хутора:</w:t>
      </w:r>
      <w:proofErr w:type="gramEnd"/>
      <w:r w:rsidRPr="00BF30F4">
        <w:rPr>
          <w:szCs w:val="28"/>
        </w:rPr>
        <w:t xml:space="preserve"> </w:t>
      </w:r>
      <w:proofErr w:type="gramStart"/>
      <w:r w:rsidRPr="00BF30F4">
        <w:rPr>
          <w:szCs w:val="28"/>
        </w:rPr>
        <w:t>Веселый, Высокий, Первомайский, Пролетарский, Садовый) с административным центром пос</w:t>
      </w:r>
      <w:r w:rsidR="00EC3210">
        <w:rPr>
          <w:szCs w:val="28"/>
        </w:rPr>
        <w:t>елок городского типа Мостовской;</w:t>
      </w:r>
      <w:proofErr w:type="gramEnd"/>
    </w:p>
    <w:p w:rsidR="00BF30F4" w:rsidRPr="00BF30F4" w:rsidRDefault="00BF30F4" w:rsidP="00BF30F4">
      <w:pPr>
        <w:pStyle w:val="210"/>
        <w:ind w:firstLine="851"/>
        <w:rPr>
          <w:szCs w:val="28"/>
        </w:rPr>
      </w:pPr>
      <w:proofErr w:type="spellStart"/>
      <w:r w:rsidRPr="00BF30F4">
        <w:rPr>
          <w:szCs w:val="28"/>
        </w:rPr>
        <w:t>Псебайское</w:t>
      </w:r>
      <w:proofErr w:type="spellEnd"/>
      <w:r w:rsidRPr="00BF30F4">
        <w:rPr>
          <w:szCs w:val="28"/>
        </w:rPr>
        <w:t xml:space="preserve"> городское поселение Мостовского муниципального района Краснодарского края (поселок городского типа Псебай, поселки Бурный, Кировский, Никитино, Перевалка) с административным центром</w:t>
      </w:r>
      <w:r w:rsidR="00EC3210">
        <w:rPr>
          <w:szCs w:val="28"/>
        </w:rPr>
        <w:t xml:space="preserve"> поселок городского типа Псебай;</w:t>
      </w:r>
    </w:p>
    <w:p w:rsidR="00BF30F4" w:rsidRPr="00BF30F4" w:rsidRDefault="00BF30F4" w:rsidP="00BF30F4">
      <w:pPr>
        <w:pStyle w:val="210"/>
        <w:ind w:firstLine="851"/>
        <w:rPr>
          <w:szCs w:val="28"/>
        </w:rPr>
      </w:pPr>
      <w:proofErr w:type="spellStart"/>
      <w:r w:rsidRPr="00BF30F4">
        <w:rPr>
          <w:szCs w:val="28"/>
        </w:rPr>
        <w:t>Андрюковское</w:t>
      </w:r>
      <w:proofErr w:type="spellEnd"/>
      <w:r w:rsidRPr="00BF30F4">
        <w:rPr>
          <w:szCs w:val="28"/>
        </w:rPr>
        <w:t xml:space="preserve"> сельское поселение Мостовского муниципального района Краснодарского края (станица Андрюки, село Соленое) с административным центром станица Андрюки</w:t>
      </w:r>
      <w:r w:rsidR="00EC3210">
        <w:rPr>
          <w:szCs w:val="28"/>
        </w:rPr>
        <w:t>;</w:t>
      </w:r>
    </w:p>
    <w:p w:rsidR="00BF30F4" w:rsidRPr="00BF30F4" w:rsidRDefault="00BF30F4" w:rsidP="00BF30F4">
      <w:pPr>
        <w:pStyle w:val="210"/>
        <w:ind w:firstLine="851"/>
        <w:rPr>
          <w:szCs w:val="28"/>
        </w:rPr>
      </w:pPr>
      <w:proofErr w:type="gramStart"/>
      <w:r w:rsidRPr="00BF30F4">
        <w:rPr>
          <w:szCs w:val="28"/>
        </w:rPr>
        <w:t xml:space="preserve">Баговское сельское поселение Мостовского муниципального района Краснодарского края (станица </w:t>
      </w:r>
      <w:proofErr w:type="spellStart"/>
      <w:r w:rsidRPr="00BF30F4">
        <w:rPr>
          <w:szCs w:val="28"/>
        </w:rPr>
        <w:t>Баговская</w:t>
      </w:r>
      <w:proofErr w:type="spellEnd"/>
      <w:r w:rsidRPr="00BF30F4">
        <w:rPr>
          <w:szCs w:val="28"/>
        </w:rPr>
        <w:t>, поселки:</w:t>
      </w:r>
      <w:proofErr w:type="gramEnd"/>
      <w:r w:rsidRPr="00BF30F4">
        <w:rPr>
          <w:szCs w:val="28"/>
        </w:rPr>
        <w:t xml:space="preserve"> </w:t>
      </w:r>
      <w:proofErr w:type="spellStart"/>
      <w:proofErr w:type="gramStart"/>
      <w:r w:rsidRPr="00BF30F4">
        <w:rPr>
          <w:szCs w:val="28"/>
        </w:rPr>
        <w:t>Бугунжа</w:t>
      </w:r>
      <w:proofErr w:type="spellEnd"/>
      <w:r w:rsidRPr="00BF30F4">
        <w:rPr>
          <w:szCs w:val="28"/>
        </w:rPr>
        <w:t xml:space="preserve">, Узловой, хутор </w:t>
      </w:r>
      <w:proofErr w:type="spellStart"/>
      <w:r w:rsidRPr="00BF30F4">
        <w:rPr>
          <w:szCs w:val="28"/>
        </w:rPr>
        <w:t>Кизинка</w:t>
      </w:r>
      <w:proofErr w:type="spellEnd"/>
      <w:r w:rsidRPr="00BF30F4">
        <w:rPr>
          <w:szCs w:val="28"/>
        </w:rPr>
        <w:t>) с административным центром станица Баговская</w:t>
      </w:r>
      <w:r w:rsidR="00EC3210">
        <w:rPr>
          <w:szCs w:val="28"/>
        </w:rPr>
        <w:t>;</w:t>
      </w:r>
      <w:proofErr w:type="gramEnd"/>
    </w:p>
    <w:p w:rsidR="00BF30F4" w:rsidRPr="001A6B4C" w:rsidRDefault="00BF30F4" w:rsidP="00BF30F4">
      <w:pPr>
        <w:pStyle w:val="210"/>
        <w:ind w:firstLine="851"/>
        <w:rPr>
          <w:szCs w:val="28"/>
        </w:rPr>
      </w:pPr>
      <w:proofErr w:type="spellStart"/>
      <w:r w:rsidRPr="001A6B4C">
        <w:rPr>
          <w:szCs w:val="28"/>
        </w:rPr>
        <w:t>Беноковское</w:t>
      </w:r>
      <w:proofErr w:type="spellEnd"/>
      <w:r w:rsidRPr="001A6B4C">
        <w:rPr>
          <w:szCs w:val="28"/>
        </w:rPr>
        <w:t xml:space="preserve"> сельское поселение Мостовского муниципального района Краснодарского края</w:t>
      </w:r>
      <w:r w:rsidR="00F85165" w:rsidRPr="001A6B4C">
        <w:rPr>
          <w:szCs w:val="28"/>
        </w:rPr>
        <w:t xml:space="preserve"> (село Беноково)</w:t>
      </w:r>
      <w:r w:rsidRPr="001A6B4C">
        <w:rPr>
          <w:szCs w:val="28"/>
        </w:rPr>
        <w:t xml:space="preserve"> с административным центром село Беноково</w:t>
      </w:r>
      <w:r w:rsidR="00EC3210" w:rsidRPr="001A6B4C">
        <w:rPr>
          <w:szCs w:val="28"/>
        </w:rPr>
        <w:t>;</w:t>
      </w:r>
    </w:p>
    <w:p w:rsidR="00BF30F4" w:rsidRPr="00BF30F4" w:rsidRDefault="00BF30F4" w:rsidP="00BF30F4">
      <w:pPr>
        <w:pStyle w:val="210"/>
        <w:ind w:firstLine="851"/>
        <w:rPr>
          <w:szCs w:val="28"/>
        </w:rPr>
      </w:pPr>
      <w:proofErr w:type="spellStart"/>
      <w:r w:rsidRPr="001A6B4C">
        <w:rPr>
          <w:szCs w:val="28"/>
        </w:rPr>
        <w:t>Бесленеевское</w:t>
      </w:r>
      <w:proofErr w:type="spellEnd"/>
      <w:r w:rsidRPr="001A6B4C">
        <w:rPr>
          <w:szCs w:val="28"/>
        </w:rPr>
        <w:t xml:space="preserve"> сельское поселение Мостовского муниципального района Краснодарского края </w:t>
      </w:r>
      <w:r w:rsidR="00F85165" w:rsidRPr="001A6B4C">
        <w:rPr>
          <w:szCs w:val="28"/>
        </w:rPr>
        <w:t xml:space="preserve">(станица </w:t>
      </w:r>
      <w:proofErr w:type="spellStart"/>
      <w:r w:rsidR="00F85165" w:rsidRPr="001A6B4C">
        <w:rPr>
          <w:szCs w:val="28"/>
        </w:rPr>
        <w:t>Бесленеевская</w:t>
      </w:r>
      <w:proofErr w:type="spellEnd"/>
      <w:r w:rsidR="00F85165" w:rsidRPr="001A6B4C">
        <w:rPr>
          <w:szCs w:val="28"/>
        </w:rPr>
        <w:t xml:space="preserve">) </w:t>
      </w:r>
      <w:r w:rsidRPr="001A6B4C">
        <w:rPr>
          <w:szCs w:val="28"/>
        </w:rPr>
        <w:t xml:space="preserve">с административным центром станица </w:t>
      </w:r>
      <w:proofErr w:type="spellStart"/>
      <w:r w:rsidRPr="001A6B4C">
        <w:rPr>
          <w:szCs w:val="28"/>
        </w:rPr>
        <w:t>Бесленеевская</w:t>
      </w:r>
      <w:proofErr w:type="spellEnd"/>
      <w:r w:rsidR="00EC3210" w:rsidRPr="001A6B4C">
        <w:rPr>
          <w:szCs w:val="28"/>
        </w:rPr>
        <w:t>;</w:t>
      </w:r>
    </w:p>
    <w:p w:rsidR="00BF30F4" w:rsidRPr="00BF30F4" w:rsidRDefault="00BF30F4" w:rsidP="00BF30F4">
      <w:pPr>
        <w:pStyle w:val="210"/>
        <w:ind w:firstLine="851"/>
        <w:rPr>
          <w:szCs w:val="28"/>
        </w:rPr>
      </w:pPr>
      <w:proofErr w:type="spellStart"/>
      <w:proofErr w:type="gramStart"/>
      <w:r w:rsidRPr="00BF30F4">
        <w:rPr>
          <w:szCs w:val="28"/>
        </w:rPr>
        <w:t>Губское</w:t>
      </w:r>
      <w:proofErr w:type="spellEnd"/>
      <w:r w:rsidRPr="00BF30F4">
        <w:rPr>
          <w:szCs w:val="28"/>
        </w:rPr>
        <w:t xml:space="preserve"> сельское поселение Мостовского муниципального района Краснодарского края (станицы:</w:t>
      </w:r>
      <w:proofErr w:type="gramEnd"/>
      <w:r w:rsidRPr="00BF30F4">
        <w:rPr>
          <w:szCs w:val="28"/>
        </w:rPr>
        <w:t xml:space="preserve"> </w:t>
      </w:r>
      <w:proofErr w:type="spellStart"/>
      <w:proofErr w:type="gramStart"/>
      <w:r w:rsidRPr="00BF30F4">
        <w:rPr>
          <w:szCs w:val="28"/>
        </w:rPr>
        <w:t>Губская</w:t>
      </w:r>
      <w:proofErr w:type="spellEnd"/>
      <w:r w:rsidRPr="00BF30F4">
        <w:rPr>
          <w:szCs w:val="28"/>
        </w:rPr>
        <w:t xml:space="preserve">, </w:t>
      </w:r>
      <w:proofErr w:type="spellStart"/>
      <w:r w:rsidRPr="00BF30F4">
        <w:rPr>
          <w:szCs w:val="28"/>
        </w:rPr>
        <w:t>Баракаевская</w:t>
      </w:r>
      <w:proofErr w:type="spellEnd"/>
      <w:r w:rsidRPr="00BF30F4">
        <w:rPr>
          <w:szCs w:val="28"/>
        </w:rPr>
        <w:t xml:space="preserve">, </w:t>
      </w:r>
      <w:proofErr w:type="spellStart"/>
      <w:r w:rsidRPr="00BF30F4">
        <w:rPr>
          <w:szCs w:val="28"/>
        </w:rPr>
        <w:t>Хамкетинская</w:t>
      </w:r>
      <w:proofErr w:type="spellEnd"/>
      <w:r w:rsidRPr="00BF30F4">
        <w:rPr>
          <w:szCs w:val="28"/>
        </w:rPr>
        <w:t xml:space="preserve">) с административным центром станица </w:t>
      </w:r>
      <w:proofErr w:type="spellStart"/>
      <w:r w:rsidRPr="00BF30F4">
        <w:rPr>
          <w:szCs w:val="28"/>
        </w:rPr>
        <w:t>Губская</w:t>
      </w:r>
      <w:proofErr w:type="spellEnd"/>
      <w:r w:rsidR="00EC3210">
        <w:rPr>
          <w:szCs w:val="28"/>
        </w:rPr>
        <w:t>;</w:t>
      </w:r>
      <w:proofErr w:type="gramEnd"/>
    </w:p>
    <w:p w:rsidR="00BF30F4" w:rsidRPr="00BF30F4" w:rsidRDefault="00BF30F4" w:rsidP="00BF30F4">
      <w:pPr>
        <w:pStyle w:val="210"/>
        <w:ind w:firstLine="851"/>
        <w:rPr>
          <w:szCs w:val="28"/>
        </w:rPr>
      </w:pPr>
      <w:r w:rsidRPr="00BF30F4">
        <w:rPr>
          <w:szCs w:val="28"/>
        </w:rPr>
        <w:t xml:space="preserve">Костромское сельское поселение Мостовского муниципального района Краснодарского края (станица Костромская, хутор Ульяново) с </w:t>
      </w:r>
      <w:r w:rsidRPr="00BF30F4">
        <w:rPr>
          <w:szCs w:val="28"/>
        </w:rPr>
        <w:lastRenderedPageBreak/>
        <w:t>административным центром станица Костромская</w:t>
      </w:r>
      <w:r w:rsidR="00EC3210">
        <w:rPr>
          <w:szCs w:val="28"/>
        </w:rPr>
        <w:t>;</w:t>
      </w:r>
    </w:p>
    <w:p w:rsidR="00BF30F4" w:rsidRPr="00BF30F4" w:rsidRDefault="00BF30F4" w:rsidP="00BF30F4">
      <w:pPr>
        <w:pStyle w:val="210"/>
        <w:ind w:firstLine="851"/>
        <w:rPr>
          <w:szCs w:val="28"/>
        </w:rPr>
      </w:pPr>
      <w:proofErr w:type="spellStart"/>
      <w:r w:rsidRPr="00BF30F4">
        <w:rPr>
          <w:szCs w:val="28"/>
        </w:rPr>
        <w:t>Краснокутское</w:t>
      </w:r>
      <w:proofErr w:type="spellEnd"/>
      <w:r w:rsidRPr="00BF30F4">
        <w:rPr>
          <w:szCs w:val="28"/>
        </w:rPr>
        <w:t xml:space="preserve"> сельское поселение Мостовского муниципального района Краснодарского края (поселок Восточный, хутора Красный Кут, Северный) с административным центром поселок Восточный</w:t>
      </w:r>
      <w:r w:rsidR="00EC3210">
        <w:rPr>
          <w:szCs w:val="28"/>
        </w:rPr>
        <w:t>;</w:t>
      </w:r>
    </w:p>
    <w:p w:rsidR="00BF30F4" w:rsidRPr="00BF30F4" w:rsidRDefault="00BF30F4" w:rsidP="00BF30F4">
      <w:pPr>
        <w:pStyle w:val="210"/>
        <w:ind w:firstLine="851"/>
        <w:rPr>
          <w:szCs w:val="28"/>
        </w:rPr>
      </w:pPr>
      <w:proofErr w:type="spellStart"/>
      <w:r w:rsidRPr="00BF30F4">
        <w:rPr>
          <w:szCs w:val="28"/>
        </w:rPr>
        <w:t>Махошевское</w:t>
      </w:r>
      <w:proofErr w:type="spellEnd"/>
      <w:r w:rsidRPr="00BF30F4">
        <w:rPr>
          <w:szCs w:val="28"/>
        </w:rPr>
        <w:t xml:space="preserve"> сельское поселение Мостовского муниципального района </w:t>
      </w:r>
      <w:r w:rsidRPr="007865EE">
        <w:rPr>
          <w:szCs w:val="28"/>
        </w:rPr>
        <w:t>Краснодарского края</w:t>
      </w:r>
      <w:r w:rsidR="00F85165" w:rsidRPr="007865EE">
        <w:rPr>
          <w:szCs w:val="28"/>
        </w:rPr>
        <w:t xml:space="preserve"> (станица Махошевская)</w:t>
      </w:r>
      <w:r w:rsidRPr="007865EE">
        <w:rPr>
          <w:szCs w:val="28"/>
        </w:rPr>
        <w:t xml:space="preserve"> с административным центром</w:t>
      </w:r>
      <w:r w:rsidRPr="00BF30F4">
        <w:rPr>
          <w:szCs w:val="28"/>
        </w:rPr>
        <w:t xml:space="preserve"> станица Махошевская</w:t>
      </w:r>
      <w:r w:rsidR="00EC3210">
        <w:rPr>
          <w:szCs w:val="28"/>
        </w:rPr>
        <w:t>;</w:t>
      </w:r>
    </w:p>
    <w:p w:rsidR="00BF30F4" w:rsidRPr="00BF30F4" w:rsidRDefault="00BF30F4" w:rsidP="00BF30F4">
      <w:pPr>
        <w:pStyle w:val="210"/>
        <w:ind w:firstLine="851"/>
        <w:rPr>
          <w:szCs w:val="28"/>
        </w:rPr>
      </w:pPr>
      <w:proofErr w:type="spellStart"/>
      <w:proofErr w:type="gramStart"/>
      <w:r w:rsidRPr="00BF30F4">
        <w:rPr>
          <w:szCs w:val="28"/>
        </w:rPr>
        <w:t>Переправненское</w:t>
      </w:r>
      <w:proofErr w:type="spellEnd"/>
      <w:r w:rsidRPr="00BF30F4">
        <w:rPr>
          <w:szCs w:val="28"/>
        </w:rPr>
        <w:t xml:space="preserve"> сельское поселение Мостовского муниципального района Краснодарского края (станица Переправная, хутора:</w:t>
      </w:r>
      <w:proofErr w:type="gramEnd"/>
      <w:r w:rsidRPr="00BF30F4">
        <w:rPr>
          <w:szCs w:val="28"/>
        </w:rPr>
        <w:t xml:space="preserve"> </w:t>
      </w:r>
      <w:proofErr w:type="gramStart"/>
      <w:r w:rsidRPr="00BF30F4">
        <w:rPr>
          <w:szCs w:val="28"/>
        </w:rPr>
        <w:t>Дятлов, Свободный Мир, Красный Гай, Центральный) с административным центром станица Переправная</w:t>
      </w:r>
      <w:r w:rsidR="00EC3210">
        <w:rPr>
          <w:szCs w:val="28"/>
        </w:rPr>
        <w:t>;</w:t>
      </w:r>
      <w:proofErr w:type="gramEnd"/>
    </w:p>
    <w:p w:rsidR="00BF30F4" w:rsidRPr="00BF30F4" w:rsidRDefault="00BF30F4" w:rsidP="00BF30F4">
      <w:pPr>
        <w:pStyle w:val="210"/>
        <w:ind w:firstLine="851"/>
        <w:rPr>
          <w:szCs w:val="28"/>
        </w:rPr>
      </w:pPr>
      <w:proofErr w:type="spellStart"/>
      <w:r w:rsidRPr="00BF30F4">
        <w:rPr>
          <w:szCs w:val="28"/>
        </w:rPr>
        <w:t>Унароковское</w:t>
      </w:r>
      <w:proofErr w:type="spellEnd"/>
      <w:r w:rsidRPr="00BF30F4">
        <w:rPr>
          <w:szCs w:val="28"/>
        </w:rPr>
        <w:t xml:space="preserve"> сельское поселение Мостовского муниципального района Краснодарского края (село </w:t>
      </w:r>
      <w:proofErr w:type="spellStart"/>
      <w:r w:rsidRPr="00BF30F4">
        <w:rPr>
          <w:szCs w:val="28"/>
        </w:rPr>
        <w:t>Унароково</w:t>
      </w:r>
      <w:proofErr w:type="spellEnd"/>
      <w:r w:rsidRPr="00BF30F4">
        <w:rPr>
          <w:szCs w:val="28"/>
        </w:rPr>
        <w:t xml:space="preserve">, хутор Славянский) с административным центром село </w:t>
      </w:r>
      <w:proofErr w:type="spellStart"/>
      <w:r w:rsidRPr="00BF30F4">
        <w:rPr>
          <w:szCs w:val="28"/>
        </w:rPr>
        <w:t>Унароково</w:t>
      </w:r>
      <w:proofErr w:type="spellEnd"/>
      <w:r w:rsidR="00EC3210">
        <w:rPr>
          <w:szCs w:val="28"/>
        </w:rPr>
        <w:t>;</w:t>
      </w:r>
    </w:p>
    <w:p w:rsidR="00BF30F4" w:rsidRPr="00BF30F4" w:rsidRDefault="00BF30F4" w:rsidP="00BF30F4">
      <w:pPr>
        <w:pStyle w:val="210"/>
        <w:ind w:firstLine="851"/>
        <w:rPr>
          <w:szCs w:val="28"/>
        </w:rPr>
      </w:pPr>
      <w:proofErr w:type="spellStart"/>
      <w:r w:rsidRPr="00BF30F4">
        <w:rPr>
          <w:szCs w:val="28"/>
        </w:rPr>
        <w:t>Шедокское</w:t>
      </w:r>
      <w:proofErr w:type="spellEnd"/>
      <w:r w:rsidRPr="00BF30F4">
        <w:rPr>
          <w:szCs w:val="28"/>
        </w:rPr>
        <w:t xml:space="preserve"> сельское поселение Мостовского муниципального района Краснодарского края (село Шедок, село Заречное) с административным центром село Шедок</w:t>
      </w:r>
      <w:r w:rsidR="00EC3210">
        <w:rPr>
          <w:szCs w:val="28"/>
        </w:rPr>
        <w:t>;</w:t>
      </w:r>
    </w:p>
    <w:p w:rsidR="00BF30F4" w:rsidRPr="00995D4C" w:rsidRDefault="00BF30F4" w:rsidP="00BF30F4">
      <w:pPr>
        <w:pStyle w:val="210"/>
        <w:ind w:firstLine="851"/>
        <w:rPr>
          <w:szCs w:val="28"/>
        </w:rPr>
      </w:pPr>
      <w:r w:rsidRPr="00BF30F4">
        <w:rPr>
          <w:szCs w:val="28"/>
        </w:rPr>
        <w:t>Ярославское сельское поселение Мостовского муниципального района Краснодарского края (станица Ярославская, хутор Новотроицкий) с административным центром станица Ярославская.</w:t>
      </w:r>
    </w:p>
    <w:p w:rsidR="0073273A" w:rsidRPr="001412BF" w:rsidRDefault="009C6B2C" w:rsidP="00EC3210">
      <w:pPr>
        <w:pStyle w:val="2"/>
        <w:keepNext w:val="0"/>
        <w:spacing w:after="120"/>
        <w:ind w:right="-74" w:firstLine="851"/>
        <w:rPr>
          <w:rFonts w:ascii="Times New Roman" w:hAnsi="Times New Roman"/>
          <w:sz w:val="28"/>
          <w:szCs w:val="28"/>
        </w:rPr>
      </w:pPr>
      <w:r>
        <w:rPr>
          <w:rFonts w:ascii="Times New Roman" w:hAnsi="Times New Roman"/>
          <w:sz w:val="28"/>
          <w:szCs w:val="28"/>
        </w:rPr>
        <w:t>Статья 2</w:t>
      </w:r>
      <w:r w:rsidR="0073273A" w:rsidRPr="001412BF">
        <w:rPr>
          <w:rFonts w:ascii="Times New Roman" w:hAnsi="Times New Roman"/>
          <w:sz w:val="28"/>
          <w:szCs w:val="28"/>
        </w:rPr>
        <w:t xml:space="preserve">. Границы муниципального образования </w:t>
      </w:r>
      <w:r w:rsidR="00EC3210">
        <w:rPr>
          <w:rFonts w:ascii="Times New Roman" w:hAnsi="Times New Roman"/>
          <w:sz w:val="28"/>
          <w:szCs w:val="28"/>
        </w:rPr>
        <w:t>Мостовский</w:t>
      </w:r>
      <w:r w:rsidR="0073273A" w:rsidRPr="001412BF">
        <w:rPr>
          <w:rFonts w:ascii="Times New Roman" w:hAnsi="Times New Roman"/>
          <w:sz w:val="28"/>
          <w:szCs w:val="28"/>
        </w:rPr>
        <w:t xml:space="preserve"> район</w:t>
      </w:r>
    </w:p>
    <w:p w:rsidR="00995D4C" w:rsidRPr="00F21BB2" w:rsidRDefault="00983309" w:rsidP="00995D4C">
      <w:pPr>
        <w:pStyle w:val="ConsNormal0"/>
        <w:ind w:firstLine="851"/>
        <w:jc w:val="both"/>
        <w:rPr>
          <w:rFonts w:ascii="Times New Roman" w:hAnsi="Times New Roman" w:cs="Times New Roman"/>
          <w:sz w:val="28"/>
          <w:szCs w:val="28"/>
        </w:rPr>
      </w:pPr>
      <w:r w:rsidRPr="00983309">
        <w:rPr>
          <w:rFonts w:ascii="Times New Roman" w:hAnsi="Times New Roman" w:cs="Times New Roman"/>
          <w:sz w:val="28"/>
          <w:szCs w:val="28"/>
        </w:rPr>
        <w:t xml:space="preserve">1. </w:t>
      </w:r>
      <w:proofErr w:type="gramStart"/>
      <w:r w:rsidRPr="00983309">
        <w:rPr>
          <w:rFonts w:ascii="Times New Roman" w:hAnsi="Times New Roman" w:cs="Times New Roman"/>
          <w:sz w:val="28"/>
          <w:szCs w:val="28"/>
        </w:rPr>
        <w:t>Местное самоуправление в муниципальном образовании Мостовский район осуществляется в границах муниципального образования Мостовский район, установленных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w:t>
      </w:r>
      <w:proofErr w:type="gramEnd"/>
    </w:p>
    <w:p w:rsidR="0073273A" w:rsidRPr="001412BF" w:rsidRDefault="002B6BCC" w:rsidP="00DF3454">
      <w:pPr>
        <w:ind w:firstLine="851"/>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Pr="00F37DAF">
        <w:rPr>
          <w:sz w:val="28"/>
          <w:szCs w:val="28"/>
        </w:rPr>
        <w:t xml:space="preserve"> </w:t>
      </w:r>
      <w:r w:rsidR="00A93F9A">
        <w:rPr>
          <w:sz w:val="28"/>
          <w:szCs w:val="28"/>
        </w:rPr>
        <w:t xml:space="preserve">Мостовский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w:t>
      </w:r>
      <w:r w:rsidR="00AC2E30">
        <w:rPr>
          <w:sz w:val="28"/>
          <w:szCs w:val="28"/>
        </w:rPr>
        <w:t xml:space="preserve"> марта </w:t>
      </w:r>
      <w:r w:rsidRPr="00F37DAF">
        <w:rPr>
          <w:sz w:val="28"/>
          <w:szCs w:val="28"/>
        </w:rPr>
        <w:t xml:space="preserve">2025 </w:t>
      </w:r>
      <w:r w:rsidR="00A93F9A">
        <w:rPr>
          <w:sz w:val="28"/>
          <w:szCs w:val="28"/>
        </w:rPr>
        <w:t xml:space="preserve">года </w:t>
      </w:r>
      <w:r w:rsidRPr="00F37DAF">
        <w:rPr>
          <w:sz w:val="28"/>
          <w:szCs w:val="28"/>
        </w:rPr>
        <w:t>№</w:t>
      </w:r>
      <w:r w:rsidR="00A93F9A">
        <w:rPr>
          <w:sz w:val="28"/>
          <w:szCs w:val="28"/>
        </w:rPr>
        <w:t xml:space="preserve"> </w:t>
      </w:r>
      <w:r w:rsidRPr="00F37DAF">
        <w:rPr>
          <w:sz w:val="28"/>
          <w:szCs w:val="28"/>
        </w:rPr>
        <w:t xml:space="preserve">33-ФЗ </w:t>
      </w:r>
      <w:r w:rsidR="00A93F9A">
        <w:rPr>
          <w:sz w:val="28"/>
          <w:szCs w:val="28"/>
        </w:rPr>
        <w:t>«</w:t>
      </w:r>
      <w:r w:rsidRPr="00F37DAF">
        <w:rPr>
          <w:rFonts w:eastAsia="Calibri"/>
          <w:sz w:val="28"/>
          <w:szCs w:val="28"/>
          <w:lang w:eastAsia="ru-RU"/>
        </w:rPr>
        <w:t>Об общих принципах организации местного самоуправления в единой системе публичной власти</w:t>
      </w:r>
      <w:r w:rsidR="00A93F9A">
        <w:rPr>
          <w:rFonts w:eastAsia="Calibri"/>
          <w:sz w:val="28"/>
          <w:szCs w:val="28"/>
          <w:lang w:eastAsia="ru-RU"/>
        </w:rPr>
        <w:t>»</w:t>
      </w:r>
      <w:r w:rsidRPr="00F37DAF">
        <w:rPr>
          <w:sz w:val="28"/>
          <w:szCs w:val="28"/>
        </w:rPr>
        <w:t>.</w:t>
      </w:r>
    </w:p>
    <w:p w:rsidR="0073273A" w:rsidRPr="001412BF" w:rsidRDefault="002604E8" w:rsidP="00451032">
      <w:pPr>
        <w:spacing w:before="120" w:after="120"/>
        <w:ind w:firstLine="851"/>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2B6BCC">
        <w:rPr>
          <w:b/>
          <w:sz w:val="28"/>
          <w:szCs w:val="28"/>
        </w:rPr>
        <w:t xml:space="preserve"> муниципального образования </w:t>
      </w:r>
      <w:r w:rsidR="00451032">
        <w:rPr>
          <w:b/>
          <w:sz w:val="28"/>
          <w:szCs w:val="28"/>
        </w:rPr>
        <w:t>Мостовский</w:t>
      </w:r>
      <w:r w:rsidR="002B6BCC">
        <w:rPr>
          <w:b/>
          <w:sz w:val="28"/>
          <w:szCs w:val="28"/>
        </w:rPr>
        <w:t xml:space="preserve"> район</w:t>
      </w:r>
    </w:p>
    <w:p w:rsidR="0073273A" w:rsidRPr="001412BF" w:rsidRDefault="002B6BCC" w:rsidP="00DF3454">
      <w:pPr>
        <w:ind w:firstLine="851"/>
        <w:jc w:val="both"/>
        <w:rPr>
          <w:sz w:val="28"/>
          <w:szCs w:val="28"/>
        </w:rPr>
      </w:pPr>
      <w:r w:rsidRPr="00F37DAF">
        <w:rPr>
          <w:sz w:val="28"/>
          <w:szCs w:val="28"/>
        </w:rPr>
        <w:t xml:space="preserve">На территории </w:t>
      </w:r>
      <w:r w:rsidR="00885F8A">
        <w:rPr>
          <w:sz w:val="28"/>
          <w:szCs w:val="28"/>
        </w:rPr>
        <w:t xml:space="preserve">муниципального образования </w:t>
      </w:r>
      <w:r w:rsidR="00451032">
        <w:rPr>
          <w:sz w:val="28"/>
          <w:szCs w:val="28"/>
        </w:rPr>
        <w:t>Мостовский</w:t>
      </w:r>
      <w:r w:rsidRPr="00F37DAF">
        <w:rPr>
          <w:sz w:val="28"/>
          <w:szCs w:val="28"/>
        </w:rPr>
        <w:t xml:space="preserve"> </w:t>
      </w:r>
      <w:r w:rsidR="00885F8A">
        <w:rPr>
          <w:sz w:val="28"/>
          <w:szCs w:val="28"/>
        </w:rPr>
        <w:t xml:space="preserve">район </w:t>
      </w:r>
      <w:r w:rsidRPr="00F37DAF">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p>
    <w:p w:rsidR="00451032" w:rsidRPr="00451032" w:rsidRDefault="00451032" w:rsidP="00451032">
      <w:pPr>
        <w:ind w:firstLine="851"/>
        <w:jc w:val="both"/>
        <w:rPr>
          <w:sz w:val="28"/>
          <w:szCs w:val="28"/>
        </w:rPr>
      </w:pPr>
      <w:r w:rsidRPr="00451032">
        <w:rPr>
          <w:sz w:val="28"/>
          <w:szCs w:val="28"/>
        </w:rPr>
        <w:t xml:space="preserve">Мостовской поселковый округ: поселок городского типа Мостовской, хутор Веселый, хутор Высокий, хутор Первомайский, хутор Пролетарский, </w:t>
      </w:r>
      <w:r w:rsidRPr="00451032">
        <w:rPr>
          <w:sz w:val="28"/>
          <w:szCs w:val="28"/>
        </w:rPr>
        <w:lastRenderedPageBreak/>
        <w:t>хутор Садовый;</w:t>
      </w:r>
    </w:p>
    <w:p w:rsidR="00451032" w:rsidRPr="00451032" w:rsidRDefault="00451032" w:rsidP="00451032">
      <w:pPr>
        <w:ind w:firstLine="851"/>
        <w:jc w:val="both"/>
        <w:rPr>
          <w:sz w:val="28"/>
          <w:szCs w:val="28"/>
        </w:rPr>
      </w:pPr>
      <w:r w:rsidRPr="00451032">
        <w:rPr>
          <w:sz w:val="28"/>
          <w:szCs w:val="28"/>
        </w:rPr>
        <w:t xml:space="preserve">Псебайский поселковый округ: поселок городского типа Псебай, поселок Бурный, поселок Кировский, поселок </w:t>
      </w:r>
      <w:proofErr w:type="gramStart"/>
      <w:r w:rsidRPr="00451032">
        <w:rPr>
          <w:sz w:val="28"/>
          <w:szCs w:val="28"/>
        </w:rPr>
        <w:t>Никитино</w:t>
      </w:r>
      <w:proofErr w:type="gramEnd"/>
      <w:r w:rsidRPr="00451032">
        <w:rPr>
          <w:sz w:val="28"/>
          <w:szCs w:val="28"/>
        </w:rPr>
        <w:t>, поселок Перевалка;</w:t>
      </w:r>
    </w:p>
    <w:p w:rsidR="00451032" w:rsidRPr="00451032" w:rsidRDefault="00451032" w:rsidP="00451032">
      <w:pPr>
        <w:ind w:firstLine="851"/>
        <w:jc w:val="both"/>
        <w:rPr>
          <w:sz w:val="28"/>
          <w:szCs w:val="28"/>
        </w:rPr>
      </w:pPr>
      <w:proofErr w:type="spellStart"/>
      <w:r w:rsidRPr="00451032">
        <w:rPr>
          <w:sz w:val="28"/>
          <w:szCs w:val="28"/>
        </w:rPr>
        <w:t>Андрюковский</w:t>
      </w:r>
      <w:proofErr w:type="spellEnd"/>
      <w:r w:rsidRPr="00451032">
        <w:rPr>
          <w:sz w:val="28"/>
          <w:szCs w:val="28"/>
        </w:rPr>
        <w:t xml:space="preserve"> сельский округ: станица Андрюки, село Соленое;</w:t>
      </w:r>
    </w:p>
    <w:p w:rsidR="00451032" w:rsidRPr="00451032" w:rsidRDefault="00451032" w:rsidP="00451032">
      <w:pPr>
        <w:ind w:firstLine="851"/>
        <w:jc w:val="both"/>
        <w:rPr>
          <w:sz w:val="28"/>
          <w:szCs w:val="28"/>
        </w:rPr>
      </w:pPr>
      <w:proofErr w:type="spellStart"/>
      <w:r w:rsidRPr="00451032">
        <w:rPr>
          <w:sz w:val="28"/>
          <w:szCs w:val="28"/>
        </w:rPr>
        <w:t>Баговский</w:t>
      </w:r>
      <w:proofErr w:type="spellEnd"/>
      <w:r w:rsidRPr="00451032">
        <w:rPr>
          <w:sz w:val="28"/>
          <w:szCs w:val="28"/>
        </w:rPr>
        <w:t xml:space="preserve"> сельский округ: станица Баговская, поселок Бугунжа, поселок Узловой, хутор </w:t>
      </w:r>
      <w:proofErr w:type="spellStart"/>
      <w:r w:rsidRPr="00451032">
        <w:rPr>
          <w:sz w:val="28"/>
          <w:szCs w:val="28"/>
        </w:rPr>
        <w:t>Кизинка</w:t>
      </w:r>
      <w:proofErr w:type="spellEnd"/>
      <w:r w:rsidRPr="00451032">
        <w:rPr>
          <w:sz w:val="28"/>
          <w:szCs w:val="28"/>
        </w:rPr>
        <w:t>;</w:t>
      </w:r>
    </w:p>
    <w:p w:rsidR="00451032" w:rsidRPr="00451032" w:rsidRDefault="00451032" w:rsidP="00451032">
      <w:pPr>
        <w:ind w:firstLine="851"/>
        <w:jc w:val="both"/>
        <w:rPr>
          <w:sz w:val="28"/>
          <w:szCs w:val="28"/>
        </w:rPr>
      </w:pPr>
      <w:proofErr w:type="spellStart"/>
      <w:r w:rsidRPr="00451032">
        <w:rPr>
          <w:sz w:val="28"/>
          <w:szCs w:val="28"/>
        </w:rPr>
        <w:t>Беноковский</w:t>
      </w:r>
      <w:proofErr w:type="spellEnd"/>
      <w:r w:rsidRPr="00451032">
        <w:rPr>
          <w:sz w:val="28"/>
          <w:szCs w:val="28"/>
        </w:rPr>
        <w:t xml:space="preserve"> сельский округ: село Беноково;</w:t>
      </w:r>
    </w:p>
    <w:p w:rsidR="00451032" w:rsidRPr="00451032" w:rsidRDefault="00451032" w:rsidP="00451032">
      <w:pPr>
        <w:ind w:firstLine="851"/>
        <w:jc w:val="both"/>
        <w:rPr>
          <w:sz w:val="28"/>
          <w:szCs w:val="28"/>
        </w:rPr>
      </w:pPr>
      <w:proofErr w:type="spellStart"/>
      <w:r w:rsidRPr="00451032">
        <w:rPr>
          <w:sz w:val="28"/>
          <w:szCs w:val="28"/>
        </w:rPr>
        <w:t>Бесленеевский</w:t>
      </w:r>
      <w:proofErr w:type="spellEnd"/>
      <w:r w:rsidRPr="00451032">
        <w:rPr>
          <w:sz w:val="28"/>
          <w:szCs w:val="28"/>
        </w:rPr>
        <w:t xml:space="preserve"> сельский округ: станица </w:t>
      </w:r>
      <w:proofErr w:type="spellStart"/>
      <w:r w:rsidRPr="00451032">
        <w:rPr>
          <w:sz w:val="28"/>
          <w:szCs w:val="28"/>
        </w:rPr>
        <w:t>Бесленеевская</w:t>
      </w:r>
      <w:proofErr w:type="spellEnd"/>
      <w:r w:rsidRPr="00451032">
        <w:rPr>
          <w:sz w:val="28"/>
          <w:szCs w:val="28"/>
        </w:rPr>
        <w:t>;</w:t>
      </w:r>
    </w:p>
    <w:p w:rsidR="00451032" w:rsidRPr="00451032" w:rsidRDefault="00451032" w:rsidP="00451032">
      <w:pPr>
        <w:ind w:firstLine="851"/>
        <w:jc w:val="both"/>
        <w:rPr>
          <w:sz w:val="28"/>
          <w:szCs w:val="28"/>
        </w:rPr>
      </w:pPr>
      <w:proofErr w:type="spellStart"/>
      <w:r w:rsidRPr="00451032">
        <w:rPr>
          <w:sz w:val="28"/>
          <w:szCs w:val="28"/>
        </w:rPr>
        <w:t>Губский</w:t>
      </w:r>
      <w:proofErr w:type="spellEnd"/>
      <w:r w:rsidRPr="00451032">
        <w:rPr>
          <w:sz w:val="28"/>
          <w:szCs w:val="28"/>
        </w:rPr>
        <w:t xml:space="preserve"> сельский округ: станица </w:t>
      </w:r>
      <w:proofErr w:type="spellStart"/>
      <w:r w:rsidRPr="00451032">
        <w:rPr>
          <w:sz w:val="28"/>
          <w:szCs w:val="28"/>
        </w:rPr>
        <w:t>Губская</w:t>
      </w:r>
      <w:proofErr w:type="spellEnd"/>
      <w:r w:rsidRPr="00451032">
        <w:rPr>
          <w:sz w:val="28"/>
          <w:szCs w:val="28"/>
        </w:rPr>
        <w:t xml:space="preserve">, станица </w:t>
      </w:r>
      <w:proofErr w:type="spellStart"/>
      <w:r w:rsidRPr="00451032">
        <w:rPr>
          <w:sz w:val="28"/>
          <w:szCs w:val="28"/>
        </w:rPr>
        <w:t>Баракаевская</w:t>
      </w:r>
      <w:proofErr w:type="spellEnd"/>
      <w:r w:rsidRPr="00451032">
        <w:rPr>
          <w:sz w:val="28"/>
          <w:szCs w:val="28"/>
        </w:rPr>
        <w:t xml:space="preserve">, станица </w:t>
      </w:r>
      <w:proofErr w:type="spellStart"/>
      <w:r w:rsidRPr="00451032">
        <w:rPr>
          <w:sz w:val="28"/>
          <w:szCs w:val="28"/>
        </w:rPr>
        <w:t>Хамкетинская</w:t>
      </w:r>
      <w:proofErr w:type="spellEnd"/>
      <w:r w:rsidRPr="00451032">
        <w:rPr>
          <w:sz w:val="28"/>
          <w:szCs w:val="28"/>
        </w:rPr>
        <w:t>;</w:t>
      </w:r>
    </w:p>
    <w:p w:rsidR="00451032" w:rsidRPr="00451032" w:rsidRDefault="00451032" w:rsidP="00451032">
      <w:pPr>
        <w:ind w:firstLine="851"/>
        <w:jc w:val="both"/>
        <w:rPr>
          <w:sz w:val="28"/>
          <w:szCs w:val="28"/>
        </w:rPr>
      </w:pPr>
      <w:r w:rsidRPr="00451032">
        <w:rPr>
          <w:sz w:val="28"/>
          <w:szCs w:val="28"/>
        </w:rPr>
        <w:t>Костромский сельский округ: станица Костромская, хутор Ульяново;</w:t>
      </w:r>
    </w:p>
    <w:p w:rsidR="00451032" w:rsidRPr="00451032" w:rsidRDefault="00451032" w:rsidP="00451032">
      <w:pPr>
        <w:ind w:firstLine="851"/>
        <w:jc w:val="both"/>
        <w:rPr>
          <w:sz w:val="28"/>
          <w:szCs w:val="28"/>
        </w:rPr>
      </w:pPr>
      <w:proofErr w:type="spellStart"/>
      <w:r w:rsidRPr="00451032">
        <w:rPr>
          <w:sz w:val="28"/>
          <w:szCs w:val="28"/>
        </w:rPr>
        <w:t>Краснокутский</w:t>
      </w:r>
      <w:proofErr w:type="spellEnd"/>
      <w:r w:rsidRPr="00451032">
        <w:rPr>
          <w:sz w:val="28"/>
          <w:szCs w:val="28"/>
        </w:rPr>
        <w:t xml:space="preserve"> сельский округ: поселок Восточный, хутор Красный Кут, хутор Северный;</w:t>
      </w:r>
    </w:p>
    <w:p w:rsidR="00451032" w:rsidRPr="00451032" w:rsidRDefault="00451032" w:rsidP="00451032">
      <w:pPr>
        <w:ind w:firstLine="851"/>
        <w:jc w:val="both"/>
        <w:rPr>
          <w:sz w:val="28"/>
          <w:szCs w:val="28"/>
        </w:rPr>
      </w:pPr>
      <w:proofErr w:type="spellStart"/>
      <w:r w:rsidRPr="00451032">
        <w:rPr>
          <w:sz w:val="28"/>
          <w:szCs w:val="28"/>
        </w:rPr>
        <w:t>Махошевский</w:t>
      </w:r>
      <w:proofErr w:type="spellEnd"/>
      <w:r w:rsidRPr="00451032">
        <w:rPr>
          <w:sz w:val="28"/>
          <w:szCs w:val="28"/>
        </w:rPr>
        <w:t xml:space="preserve"> сельский округ: станица Махошевская;</w:t>
      </w:r>
    </w:p>
    <w:p w:rsidR="00451032" w:rsidRPr="00451032" w:rsidRDefault="00451032" w:rsidP="00451032">
      <w:pPr>
        <w:ind w:firstLine="851"/>
        <w:jc w:val="both"/>
        <w:rPr>
          <w:sz w:val="28"/>
          <w:szCs w:val="28"/>
        </w:rPr>
      </w:pPr>
      <w:proofErr w:type="spellStart"/>
      <w:r w:rsidRPr="00451032">
        <w:rPr>
          <w:sz w:val="28"/>
          <w:szCs w:val="28"/>
        </w:rPr>
        <w:t>Переправненский</w:t>
      </w:r>
      <w:proofErr w:type="spellEnd"/>
      <w:r w:rsidRPr="00451032">
        <w:rPr>
          <w:sz w:val="28"/>
          <w:szCs w:val="28"/>
        </w:rPr>
        <w:t xml:space="preserve"> сельский округ: станица Переправная, хутор Дятлов, хутор Свободный Мир, хутор Красный Гай, хутор Центральный;</w:t>
      </w:r>
    </w:p>
    <w:p w:rsidR="00451032" w:rsidRPr="00451032" w:rsidRDefault="00451032" w:rsidP="00451032">
      <w:pPr>
        <w:ind w:firstLine="851"/>
        <w:jc w:val="both"/>
        <w:rPr>
          <w:sz w:val="28"/>
          <w:szCs w:val="28"/>
        </w:rPr>
      </w:pPr>
      <w:proofErr w:type="spellStart"/>
      <w:r w:rsidRPr="00451032">
        <w:rPr>
          <w:sz w:val="28"/>
          <w:szCs w:val="28"/>
        </w:rPr>
        <w:t>Унароковский</w:t>
      </w:r>
      <w:proofErr w:type="spellEnd"/>
      <w:r w:rsidRPr="00451032">
        <w:rPr>
          <w:sz w:val="28"/>
          <w:szCs w:val="28"/>
        </w:rPr>
        <w:t xml:space="preserve"> сельский округ: село </w:t>
      </w:r>
      <w:proofErr w:type="spellStart"/>
      <w:r w:rsidRPr="00451032">
        <w:rPr>
          <w:sz w:val="28"/>
          <w:szCs w:val="28"/>
        </w:rPr>
        <w:t>Унароково</w:t>
      </w:r>
      <w:proofErr w:type="spellEnd"/>
      <w:r w:rsidRPr="00451032">
        <w:rPr>
          <w:sz w:val="28"/>
          <w:szCs w:val="28"/>
        </w:rPr>
        <w:t>, хутор Славянский;</w:t>
      </w:r>
    </w:p>
    <w:p w:rsidR="00451032" w:rsidRPr="00451032" w:rsidRDefault="00451032" w:rsidP="00451032">
      <w:pPr>
        <w:ind w:firstLine="851"/>
        <w:jc w:val="both"/>
        <w:rPr>
          <w:sz w:val="28"/>
          <w:szCs w:val="28"/>
        </w:rPr>
      </w:pPr>
      <w:proofErr w:type="spellStart"/>
      <w:r w:rsidRPr="00451032">
        <w:rPr>
          <w:sz w:val="28"/>
          <w:szCs w:val="28"/>
        </w:rPr>
        <w:t>Шедокский</w:t>
      </w:r>
      <w:proofErr w:type="spellEnd"/>
      <w:r w:rsidRPr="00451032">
        <w:rPr>
          <w:sz w:val="28"/>
          <w:szCs w:val="28"/>
        </w:rPr>
        <w:t xml:space="preserve"> сельский округ: село Шедок, село Заречное;</w:t>
      </w:r>
    </w:p>
    <w:p w:rsidR="00451032" w:rsidRDefault="00451032" w:rsidP="00451032">
      <w:pPr>
        <w:ind w:firstLine="851"/>
        <w:jc w:val="both"/>
        <w:rPr>
          <w:sz w:val="28"/>
          <w:szCs w:val="28"/>
        </w:rPr>
      </w:pPr>
      <w:r w:rsidRPr="00451032">
        <w:rPr>
          <w:sz w:val="28"/>
          <w:szCs w:val="28"/>
        </w:rPr>
        <w:t>Ярославский сельский округ: станица Ярославская, хутор Новотроицкий.</w:t>
      </w:r>
    </w:p>
    <w:p w:rsidR="0073273A" w:rsidRPr="001412BF" w:rsidRDefault="007F06F9" w:rsidP="00A072F8">
      <w:pPr>
        <w:pStyle w:val="ConsNormal0"/>
        <w:spacing w:before="120" w:after="120"/>
        <w:ind w:firstLine="851"/>
        <w:jc w:val="both"/>
        <w:rPr>
          <w:rFonts w:ascii="Times New Roman" w:hAnsi="Times New Roman"/>
          <w:b/>
          <w:sz w:val="28"/>
          <w:szCs w:val="28"/>
        </w:rPr>
      </w:pPr>
      <w:r>
        <w:rPr>
          <w:rFonts w:ascii="Times New Roman" w:hAnsi="Times New Roman"/>
          <w:b/>
          <w:sz w:val="28"/>
          <w:szCs w:val="28"/>
        </w:rPr>
        <w:t>Статья 4</w:t>
      </w:r>
      <w:r w:rsidR="0073273A" w:rsidRPr="001412BF">
        <w:rPr>
          <w:rFonts w:ascii="Times New Roman" w:hAnsi="Times New Roman"/>
          <w:b/>
          <w:sz w:val="28"/>
          <w:szCs w:val="28"/>
        </w:rPr>
        <w:t xml:space="preserve">. Официальные символы муниципального образования </w:t>
      </w:r>
      <w:r w:rsidR="004F537B">
        <w:rPr>
          <w:rFonts w:ascii="Times New Roman" w:hAnsi="Times New Roman"/>
          <w:b/>
          <w:sz w:val="28"/>
          <w:szCs w:val="28"/>
        </w:rPr>
        <w:t>Мостовский</w:t>
      </w:r>
      <w:r w:rsidR="0073273A" w:rsidRPr="001412BF">
        <w:rPr>
          <w:rFonts w:ascii="Times New Roman" w:hAnsi="Times New Roman"/>
          <w:b/>
          <w:sz w:val="28"/>
          <w:szCs w:val="28"/>
        </w:rPr>
        <w:t xml:space="preserve"> район</w:t>
      </w:r>
    </w:p>
    <w:p w:rsidR="004F537B" w:rsidRPr="004F537B" w:rsidRDefault="004F537B" w:rsidP="004F537B">
      <w:pPr>
        <w:pStyle w:val="ConsNonformat"/>
        <w:ind w:firstLine="851"/>
        <w:jc w:val="both"/>
        <w:rPr>
          <w:rFonts w:ascii="Times New Roman" w:hAnsi="Times New Roman" w:cs="Arial"/>
          <w:sz w:val="28"/>
          <w:szCs w:val="28"/>
        </w:rPr>
      </w:pPr>
      <w:r w:rsidRPr="004F537B">
        <w:rPr>
          <w:rFonts w:ascii="Times New Roman" w:hAnsi="Times New Roman" w:cs="Arial"/>
          <w:sz w:val="28"/>
          <w:szCs w:val="28"/>
        </w:rPr>
        <w:t>1. Муниципальное образование Мостовский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73273A" w:rsidRPr="001412BF" w:rsidRDefault="004F537B" w:rsidP="004F537B">
      <w:pPr>
        <w:pStyle w:val="ConsNonformat"/>
        <w:ind w:firstLine="851"/>
        <w:jc w:val="both"/>
        <w:rPr>
          <w:rFonts w:ascii="Times New Roman" w:hAnsi="Times New Roman"/>
          <w:sz w:val="28"/>
          <w:szCs w:val="28"/>
        </w:rPr>
      </w:pPr>
      <w:r w:rsidRPr="004F537B">
        <w:rPr>
          <w:rFonts w:ascii="Times New Roman" w:hAnsi="Times New Roman" w:cs="Arial"/>
          <w:sz w:val="28"/>
          <w:szCs w:val="28"/>
        </w:rPr>
        <w:t>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Мостовский район.</w:t>
      </w:r>
    </w:p>
    <w:p w:rsidR="002B6BCC" w:rsidRPr="00F37DAF" w:rsidRDefault="007F06F9" w:rsidP="008E5229">
      <w:pPr>
        <w:pStyle w:val="af0"/>
        <w:suppressAutoHyphens w:val="0"/>
        <w:spacing w:before="120" w:after="120"/>
        <w:ind w:firstLine="851"/>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8E5229">
        <w:rPr>
          <w:b/>
          <w:sz w:val="28"/>
          <w:szCs w:val="28"/>
        </w:rPr>
        <w:t xml:space="preserve">Мостовский </w:t>
      </w:r>
      <w:r w:rsidR="00885F8A" w:rsidRPr="00885F8A">
        <w:rPr>
          <w:b/>
          <w:sz w:val="28"/>
          <w:szCs w:val="28"/>
        </w:rPr>
        <w:t>район</w:t>
      </w:r>
    </w:p>
    <w:p w:rsidR="002B6BCC" w:rsidRPr="00F37DAF" w:rsidRDefault="002B6BCC" w:rsidP="002B6BCC">
      <w:pPr>
        <w:pStyle w:val="aff"/>
        <w:spacing w:before="0" w:beforeAutospacing="0" w:after="0" w:afterAutospacing="0" w:line="288" w:lineRule="atLeast"/>
        <w:ind w:firstLine="851"/>
        <w:jc w:val="both"/>
        <w:rPr>
          <w:rFonts w:eastAsia="Calibri"/>
          <w:color w:val="000000"/>
          <w:sz w:val="28"/>
          <w:szCs w:val="28"/>
        </w:rPr>
      </w:pPr>
      <w:proofErr w:type="gramStart"/>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BA1A37">
        <w:rPr>
          <w:sz w:val="28"/>
          <w:szCs w:val="28"/>
        </w:rPr>
        <w:t>Мостовский</w:t>
      </w:r>
      <w:r w:rsidRPr="00F37DAF">
        <w:rPr>
          <w:color w:val="000000"/>
          <w:sz w:val="28"/>
          <w:szCs w:val="28"/>
        </w:rPr>
        <w:t xml:space="preserve"> </w:t>
      </w:r>
      <w:r w:rsidR="00885F8A">
        <w:rPr>
          <w:sz w:val="28"/>
          <w:szCs w:val="28"/>
        </w:rPr>
        <w:t>район</w:t>
      </w:r>
      <w:r w:rsidR="00885F8A" w:rsidRPr="00F37DAF">
        <w:rPr>
          <w:rFonts w:eastAsia="Calibri"/>
          <w:color w:val="000000"/>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Pr="00F37DAF">
        <w:rPr>
          <w:color w:val="000000"/>
          <w:sz w:val="28"/>
          <w:szCs w:val="28"/>
        </w:rPr>
        <w:t xml:space="preserve"> от 20</w:t>
      </w:r>
      <w:r w:rsidR="00AC2E30">
        <w:rPr>
          <w:color w:val="000000"/>
          <w:sz w:val="28"/>
          <w:szCs w:val="28"/>
        </w:rPr>
        <w:t xml:space="preserve"> марта </w:t>
      </w:r>
      <w:r w:rsidRPr="00F37DAF">
        <w:rPr>
          <w:color w:val="000000"/>
          <w:sz w:val="28"/>
          <w:szCs w:val="28"/>
        </w:rPr>
        <w:t>2025</w:t>
      </w:r>
      <w:r w:rsidR="00BA1A37">
        <w:rPr>
          <w:color w:val="000000"/>
          <w:sz w:val="28"/>
          <w:szCs w:val="28"/>
        </w:rPr>
        <w:t xml:space="preserve"> года</w:t>
      </w:r>
      <w:r w:rsidRPr="00F37DAF">
        <w:rPr>
          <w:color w:val="000000"/>
          <w:sz w:val="28"/>
          <w:szCs w:val="28"/>
        </w:rPr>
        <w:t xml:space="preserve"> №</w:t>
      </w:r>
      <w:r w:rsidR="00BA1A37">
        <w:rPr>
          <w:color w:val="000000"/>
          <w:sz w:val="28"/>
          <w:szCs w:val="28"/>
        </w:rPr>
        <w:t xml:space="preserve"> </w:t>
      </w:r>
      <w:r w:rsidRPr="00F37DAF">
        <w:rPr>
          <w:color w:val="000000"/>
          <w:sz w:val="28"/>
          <w:szCs w:val="28"/>
        </w:rPr>
        <w:t xml:space="preserve">33-ФЗ </w:t>
      </w:r>
      <w:r w:rsidR="00BA1A37">
        <w:rPr>
          <w:color w:val="000000"/>
          <w:sz w:val="28"/>
          <w:szCs w:val="28"/>
        </w:rPr>
        <w:t>«</w:t>
      </w:r>
      <w:r w:rsidRPr="00F37DAF">
        <w:rPr>
          <w:rFonts w:eastAsia="Calibri"/>
          <w:color w:val="000000"/>
          <w:sz w:val="28"/>
          <w:szCs w:val="28"/>
        </w:rPr>
        <w:t>Об общих принципах организации местного самоуправления в единой системе</w:t>
      </w:r>
      <w:proofErr w:type="gramEnd"/>
      <w:r w:rsidRPr="00F37DAF">
        <w:rPr>
          <w:rFonts w:eastAsia="Calibri"/>
          <w:color w:val="000000"/>
          <w:sz w:val="28"/>
          <w:szCs w:val="28"/>
        </w:rPr>
        <w:t xml:space="preserve"> публичной власти</w:t>
      </w:r>
      <w:r w:rsidR="00BA1A37">
        <w:rPr>
          <w:rFonts w:eastAsia="Calibri"/>
          <w:color w:val="000000"/>
          <w:sz w:val="28"/>
          <w:szCs w:val="28"/>
        </w:rPr>
        <w:t>»</w:t>
      </w:r>
      <w:r w:rsidRPr="00F37DAF">
        <w:rPr>
          <w:rFonts w:eastAsia="Calibri"/>
          <w:color w:val="000000"/>
          <w:sz w:val="28"/>
          <w:szCs w:val="28"/>
        </w:rPr>
        <w:t>, другими федеральными законами, а в случаях, установленных федеральными законами, - законами Краснодарского края.</w:t>
      </w:r>
    </w:p>
    <w:p w:rsidR="00552459" w:rsidRPr="00552459" w:rsidRDefault="007F06F9" w:rsidP="00BA1A37">
      <w:pPr>
        <w:pStyle w:val="3"/>
        <w:keepNext w:val="0"/>
        <w:spacing w:before="120" w:after="120"/>
        <w:ind w:firstLine="851"/>
        <w:rPr>
          <w:rFonts w:ascii="Times New Roman" w:hAnsi="Times New Roman"/>
          <w:color w:val="000000"/>
          <w:sz w:val="28"/>
          <w:szCs w:val="28"/>
        </w:rPr>
      </w:pPr>
      <w:r>
        <w:rPr>
          <w:rFonts w:ascii="Times New Roman" w:hAnsi="Times New Roman"/>
          <w:color w:val="000000"/>
          <w:sz w:val="28"/>
          <w:szCs w:val="28"/>
        </w:rPr>
        <w:lastRenderedPageBreak/>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552459">
      <w:pPr>
        <w:autoSpaceDE w:val="0"/>
        <w:autoSpaceDN w:val="0"/>
        <w:adjustRightInd w:val="0"/>
        <w:ind w:firstLine="851"/>
        <w:jc w:val="both"/>
        <w:rPr>
          <w:sz w:val="28"/>
          <w:szCs w:val="28"/>
        </w:rPr>
      </w:pPr>
      <w:proofErr w:type="gramStart"/>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w:t>
      </w:r>
      <w:r w:rsidR="00AC2E30">
        <w:rPr>
          <w:sz w:val="28"/>
          <w:szCs w:val="28"/>
        </w:rPr>
        <w:t>20 марта 2025</w:t>
      </w:r>
      <w:r w:rsidRPr="00F37DAF">
        <w:rPr>
          <w:sz w:val="28"/>
          <w:szCs w:val="28"/>
        </w:rPr>
        <w:t xml:space="preserve"> </w:t>
      </w:r>
      <w:r w:rsidR="00AA77B8">
        <w:rPr>
          <w:sz w:val="28"/>
          <w:szCs w:val="28"/>
        </w:rPr>
        <w:t xml:space="preserve">года </w:t>
      </w:r>
      <w:r w:rsidRPr="00F37DAF">
        <w:rPr>
          <w:sz w:val="28"/>
          <w:szCs w:val="28"/>
        </w:rPr>
        <w:t>№</w:t>
      </w:r>
      <w:r w:rsidR="00AA77B8">
        <w:rPr>
          <w:sz w:val="28"/>
          <w:szCs w:val="28"/>
        </w:rPr>
        <w:t xml:space="preserve"> </w:t>
      </w:r>
      <w:r w:rsidRPr="00F37DAF">
        <w:rPr>
          <w:sz w:val="28"/>
          <w:szCs w:val="28"/>
        </w:rPr>
        <w:t xml:space="preserve">33-ФЗ </w:t>
      </w:r>
      <w:r w:rsidR="00AA77B8">
        <w:rPr>
          <w:sz w:val="28"/>
          <w:szCs w:val="28"/>
        </w:rPr>
        <w:t>«</w:t>
      </w:r>
      <w:r w:rsidRPr="00F37DAF">
        <w:rPr>
          <w:rFonts w:eastAsia="Calibri"/>
          <w:sz w:val="28"/>
          <w:szCs w:val="28"/>
          <w:lang w:eastAsia="ru-RU"/>
        </w:rPr>
        <w:t>Об общих принципах организации местного самоуправления в единой системе публичной власти</w:t>
      </w:r>
      <w:r w:rsidR="00AA77B8">
        <w:rPr>
          <w:rFonts w:eastAsia="Calibri"/>
          <w:sz w:val="28"/>
          <w:szCs w:val="28"/>
          <w:lang w:eastAsia="ru-RU"/>
        </w:rPr>
        <w:t>»</w:t>
      </w:r>
      <w:r w:rsidRPr="00F37DAF">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proofErr w:type="gramEnd"/>
      <w:r w:rsidRPr="00F37DAF">
        <w:rPr>
          <w:sz w:val="28"/>
          <w:szCs w:val="28"/>
        </w:rPr>
        <w:t xml:space="preserve">,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
    <w:p w:rsidR="00552459" w:rsidRPr="00F37DAF" w:rsidRDefault="00552459" w:rsidP="00AA77B8">
      <w:pPr>
        <w:spacing w:before="120" w:after="120"/>
        <w:jc w:val="center"/>
        <w:rPr>
          <w:b/>
          <w:caps/>
          <w:sz w:val="28"/>
          <w:szCs w:val="28"/>
        </w:rPr>
      </w:pPr>
      <w:r w:rsidRPr="00F37DAF">
        <w:rPr>
          <w:b/>
          <w:caps/>
          <w:sz w:val="28"/>
          <w:szCs w:val="28"/>
        </w:rPr>
        <w:t>ГЛАВА 2. Организационные основы</w:t>
      </w:r>
      <w:r w:rsidR="00AA77B8">
        <w:rPr>
          <w:b/>
          <w:caps/>
          <w:sz w:val="28"/>
          <w:szCs w:val="28"/>
        </w:rPr>
        <w:t xml:space="preserve"> </w:t>
      </w:r>
      <w:r w:rsidRPr="00F37DAF">
        <w:rPr>
          <w:b/>
          <w:caps/>
          <w:sz w:val="28"/>
          <w:szCs w:val="28"/>
        </w:rPr>
        <w:t>местного самоуправления</w:t>
      </w:r>
    </w:p>
    <w:p w:rsidR="00552459" w:rsidRPr="00F37DAF" w:rsidRDefault="007F06F9" w:rsidP="00AA77B8">
      <w:pPr>
        <w:spacing w:before="120" w:after="120"/>
        <w:ind w:firstLine="851"/>
        <w:jc w:val="both"/>
        <w:rPr>
          <w:b/>
          <w:sz w:val="28"/>
          <w:szCs w:val="28"/>
        </w:rPr>
      </w:pPr>
      <w:r>
        <w:rPr>
          <w:b/>
          <w:sz w:val="28"/>
          <w:szCs w:val="28"/>
        </w:rPr>
        <w:t>Статья 7</w:t>
      </w:r>
      <w:r w:rsidR="00552459" w:rsidRPr="00F37DAF">
        <w:rPr>
          <w:b/>
          <w:sz w:val="28"/>
          <w:szCs w:val="28"/>
        </w:rPr>
        <w:t xml:space="preserve">. Органы местного самоуправления муниципального образования </w:t>
      </w:r>
      <w:r w:rsidR="00AA77B8">
        <w:rPr>
          <w:b/>
          <w:sz w:val="28"/>
          <w:szCs w:val="28"/>
        </w:rPr>
        <w:t>Мостовский</w:t>
      </w:r>
      <w:r w:rsidR="006C63B1">
        <w:rPr>
          <w:b/>
          <w:sz w:val="28"/>
          <w:szCs w:val="28"/>
        </w:rPr>
        <w:t xml:space="preserve"> район</w:t>
      </w:r>
    </w:p>
    <w:p w:rsidR="00552459" w:rsidRPr="00F37DAF" w:rsidRDefault="00552459" w:rsidP="00552459">
      <w:pPr>
        <w:ind w:firstLine="851"/>
        <w:jc w:val="both"/>
        <w:rPr>
          <w:sz w:val="28"/>
          <w:szCs w:val="28"/>
        </w:rPr>
      </w:pPr>
      <w:r w:rsidRPr="00F37DAF">
        <w:rPr>
          <w:sz w:val="28"/>
          <w:szCs w:val="28"/>
        </w:rPr>
        <w:t xml:space="preserve">1. Решение </w:t>
      </w:r>
      <w:r w:rsidRPr="00F37DAF">
        <w:rPr>
          <w:rFonts w:eastAsia="Calibri"/>
          <w:color w:val="000000"/>
          <w:sz w:val="28"/>
          <w:szCs w:val="28"/>
          <w:lang w:eastAsia="ru-RU"/>
        </w:rPr>
        <w:t>вопросов непосредственного обеспечения жизнедеятельности населения</w:t>
      </w:r>
      <w:r w:rsidR="00D702CC">
        <w:rPr>
          <w:rFonts w:eastAsia="Calibri"/>
          <w:color w:val="000000"/>
          <w:sz w:val="28"/>
          <w:szCs w:val="28"/>
          <w:lang w:eastAsia="ru-RU"/>
        </w:rPr>
        <w:t xml:space="preserve"> </w:t>
      </w:r>
      <w:r w:rsidRPr="00F37DAF">
        <w:rPr>
          <w:sz w:val="28"/>
          <w:szCs w:val="28"/>
        </w:rPr>
        <w:t xml:space="preserve">в муниципальном образовании </w:t>
      </w:r>
      <w:r w:rsidR="001C2F8E">
        <w:rPr>
          <w:sz w:val="28"/>
          <w:szCs w:val="28"/>
        </w:rPr>
        <w:t>Мостовский</w:t>
      </w:r>
      <w:r w:rsidRPr="00F37DAF">
        <w:rPr>
          <w:sz w:val="28"/>
          <w:szCs w:val="28"/>
        </w:rPr>
        <w:t xml:space="preserve"> </w:t>
      </w:r>
      <w:r w:rsidR="006C63B1">
        <w:rPr>
          <w:sz w:val="28"/>
          <w:szCs w:val="28"/>
        </w:rPr>
        <w:t xml:space="preserve">район </w:t>
      </w:r>
      <w:r w:rsidRPr="00F37DAF">
        <w:rPr>
          <w:sz w:val="28"/>
          <w:szCs w:val="28"/>
        </w:rPr>
        <w:t>осуществляют:</w:t>
      </w:r>
    </w:p>
    <w:p w:rsidR="00552459" w:rsidRPr="00F37DAF" w:rsidRDefault="00552459" w:rsidP="00552459">
      <w:pPr>
        <w:ind w:firstLine="851"/>
        <w:jc w:val="both"/>
        <w:rPr>
          <w:sz w:val="28"/>
          <w:szCs w:val="28"/>
        </w:rPr>
      </w:pPr>
      <w:r>
        <w:rPr>
          <w:sz w:val="28"/>
          <w:szCs w:val="28"/>
        </w:rPr>
        <w:t>С</w:t>
      </w:r>
      <w:r w:rsidRPr="00F37DAF">
        <w:rPr>
          <w:sz w:val="28"/>
          <w:szCs w:val="28"/>
        </w:rPr>
        <w:t xml:space="preserve">овет муниципального образования </w:t>
      </w:r>
      <w:r w:rsidR="001C2F8E">
        <w:rPr>
          <w:sz w:val="28"/>
          <w:szCs w:val="28"/>
        </w:rPr>
        <w:t>Мостовский</w:t>
      </w:r>
      <w:r w:rsidR="006C63B1">
        <w:rPr>
          <w:sz w:val="28"/>
          <w:szCs w:val="28"/>
        </w:rPr>
        <w:t xml:space="preserve"> муниципальный район</w:t>
      </w:r>
      <w:r w:rsidRPr="00F37DAF">
        <w:rPr>
          <w:sz w:val="28"/>
          <w:szCs w:val="28"/>
        </w:rPr>
        <w:t xml:space="preserve"> Краснодарского края, являющийся представительным органом муниципального образования </w:t>
      </w:r>
      <w:r w:rsidR="001C2F8E">
        <w:rPr>
          <w:sz w:val="28"/>
          <w:szCs w:val="28"/>
        </w:rPr>
        <w:t>Мостовский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Совет;</w:t>
      </w:r>
    </w:p>
    <w:p w:rsidR="00552459" w:rsidRPr="00F37DAF" w:rsidRDefault="00552459" w:rsidP="00552459">
      <w:pPr>
        <w:ind w:firstLine="851"/>
        <w:jc w:val="both"/>
        <w:rPr>
          <w:sz w:val="28"/>
          <w:szCs w:val="28"/>
        </w:rPr>
      </w:pPr>
      <w:r w:rsidRPr="00F37DAF">
        <w:rPr>
          <w:sz w:val="28"/>
          <w:szCs w:val="28"/>
        </w:rPr>
        <w:t xml:space="preserve">глава </w:t>
      </w:r>
      <w:r w:rsidR="006C63B1" w:rsidRPr="00F37DAF">
        <w:rPr>
          <w:sz w:val="28"/>
          <w:szCs w:val="28"/>
        </w:rPr>
        <w:t xml:space="preserve">муниципального образования </w:t>
      </w:r>
      <w:r w:rsidR="001C2F8E">
        <w:rPr>
          <w:sz w:val="28"/>
          <w:szCs w:val="28"/>
        </w:rPr>
        <w:t>Мостовский</w:t>
      </w:r>
      <w:r w:rsidR="006C63B1">
        <w:rPr>
          <w:sz w:val="28"/>
          <w:szCs w:val="28"/>
        </w:rPr>
        <w:t xml:space="preserve"> муниципальный район</w:t>
      </w:r>
      <w:r w:rsidR="006C63B1" w:rsidRPr="00F37DAF">
        <w:rPr>
          <w:sz w:val="28"/>
          <w:szCs w:val="28"/>
        </w:rPr>
        <w:t xml:space="preserve"> Краснодарского края</w:t>
      </w:r>
      <w:r w:rsidRPr="00F37DAF">
        <w:rPr>
          <w:sz w:val="28"/>
          <w:szCs w:val="28"/>
        </w:rPr>
        <w:t xml:space="preserve">, возглавляющий администрацию муниципального образования </w:t>
      </w:r>
      <w:r w:rsidR="001C2F8E">
        <w:rPr>
          <w:sz w:val="28"/>
          <w:szCs w:val="28"/>
        </w:rPr>
        <w:t>Мостовский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 xml:space="preserve">става – глава </w:t>
      </w:r>
      <w:r w:rsidR="00260473">
        <w:rPr>
          <w:sz w:val="28"/>
          <w:szCs w:val="28"/>
        </w:rPr>
        <w:t>района</w:t>
      </w:r>
      <w:r w:rsidRPr="00F37DAF">
        <w:rPr>
          <w:sz w:val="28"/>
          <w:szCs w:val="28"/>
        </w:rPr>
        <w:t>;</w:t>
      </w:r>
    </w:p>
    <w:p w:rsidR="00552459" w:rsidRPr="00F37DAF" w:rsidRDefault="00552459" w:rsidP="00552459">
      <w:pPr>
        <w:ind w:firstLine="851"/>
        <w:jc w:val="both"/>
        <w:rPr>
          <w:sz w:val="28"/>
          <w:szCs w:val="28"/>
        </w:rPr>
      </w:pPr>
      <w:r w:rsidRPr="00F37DAF">
        <w:rPr>
          <w:sz w:val="28"/>
          <w:szCs w:val="28"/>
        </w:rPr>
        <w:t xml:space="preserve">администрация </w:t>
      </w:r>
      <w:r w:rsidR="006C63B1" w:rsidRPr="00F37DAF">
        <w:rPr>
          <w:sz w:val="28"/>
          <w:szCs w:val="28"/>
        </w:rPr>
        <w:t xml:space="preserve">муниципального образования </w:t>
      </w:r>
      <w:r w:rsidR="001C2F8E">
        <w:rPr>
          <w:sz w:val="28"/>
          <w:szCs w:val="28"/>
        </w:rPr>
        <w:t>Мостовский</w:t>
      </w:r>
      <w:r w:rsidR="006C63B1">
        <w:rPr>
          <w:sz w:val="28"/>
          <w:szCs w:val="28"/>
        </w:rPr>
        <w:t xml:space="preserve"> муниципальный район</w:t>
      </w:r>
      <w:r w:rsidR="006C63B1" w:rsidRPr="00F37DAF">
        <w:rPr>
          <w:sz w:val="28"/>
          <w:szCs w:val="28"/>
        </w:rPr>
        <w:t xml:space="preserve"> Краснодарского края</w:t>
      </w:r>
      <w:r w:rsidRPr="00F37DAF">
        <w:rPr>
          <w:sz w:val="28"/>
          <w:szCs w:val="28"/>
        </w:rPr>
        <w:t xml:space="preserve">, являющаяся исполнительно-распорядительным органом муниципального образования </w:t>
      </w:r>
      <w:r w:rsidR="001C2F8E">
        <w:rPr>
          <w:sz w:val="28"/>
          <w:szCs w:val="28"/>
        </w:rPr>
        <w:t>Мостовский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администрация;</w:t>
      </w:r>
    </w:p>
    <w:p w:rsidR="00552459" w:rsidRPr="00F37DAF" w:rsidRDefault="00552459" w:rsidP="00552459">
      <w:pPr>
        <w:ind w:firstLine="851"/>
        <w:jc w:val="both"/>
        <w:rPr>
          <w:sz w:val="28"/>
          <w:szCs w:val="28"/>
        </w:rPr>
      </w:pPr>
      <w:r w:rsidRPr="00F37DAF">
        <w:rPr>
          <w:sz w:val="28"/>
          <w:szCs w:val="28"/>
        </w:rPr>
        <w:t xml:space="preserve">контрольно-счетная палата </w:t>
      </w:r>
      <w:r w:rsidR="006C63B1" w:rsidRPr="00F37DAF">
        <w:rPr>
          <w:sz w:val="28"/>
          <w:szCs w:val="28"/>
        </w:rPr>
        <w:t xml:space="preserve">муниципального образования </w:t>
      </w:r>
      <w:r w:rsidR="001C2F8E">
        <w:rPr>
          <w:sz w:val="28"/>
          <w:szCs w:val="28"/>
        </w:rPr>
        <w:t>Мостовский</w:t>
      </w:r>
      <w:r w:rsidR="006C63B1">
        <w:rPr>
          <w:sz w:val="28"/>
          <w:szCs w:val="28"/>
        </w:rPr>
        <w:t xml:space="preserve"> муниципальный район</w:t>
      </w:r>
      <w:r w:rsidR="006C63B1" w:rsidRPr="00F37DAF">
        <w:rPr>
          <w:sz w:val="28"/>
          <w:szCs w:val="28"/>
        </w:rPr>
        <w:t xml:space="preserve"> Краснодарского края</w:t>
      </w:r>
      <w:r w:rsidRPr="00F37DAF">
        <w:rPr>
          <w:sz w:val="28"/>
          <w:szCs w:val="28"/>
        </w:rPr>
        <w:t xml:space="preserve">, являющаяся контрольно-счетным органом муниципального образования </w:t>
      </w:r>
      <w:r w:rsidR="001C2F8E">
        <w:rPr>
          <w:sz w:val="28"/>
          <w:szCs w:val="28"/>
        </w:rPr>
        <w:t>Мостовский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552459">
      <w:pPr>
        <w:autoSpaceDE w:val="0"/>
        <w:autoSpaceDN w:val="0"/>
        <w:adjustRightInd w:val="0"/>
        <w:ind w:firstLine="851"/>
        <w:jc w:val="both"/>
        <w:rPr>
          <w:color w:val="000000" w:themeColor="text1"/>
          <w:sz w:val="28"/>
          <w:szCs w:val="28"/>
        </w:rPr>
      </w:pPr>
      <w:r w:rsidRPr="00F37DAF">
        <w:rPr>
          <w:sz w:val="28"/>
          <w:szCs w:val="28"/>
        </w:rPr>
        <w:t xml:space="preserve">3. </w:t>
      </w:r>
      <w:proofErr w:type="gramStart"/>
      <w:r w:rsidRPr="00F37DAF">
        <w:rPr>
          <w:sz w:val="28"/>
          <w:szCs w:val="28"/>
        </w:rPr>
        <w:t>Органы местного самоуправления, которые в соответствии с Федеральным законом</w:t>
      </w:r>
      <w:r w:rsidRPr="00F37DAF">
        <w:rPr>
          <w:color w:val="000000" w:themeColor="text1"/>
          <w:sz w:val="28"/>
          <w:szCs w:val="28"/>
        </w:rPr>
        <w:t xml:space="preserve"> от </w:t>
      </w:r>
      <w:r w:rsidR="00AC2E30">
        <w:rPr>
          <w:color w:val="000000" w:themeColor="text1"/>
          <w:sz w:val="28"/>
          <w:szCs w:val="28"/>
        </w:rPr>
        <w:t>20 марта 2025</w:t>
      </w:r>
      <w:r w:rsidRPr="00F37DAF">
        <w:rPr>
          <w:color w:val="000000" w:themeColor="text1"/>
          <w:sz w:val="28"/>
          <w:szCs w:val="28"/>
        </w:rPr>
        <w:t xml:space="preserve"> </w:t>
      </w:r>
      <w:r w:rsidR="001C2F8E">
        <w:rPr>
          <w:color w:val="000000" w:themeColor="text1"/>
          <w:sz w:val="28"/>
          <w:szCs w:val="28"/>
        </w:rPr>
        <w:t xml:space="preserve">года </w:t>
      </w:r>
      <w:r w:rsidRPr="00F37DAF">
        <w:rPr>
          <w:color w:val="000000" w:themeColor="text1"/>
          <w:sz w:val="28"/>
          <w:szCs w:val="28"/>
        </w:rPr>
        <w:t>№</w:t>
      </w:r>
      <w:r w:rsidR="001C2F8E">
        <w:rPr>
          <w:color w:val="000000" w:themeColor="text1"/>
          <w:sz w:val="28"/>
          <w:szCs w:val="28"/>
        </w:rPr>
        <w:t xml:space="preserve"> </w:t>
      </w:r>
      <w:r w:rsidRPr="00F37DAF">
        <w:rPr>
          <w:color w:val="000000" w:themeColor="text1"/>
          <w:sz w:val="28"/>
          <w:szCs w:val="28"/>
        </w:rPr>
        <w:t xml:space="preserve">33-ФЗ </w:t>
      </w:r>
      <w:r w:rsidR="001C2F8E">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82987">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lastRenderedPageBreak/>
        <w:t>управленческих функций, и подлежат государственной регистрации в качестве юридических лиц в соответствии с федеральным законом.</w:t>
      </w:r>
      <w:proofErr w:type="gramEnd"/>
      <w:r w:rsidRPr="00F37DAF">
        <w:rPr>
          <w:color w:val="000000" w:themeColor="text1"/>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552459">
      <w:pPr>
        <w:autoSpaceDE w:val="0"/>
        <w:autoSpaceDN w:val="0"/>
        <w:adjustRightInd w:val="0"/>
        <w:ind w:firstLine="851"/>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885F8A">
        <w:rPr>
          <w:sz w:val="28"/>
          <w:szCs w:val="28"/>
        </w:rPr>
        <w:t>муниципального образования</w:t>
      </w:r>
      <w:r w:rsidRPr="00F37DAF">
        <w:rPr>
          <w:sz w:val="28"/>
          <w:szCs w:val="28"/>
        </w:rPr>
        <w:t xml:space="preserve"> </w:t>
      </w:r>
      <w:r w:rsidR="00F82987">
        <w:rPr>
          <w:sz w:val="28"/>
          <w:szCs w:val="28"/>
        </w:rPr>
        <w:t>Мостовский</w:t>
      </w:r>
      <w:r w:rsidRPr="00F37DAF">
        <w:rPr>
          <w:sz w:val="28"/>
          <w:szCs w:val="28"/>
        </w:rPr>
        <w:t xml:space="preserve"> </w:t>
      </w:r>
      <w:r w:rsidR="00885F8A">
        <w:rPr>
          <w:sz w:val="28"/>
          <w:szCs w:val="28"/>
        </w:rPr>
        <w:t xml:space="preserve">район </w:t>
      </w:r>
      <w:r w:rsidRPr="00F37DAF">
        <w:rPr>
          <w:sz w:val="28"/>
          <w:szCs w:val="28"/>
        </w:rPr>
        <w:t>и решение о создании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Pr="00F37DAF">
        <w:rPr>
          <w:sz w:val="28"/>
          <w:szCs w:val="28"/>
        </w:rPr>
        <w:t xml:space="preserve"> </w:t>
      </w:r>
      <w:r w:rsidR="00F82987">
        <w:rPr>
          <w:sz w:val="28"/>
          <w:szCs w:val="28"/>
        </w:rPr>
        <w:t>Мостовский</w:t>
      </w:r>
      <w:r w:rsidR="00885F8A">
        <w:rPr>
          <w:sz w:val="28"/>
          <w:szCs w:val="28"/>
        </w:rPr>
        <w:t xml:space="preserve"> 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t>района.</w:t>
      </w:r>
    </w:p>
    <w:p w:rsidR="00552459" w:rsidRPr="00F37DAF" w:rsidRDefault="00552459" w:rsidP="00552459">
      <w:pPr>
        <w:autoSpaceDE w:val="0"/>
        <w:autoSpaceDN w:val="0"/>
        <w:adjustRightInd w:val="0"/>
        <w:ind w:firstLine="851"/>
        <w:jc w:val="both"/>
        <w:rPr>
          <w:sz w:val="28"/>
          <w:szCs w:val="28"/>
        </w:rPr>
      </w:pPr>
      <w:r w:rsidRPr="00F37DAF">
        <w:rPr>
          <w:sz w:val="28"/>
          <w:szCs w:val="28"/>
        </w:rPr>
        <w:t>7. Организационное и материально-техническое обеспечение деятельности органов местного самоуправления м</w:t>
      </w:r>
      <w:r w:rsidR="00885F8A">
        <w:rPr>
          <w:sz w:val="28"/>
          <w:szCs w:val="28"/>
        </w:rPr>
        <w:t xml:space="preserve">униципального образования </w:t>
      </w:r>
      <w:r w:rsidR="00F82987">
        <w:rPr>
          <w:sz w:val="28"/>
          <w:szCs w:val="28"/>
        </w:rPr>
        <w:t>Мостовский</w:t>
      </w:r>
      <w:r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Pr>
          <w:sz w:val="28"/>
          <w:szCs w:val="28"/>
        </w:rPr>
        <w:t xml:space="preserve"> муниципального образования </w:t>
      </w:r>
      <w:r w:rsidR="00F82987">
        <w:rPr>
          <w:sz w:val="28"/>
          <w:szCs w:val="28"/>
        </w:rPr>
        <w:t>Мостовский</w:t>
      </w:r>
      <w:r>
        <w:rPr>
          <w:sz w:val="28"/>
          <w:szCs w:val="28"/>
        </w:rPr>
        <w:t xml:space="preserve"> </w:t>
      </w:r>
      <w:r w:rsidR="00885F8A">
        <w:rPr>
          <w:sz w:val="28"/>
          <w:szCs w:val="28"/>
        </w:rPr>
        <w:t xml:space="preserve">район </w:t>
      </w:r>
      <w:r>
        <w:rPr>
          <w:sz w:val="28"/>
          <w:szCs w:val="28"/>
        </w:rPr>
        <w:t>(далее</w:t>
      </w:r>
      <w:r w:rsidR="00F82987">
        <w:rPr>
          <w:sz w:val="28"/>
          <w:szCs w:val="28"/>
        </w:rPr>
        <w:br/>
      </w:r>
      <w:r>
        <w:rPr>
          <w:sz w:val="28"/>
          <w:szCs w:val="28"/>
        </w:rPr>
        <w:t>также – местный бюджет)</w:t>
      </w:r>
      <w:r w:rsidRPr="00F37DAF">
        <w:rPr>
          <w:sz w:val="28"/>
          <w:szCs w:val="28"/>
        </w:rPr>
        <w:t>, за исключением случаев, предусмотренных Федеральным законом</w:t>
      </w:r>
      <w:r w:rsidRPr="00F37DAF">
        <w:rPr>
          <w:color w:val="000000" w:themeColor="text1"/>
          <w:sz w:val="28"/>
          <w:szCs w:val="28"/>
        </w:rPr>
        <w:t xml:space="preserve"> от </w:t>
      </w:r>
      <w:r w:rsidR="00AC2E30">
        <w:rPr>
          <w:color w:val="000000" w:themeColor="text1"/>
          <w:sz w:val="28"/>
          <w:szCs w:val="28"/>
        </w:rPr>
        <w:t>20 марта 2025</w:t>
      </w:r>
      <w:r w:rsidRPr="00F37DAF">
        <w:rPr>
          <w:color w:val="000000" w:themeColor="text1"/>
          <w:sz w:val="28"/>
          <w:szCs w:val="28"/>
        </w:rPr>
        <w:t xml:space="preserve"> </w:t>
      </w:r>
      <w:r w:rsidR="00F82987">
        <w:rPr>
          <w:color w:val="000000" w:themeColor="text1"/>
          <w:sz w:val="28"/>
          <w:szCs w:val="28"/>
        </w:rPr>
        <w:t xml:space="preserve">года </w:t>
      </w:r>
      <w:r w:rsidRPr="00F37DAF">
        <w:rPr>
          <w:color w:val="000000" w:themeColor="text1"/>
          <w:sz w:val="28"/>
          <w:szCs w:val="28"/>
        </w:rPr>
        <w:t>№</w:t>
      </w:r>
      <w:r w:rsidR="00F82987">
        <w:rPr>
          <w:color w:val="000000" w:themeColor="text1"/>
          <w:sz w:val="28"/>
          <w:szCs w:val="28"/>
        </w:rPr>
        <w:t xml:space="preserve"> </w:t>
      </w:r>
      <w:r w:rsidRPr="00F37DAF">
        <w:rPr>
          <w:color w:val="000000" w:themeColor="text1"/>
          <w:sz w:val="28"/>
          <w:szCs w:val="28"/>
        </w:rPr>
        <w:t xml:space="preserve">33-ФЗ </w:t>
      </w:r>
      <w:r w:rsidR="00F82987">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82987">
        <w:rPr>
          <w:rFonts w:eastAsia="Calibri"/>
          <w:color w:val="000000" w:themeColor="text1"/>
          <w:sz w:val="28"/>
          <w:szCs w:val="28"/>
          <w:lang w:eastAsia="ru-RU"/>
        </w:rPr>
        <w:t>»</w:t>
      </w:r>
      <w:r w:rsidRPr="00F37DAF">
        <w:rPr>
          <w:sz w:val="28"/>
          <w:szCs w:val="28"/>
        </w:rPr>
        <w:t>.</w:t>
      </w:r>
    </w:p>
    <w:p w:rsidR="00552459" w:rsidRPr="00F37DAF" w:rsidRDefault="007F06F9" w:rsidP="00F82987">
      <w:pPr>
        <w:spacing w:before="120" w:after="120"/>
        <w:ind w:firstLine="851"/>
        <w:jc w:val="both"/>
        <w:rPr>
          <w:b/>
          <w:sz w:val="28"/>
          <w:szCs w:val="28"/>
        </w:rPr>
      </w:pPr>
      <w:r>
        <w:rPr>
          <w:b/>
          <w:sz w:val="28"/>
          <w:szCs w:val="28"/>
        </w:rPr>
        <w:t>Статья 8</w:t>
      </w:r>
      <w:r w:rsidR="00552459" w:rsidRPr="00F37DAF">
        <w:rPr>
          <w:b/>
          <w:sz w:val="28"/>
          <w:szCs w:val="28"/>
        </w:rPr>
        <w:t xml:space="preserve">. Структура органов местного самоуправления муниципального образования </w:t>
      </w:r>
      <w:r w:rsidR="00F82987">
        <w:rPr>
          <w:b/>
          <w:sz w:val="28"/>
          <w:szCs w:val="28"/>
        </w:rPr>
        <w:t>Мостовский</w:t>
      </w:r>
      <w:r w:rsidR="00F14058">
        <w:rPr>
          <w:b/>
          <w:sz w:val="28"/>
          <w:szCs w:val="28"/>
        </w:rPr>
        <w:t xml:space="preserve"> </w:t>
      </w:r>
      <w:r w:rsidR="00F14058" w:rsidRPr="00F14058">
        <w:rPr>
          <w:b/>
          <w:sz w:val="28"/>
          <w:szCs w:val="28"/>
        </w:rPr>
        <w:t>район</w:t>
      </w:r>
    </w:p>
    <w:p w:rsidR="00552459" w:rsidRPr="00F37DAF" w:rsidRDefault="00552459" w:rsidP="00552459">
      <w:pPr>
        <w:ind w:firstLine="851"/>
        <w:jc w:val="both"/>
        <w:rPr>
          <w:sz w:val="28"/>
          <w:szCs w:val="28"/>
        </w:rPr>
      </w:pPr>
      <w:r w:rsidRPr="00F37DAF">
        <w:rPr>
          <w:sz w:val="28"/>
          <w:szCs w:val="28"/>
        </w:rPr>
        <w:t xml:space="preserve">1. Структуру органов местного самоуправления муниципального образования </w:t>
      </w:r>
      <w:r w:rsidR="005329C1">
        <w:rPr>
          <w:sz w:val="28"/>
          <w:szCs w:val="28"/>
        </w:rPr>
        <w:t>Мостовский</w:t>
      </w:r>
      <w:r w:rsidRPr="00F37DAF">
        <w:rPr>
          <w:sz w:val="28"/>
          <w:szCs w:val="28"/>
        </w:rPr>
        <w:t xml:space="preserve"> </w:t>
      </w:r>
      <w:r w:rsidR="00F14058">
        <w:rPr>
          <w:sz w:val="28"/>
          <w:szCs w:val="28"/>
        </w:rPr>
        <w:t>район</w:t>
      </w:r>
      <w:r w:rsidR="00F14058" w:rsidRPr="00F37DAF">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552459" w:rsidRDefault="00552459" w:rsidP="00552459">
      <w:pPr>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F37DAF">
        <w:rPr>
          <w:color w:val="000000"/>
          <w:sz w:val="28"/>
          <w:szCs w:val="28"/>
        </w:rPr>
        <w:t xml:space="preserve">от </w:t>
      </w:r>
      <w:r w:rsidR="00AC2E30">
        <w:rPr>
          <w:color w:val="000000"/>
          <w:sz w:val="28"/>
          <w:szCs w:val="28"/>
        </w:rPr>
        <w:t>20 марта 2025</w:t>
      </w:r>
      <w:r w:rsidRPr="00F37DAF">
        <w:rPr>
          <w:color w:val="000000"/>
          <w:sz w:val="28"/>
          <w:szCs w:val="28"/>
        </w:rPr>
        <w:t xml:space="preserve"> </w:t>
      </w:r>
      <w:r w:rsidR="00437631">
        <w:rPr>
          <w:color w:val="000000"/>
          <w:sz w:val="28"/>
          <w:szCs w:val="28"/>
        </w:rPr>
        <w:t xml:space="preserve">года </w:t>
      </w:r>
      <w:r w:rsidRPr="00F37DAF">
        <w:rPr>
          <w:color w:val="000000"/>
          <w:sz w:val="28"/>
          <w:szCs w:val="28"/>
        </w:rPr>
        <w:t>№</w:t>
      </w:r>
      <w:r w:rsidR="00437631">
        <w:rPr>
          <w:color w:val="000000"/>
          <w:sz w:val="28"/>
          <w:szCs w:val="28"/>
        </w:rPr>
        <w:t xml:space="preserve"> </w:t>
      </w:r>
      <w:r w:rsidRPr="00F37DAF">
        <w:rPr>
          <w:color w:val="000000"/>
          <w:sz w:val="28"/>
          <w:szCs w:val="28"/>
        </w:rPr>
        <w:t xml:space="preserve">33-ФЗ </w:t>
      </w:r>
      <w:r w:rsidR="00437631">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437631">
        <w:rPr>
          <w:rFonts w:eastAsia="Calibri"/>
          <w:color w:val="000000"/>
          <w:sz w:val="28"/>
          <w:szCs w:val="28"/>
          <w:lang w:eastAsia="ru-RU"/>
        </w:rPr>
        <w:t>»</w:t>
      </w:r>
      <w:r w:rsidRPr="00F37DAF">
        <w:rPr>
          <w:sz w:val="28"/>
          <w:szCs w:val="28"/>
        </w:rPr>
        <w:t>.</w:t>
      </w:r>
    </w:p>
    <w:p w:rsidR="00EB319D" w:rsidRPr="00F37DAF" w:rsidRDefault="00EB319D" w:rsidP="00552459">
      <w:pPr>
        <w:ind w:firstLine="851"/>
        <w:jc w:val="both"/>
        <w:rPr>
          <w:sz w:val="28"/>
          <w:szCs w:val="28"/>
        </w:rPr>
      </w:pPr>
    </w:p>
    <w:p w:rsidR="00552459" w:rsidRPr="00F37DAF" w:rsidRDefault="007F06F9" w:rsidP="00437631">
      <w:pPr>
        <w:pStyle w:val="af0"/>
        <w:suppressAutoHyphens w:val="0"/>
        <w:spacing w:before="120" w:after="120"/>
        <w:ind w:firstLine="851"/>
        <w:jc w:val="both"/>
        <w:rPr>
          <w:b/>
          <w:sz w:val="28"/>
          <w:szCs w:val="28"/>
        </w:rPr>
      </w:pPr>
      <w:r>
        <w:rPr>
          <w:b/>
          <w:sz w:val="28"/>
          <w:szCs w:val="28"/>
        </w:rPr>
        <w:lastRenderedPageBreak/>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437631" w:rsidRPr="00437631">
        <w:rPr>
          <w:b/>
          <w:sz w:val="28"/>
          <w:szCs w:val="28"/>
        </w:rPr>
        <w:t xml:space="preserve">Мостовский </w:t>
      </w:r>
      <w:r w:rsidR="00F14058" w:rsidRPr="00F14058">
        <w:rPr>
          <w:b/>
          <w:sz w:val="28"/>
          <w:szCs w:val="28"/>
        </w:rPr>
        <w:t>район</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Совет состоит из </w:t>
      </w:r>
      <w:r w:rsidR="00795651">
        <w:rPr>
          <w:rFonts w:ascii="Times New Roman" w:hAnsi="Times New Roman" w:cs="Times New Roman"/>
          <w:sz w:val="28"/>
          <w:szCs w:val="28"/>
        </w:rPr>
        <w:t>30</w:t>
      </w:r>
      <w:r w:rsidRPr="00F37DAF">
        <w:rPr>
          <w:rFonts w:ascii="Times New Roman" w:hAnsi="Times New Roman" w:cs="Times New Roman"/>
          <w:sz w:val="28"/>
          <w:szCs w:val="28"/>
        </w:rPr>
        <w:t xml:space="preserve"> депутатов, избранных на муниципальных выборах.</w:t>
      </w:r>
    </w:p>
    <w:p w:rsidR="00552459" w:rsidRPr="00F37DAF" w:rsidRDefault="00552459" w:rsidP="00552459">
      <w:pPr>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04367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w:t>
      </w:r>
      <w:r w:rsidR="0004367F" w:rsidRPr="0004367F">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w:t>
      </w:r>
    </w:p>
    <w:p w:rsidR="0004367F" w:rsidRDefault="0004367F" w:rsidP="00552459">
      <w:pPr>
        <w:pStyle w:val="ConsNormal0"/>
        <w:suppressAutoHyphens w:val="0"/>
        <w:ind w:firstLine="851"/>
        <w:jc w:val="both"/>
        <w:rPr>
          <w:rFonts w:ascii="Times New Roman" w:hAnsi="Times New Roman" w:cs="Times New Roman"/>
          <w:sz w:val="28"/>
          <w:szCs w:val="28"/>
        </w:rPr>
      </w:pPr>
      <w:r w:rsidRPr="0004367F">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631212" w:rsidRPr="00631212" w:rsidRDefault="007F06F9" w:rsidP="0004367F">
      <w:pPr>
        <w:pStyle w:val="5"/>
        <w:keepNext w:val="0"/>
        <w:suppressAutoHyphens w:val="0"/>
        <w:spacing w:before="120" w:after="120"/>
        <w:ind w:left="0" w:firstLine="851"/>
        <w:rPr>
          <w:b/>
          <w:szCs w:val="28"/>
        </w:rPr>
      </w:pPr>
      <w:r>
        <w:rPr>
          <w:b/>
          <w:szCs w:val="28"/>
        </w:rPr>
        <w:t>Статья 10</w:t>
      </w:r>
      <w:r w:rsidR="00753E8C">
        <w:rPr>
          <w:b/>
          <w:szCs w:val="28"/>
        </w:rPr>
        <w:t>. Компетенция Совета</w:t>
      </w:r>
    </w:p>
    <w:p w:rsidR="00631212" w:rsidRPr="00F37DAF" w:rsidRDefault="00631212" w:rsidP="0063121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 принятие Устава муниципального образования </w:t>
      </w:r>
      <w:r w:rsidR="00753E8C">
        <w:rPr>
          <w:sz w:val="28"/>
          <w:szCs w:val="28"/>
        </w:rPr>
        <w:t xml:space="preserve">Мостовский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631212">
      <w:pPr>
        <w:autoSpaceDE w:val="0"/>
        <w:autoSpaceDN w:val="0"/>
        <w:adjustRightInd w:val="0"/>
        <w:ind w:firstLine="851"/>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631212">
      <w:pPr>
        <w:autoSpaceDE w:val="0"/>
        <w:autoSpaceDN w:val="0"/>
        <w:adjustRightInd w:val="0"/>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муниципального образования</w:t>
      </w:r>
      <w:r w:rsidRPr="00F37DAF">
        <w:rPr>
          <w:sz w:val="28"/>
          <w:szCs w:val="28"/>
        </w:rPr>
        <w:t xml:space="preserve"> </w:t>
      </w:r>
      <w:r w:rsidR="00CD1C7D" w:rsidRPr="00CD1C7D">
        <w:rPr>
          <w:sz w:val="28"/>
          <w:szCs w:val="28"/>
        </w:rPr>
        <w:t xml:space="preserve">Мостовский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631212" w:rsidRPr="00F37DAF" w:rsidRDefault="00631212" w:rsidP="00631212">
      <w:pPr>
        <w:autoSpaceDE w:val="0"/>
        <w:autoSpaceDN w:val="0"/>
        <w:adjustRightInd w:val="0"/>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F37DAF" w:rsidRDefault="00631212" w:rsidP="00631212">
      <w:pPr>
        <w:autoSpaceDE w:val="0"/>
        <w:autoSpaceDN w:val="0"/>
        <w:adjustRightInd w:val="0"/>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8) </w:t>
      </w:r>
      <w:proofErr w:type="gramStart"/>
      <w:r w:rsidRPr="00F37DAF">
        <w:rPr>
          <w:sz w:val="28"/>
          <w:szCs w:val="28"/>
        </w:rPr>
        <w:t>контроль за</w:t>
      </w:r>
      <w:proofErr w:type="gramEnd"/>
      <w:r w:rsidRPr="00F37DAF">
        <w:rPr>
          <w:sz w:val="28"/>
          <w:szCs w:val="28"/>
        </w:rPr>
        <w:t xml:space="preserve"> исполнением органами местного самоуправления и должностными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D87695">
        <w:rPr>
          <w:sz w:val="28"/>
          <w:szCs w:val="28"/>
        </w:rPr>
        <w:t xml:space="preserve">9) принятие решения об удалении главы </w:t>
      </w:r>
      <w:r w:rsidR="00F14058" w:rsidRPr="00D87695">
        <w:rPr>
          <w:sz w:val="28"/>
          <w:szCs w:val="28"/>
        </w:rPr>
        <w:t xml:space="preserve">района </w:t>
      </w:r>
      <w:r w:rsidRPr="00D87695">
        <w:rPr>
          <w:sz w:val="28"/>
          <w:szCs w:val="28"/>
        </w:rPr>
        <w:t xml:space="preserve">в отставку в предусмотренных Федеральным законом </w:t>
      </w:r>
      <w:r w:rsidRPr="00D87695">
        <w:rPr>
          <w:color w:val="000000" w:themeColor="text1"/>
          <w:sz w:val="28"/>
          <w:szCs w:val="28"/>
        </w:rPr>
        <w:t xml:space="preserve">от </w:t>
      </w:r>
      <w:r w:rsidR="00AC2E30">
        <w:rPr>
          <w:color w:val="000000" w:themeColor="text1"/>
          <w:sz w:val="28"/>
          <w:szCs w:val="28"/>
        </w:rPr>
        <w:t>20 марта 2025</w:t>
      </w:r>
      <w:r w:rsidRPr="00D87695">
        <w:rPr>
          <w:color w:val="000000" w:themeColor="text1"/>
          <w:sz w:val="28"/>
          <w:szCs w:val="28"/>
        </w:rPr>
        <w:t xml:space="preserve"> </w:t>
      </w:r>
      <w:r w:rsidR="00CD1C7D">
        <w:rPr>
          <w:color w:val="000000" w:themeColor="text1"/>
          <w:sz w:val="28"/>
          <w:szCs w:val="28"/>
        </w:rPr>
        <w:t xml:space="preserve">года </w:t>
      </w:r>
      <w:r w:rsidRPr="00D87695">
        <w:rPr>
          <w:color w:val="000000" w:themeColor="text1"/>
          <w:sz w:val="28"/>
          <w:szCs w:val="28"/>
        </w:rPr>
        <w:t>№</w:t>
      </w:r>
      <w:r w:rsidR="00CD1C7D">
        <w:rPr>
          <w:color w:val="000000" w:themeColor="text1"/>
          <w:sz w:val="28"/>
          <w:szCs w:val="28"/>
        </w:rPr>
        <w:t xml:space="preserve"> </w:t>
      </w:r>
      <w:r w:rsidRPr="00D87695">
        <w:rPr>
          <w:color w:val="000000" w:themeColor="text1"/>
          <w:sz w:val="28"/>
          <w:szCs w:val="28"/>
        </w:rPr>
        <w:t xml:space="preserve">33-ФЗ </w:t>
      </w:r>
      <w:r w:rsidR="00CD1C7D">
        <w:rPr>
          <w:color w:val="000000" w:themeColor="text1"/>
          <w:sz w:val="28"/>
          <w:szCs w:val="28"/>
        </w:rPr>
        <w:t>«</w:t>
      </w:r>
      <w:r w:rsidRPr="00D87695">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D1C7D">
        <w:rPr>
          <w:rFonts w:eastAsia="Calibri"/>
          <w:color w:val="000000" w:themeColor="text1"/>
          <w:sz w:val="28"/>
          <w:szCs w:val="28"/>
          <w:lang w:eastAsia="ru-RU"/>
        </w:rPr>
        <w:t>»</w:t>
      </w:r>
      <w:r w:rsidR="00F85165" w:rsidRPr="00F85165">
        <w:t xml:space="preserve"> </w:t>
      </w:r>
      <w:r w:rsidR="00F85165" w:rsidRPr="00F85165">
        <w:rPr>
          <w:rFonts w:eastAsia="Calibri"/>
          <w:color w:val="000000" w:themeColor="text1"/>
          <w:sz w:val="28"/>
          <w:szCs w:val="28"/>
          <w:lang w:eastAsia="ru-RU"/>
        </w:rPr>
        <w:t>случаях</w:t>
      </w:r>
      <w:r w:rsidRPr="00D87695">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lastRenderedPageBreak/>
        <w:t>10) утверждение правил благоустройства террит</w:t>
      </w:r>
      <w:r w:rsidR="00F14058">
        <w:rPr>
          <w:sz w:val="28"/>
          <w:szCs w:val="28"/>
        </w:rPr>
        <w:t>ории муниципального образования</w:t>
      </w:r>
      <w:r w:rsidRPr="00F37DAF">
        <w:rPr>
          <w:sz w:val="28"/>
          <w:szCs w:val="28"/>
        </w:rPr>
        <w:t xml:space="preserve"> </w:t>
      </w:r>
      <w:r w:rsidR="00CD1C7D">
        <w:rPr>
          <w:sz w:val="28"/>
          <w:szCs w:val="28"/>
        </w:rPr>
        <w:t>Мостовский</w:t>
      </w:r>
      <w:r w:rsidR="00F14058" w:rsidRPr="00F14058">
        <w:rPr>
          <w:sz w:val="28"/>
          <w:szCs w:val="28"/>
        </w:rPr>
        <w:t xml:space="preserve">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 xml:space="preserve">о результатах его деятельности, деятельности администрации и иных подведомственных главе </w:t>
      </w:r>
      <w:r w:rsidR="00F14058">
        <w:rPr>
          <w:sz w:val="28"/>
          <w:szCs w:val="28"/>
        </w:rPr>
        <w:t xml:space="preserve">района </w:t>
      </w:r>
      <w:r w:rsidRPr="00F37DAF">
        <w:rPr>
          <w:sz w:val="28"/>
          <w:szCs w:val="28"/>
        </w:rPr>
        <w:t>органов местного самоуправления, в том числе о решении вопросов, поставленных Советом.</w:t>
      </w:r>
    </w:p>
    <w:p w:rsidR="00E20E75" w:rsidRPr="0055624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w:t>
      </w:r>
      <w:r w:rsidR="00CD1C7D">
        <w:rPr>
          <w:rFonts w:ascii="Times New Roman" w:hAnsi="Times New Roman"/>
          <w:sz w:val="28"/>
          <w:szCs w:val="28"/>
        </w:rPr>
        <w:t>ета решаются следующие вопросы:</w:t>
      </w:r>
    </w:p>
    <w:p w:rsidR="00E20E75" w:rsidRPr="0055624F" w:rsidRDefault="00E20E75" w:rsidP="00493FD4">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E20E75" w:rsidRPr="00B90FB9" w:rsidRDefault="00E20E75" w:rsidP="00493FD4">
      <w:pPr>
        <w:pStyle w:val="aff"/>
        <w:spacing w:before="0" w:beforeAutospacing="0" w:after="0" w:afterAutospacing="0" w:line="288" w:lineRule="atLeast"/>
        <w:ind w:firstLine="851"/>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законодательством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образования </w:t>
      </w:r>
      <w:r w:rsidR="00CD1C7D" w:rsidRPr="00CD1C7D">
        <w:rPr>
          <w:rFonts w:ascii="Times New Roman" w:hAnsi="Times New Roman" w:cs="Times New Roman"/>
          <w:sz w:val="28"/>
          <w:szCs w:val="28"/>
        </w:rPr>
        <w:t xml:space="preserve">Мостовский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 муниципального образования </w:t>
      </w:r>
      <w:r w:rsidR="00CD1C7D" w:rsidRPr="00CD1C7D">
        <w:rPr>
          <w:rFonts w:ascii="Times New Roman" w:hAnsi="Times New Roman" w:cs="Times New Roman"/>
          <w:sz w:val="28"/>
          <w:szCs w:val="28"/>
        </w:rPr>
        <w:t xml:space="preserve">Мостовский </w:t>
      </w:r>
      <w:r w:rsidR="00F14058">
        <w:rPr>
          <w:rFonts w:ascii="Times New Roman" w:hAnsi="Times New Roman" w:cs="Times New Roman"/>
          <w:sz w:val="28"/>
          <w:szCs w:val="28"/>
        </w:rPr>
        <w:t>район</w:t>
      </w:r>
      <w:r w:rsidR="00E20E75" w:rsidRPr="001412BF">
        <w:rPr>
          <w:rFonts w:ascii="Times New Roman" w:hAnsi="Times New Roman"/>
          <w:sz w:val="28"/>
          <w:szCs w:val="28"/>
        </w:rPr>
        <w:t>;</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4</w:t>
      </w:r>
      <w:r w:rsidR="00E20E75" w:rsidRPr="001412BF">
        <w:rPr>
          <w:rFonts w:ascii="Times New Roman" w:hAnsi="Times New Roman"/>
          <w:sz w:val="28"/>
          <w:szCs w:val="28"/>
        </w:rPr>
        <w:t>) утверждение структуры администрации, утверждение положений об отраслевых</w:t>
      </w:r>
      <w:r w:rsidR="004C1B15">
        <w:rPr>
          <w:rFonts w:ascii="Times New Roman" w:hAnsi="Times New Roman"/>
          <w:sz w:val="28"/>
          <w:szCs w:val="28"/>
        </w:rPr>
        <w:t xml:space="preserve">, </w:t>
      </w:r>
      <w:r w:rsidR="00E20E75" w:rsidRPr="001412BF">
        <w:rPr>
          <w:rFonts w:ascii="Times New Roman" w:hAnsi="Times New Roman"/>
          <w:sz w:val="28"/>
          <w:szCs w:val="28"/>
        </w:rPr>
        <w:t>функциональных и территориальных органах администрации, обладающих правами юридического лица;</w:t>
      </w:r>
    </w:p>
    <w:p w:rsidR="0052468F" w:rsidRDefault="00493FD4" w:rsidP="00E20E75">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5</w:t>
      </w:r>
      <w:r w:rsidR="0052468F">
        <w:rPr>
          <w:rFonts w:ascii="Times New Roman" w:hAnsi="Times New Roman" w:cs="Times New Roman"/>
          <w:sz w:val="28"/>
          <w:szCs w:val="28"/>
        </w:rPr>
        <w:t>)</w:t>
      </w:r>
      <w:r w:rsidR="0052468F" w:rsidRPr="0052468F">
        <w:rPr>
          <w:rFonts w:ascii="Times New Roman" w:hAnsi="Times New Roman" w:cs="Times New Roman"/>
          <w:sz w:val="28"/>
          <w:szCs w:val="28"/>
        </w:rPr>
        <w:t xml:space="preserve"> назначение на должность председателя, заместителя председателя и аудитора контрольно-счетной палаты, определение штатной численности контрольно-счетной палаты</w:t>
      </w:r>
      <w:r w:rsidR="0052468F">
        <w:rPr>
          <w:rFonts w:ascii="Times New Roman" w:hAnsi="Times New Roman" w:cs="Times New Roman"/>
          <w:sz w:val="28"/>
          <w:szCs w:val="28"/>
        </w:rPr>
        <w:t>;</w:t>
      </w:r>
    </w:p>
    <w:p w:rsidR="004C1B15" w:rsidRPr="00F37DAF" w:rsidRDefault="00493FD4" w:rsidP="004C1B15">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4C1B15">
      <w:pPr>
        <w:pStyle w:val="ConsNormal0"/>
        <w:suppressAutoHyphens w:val="0"/>
        <w:autoSpaceDE/>
        <w:ind w:firstLine="851"/>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4C1B15">
      <w:pPr>
        <w:pStyle w:val="ConsNormal0"/>
        <w:suppressAutoHyphens w:val="0"/>
        <w:autoSpaceDE/>
        <w:ind w:firstLine="851"/>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E20E75">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1412BF" w:rsidRDefault="00E20E75" w:rsidP="00E20E75">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52468F">
        <w:rPr>
          <w:rFonts w:ascii="Times New Roman" w:hAnsi="Times New Roman"/>
          <w:sz w:val="28"/>
          <w:szCs w:val="28"/>
        </w:rPr>
        <w:t>Мостовский</w:t>
      </w:r>
      <w:r w:rsidRPr="001412BF">
        <w:rPr>
          <w:rFonts w:ascii="Times New Roman" w:hAnsi="Times New Roman"/>
          <w:sz w:val="28"/>
          <w:szCs w:val="28"/>
        </w:rPr>
        <w:t xml:space="preserve"> район;</w:t>
      </w:r>
    </w:p>
    <w:p w:rsidR="00E20E75" w:rsidRPr="001412BF" w:rsidRDefault="00E20E75" w:rsidP="00E20E75">
      <w:pPr>
        <w:tabs>
          <w:tab w:val="left" w:pos="1095"/>
        </w:tabs>
        <w:ind w:firstLine="851"/>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законодательством;</w:t>
      </w:r>
    </w:p>
    <w:p w:rsidR="00E20E75" w:rsidRPr="001412BF" w:rsidRDefault="00E20E75" w:rsidP="00E20E75">
      <w:pPr>
        <w:widowControl/>
        <w:suppressAutoHyphens w:val="0"/>
        <w:autoSpaceDE w:val="0"/>
        <w:autoSpaceDN w:val="0"/>
        <w:adjustRightInd w:val="0"/>
        <w:ind w:firstLine="851"/>
        <w:jc w:val="both"/>
        <w:rPr>
          <w:rFonts w:eastAsiaTheme="minorHAnsi"/>
          <w:kern w:val="0"/>
          <w:sz w:val="28"/>
          <w:szCs w:val="28"/>
        </w:rPr>
      </w:pPr>
      <w:proofErr w:type="gramStart"/>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roofErr w:type="gramEnd"/>
    </w:p>
    <w:p w:rsidR="00E20E75" w:rsidRPr="001412BF" w:rsidRDefault="00E20E75" w:rsidP="00E20E75">
      <w:pPr>
        <w:ind w:firstLine="851"/>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E20E75">
      <w:pPr>
        <w:pStyle w:val="210"/>
        <w:ind w:firstLine="851"/>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E20E75">
      <w:pPr>
        <w:pStyle w:val="210"/>
        <w:ind w:firstLine="851"/>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52468F">
        <w:rPr>
          <w:szCs w:val="28"/>
        </w:rPr>
        <w:t>Мостовский</w:t>
      </w:r>
      <w:r w:rsidRPr="001412BF">
        <w:rPr>
          <w:szCs w:val="28"/>
        </w:rPr>
        <w:t xml:space="preserve"> район, в том числе вн</w:t>
      </w:r>
      <w:r w:rsidR="0052468F">
        <w:rPr>
          <w:szCs w:val="28"/>
        </w:rPr>
        <w:t>есение изменений в такую схему;</w:t>
      </w:r>
    </w:p>
    <w:p w:rsidR="00E20E75" w:rsidRPr="001412BF" w:rsidRDefault="00E20E75" w:rsidP="00E20E75">
      <w:pPr>
        <w:pStyle w:val="210"/>
        <w:ind w:firstLine="851"/>
        <w:rPr>
          <w:szCs w:val="28"/>
        </w:rPr>
      </w:pPr>
      <w:r w:rsidRPr="001412BF">
        <w:rPr>
          <w:szCs w:val="28"/>
        </w:rPr>
        <w:lastRenderedPageBreak/>
        <w:t>1</w:t>
      </w:r>
      <w:r w:rsidR="00493FD4">
        <w:rPr>
          <w:szCs w:val="28"/>
        </w:rPr>
        <w:t>6</w:t>
      </w:r>
      <w:r w:rsidRPr="001412BF">
        <w:rPr>
          <w:szCs w:val="28"/>
        </w:rPr>
        <w:t>) определение порядка деятельности специализированных служб по вопросам похоронного дела;</w:t>
      </w:r>
    </w:p>
    <w:p w:rsidR="00E20E75" w:rsidRPr="001412BF" w:rsidRDefault="00E20E75" w:rsidP="00E20E75">
      <w:pPr>
        <w:pStyle w:val="210"/>
        <w:ind w:firstLine="851"/>
        <w:rPr>
          <w:szCs w:val="28"/>
        </w:rPr>
      </w:pPr>
      <w:r>
        <w:rPr>
          <w:szCs w:val="28"/>
        </w:rPr>
        <w:t>1</w:t>
      </w:r>
      <w:r w:rsidR="00493FD4">
        <w:rPr>
          <w:szCs w:val="28"/>
        </w:rPr>
        <w:t>7</w:t>
      </w:r>
      <w:r w:rsidRPr="001412BF">
        <w:rPr>
          <w:szCs w:val="28"/>
        </w:rPr>
        <w:t xml:space="preserve">) утверждение положения о бюджетном процессе в муниципальном образовании </w:t>
      </w:r>
      <w:r w:rsidR="0052468F">
        <w:rPr>
          <w:szCs w:val="28"/>
        </w:rPr>
        <w:t>Мостовский</w:t>
      </w:r>
      <w:r w:rsidR="004C1B15" w:rsidRPr="001412BF">
        <w:rPr>
          <w:szCs w:val="28"/>
        </w:rPr>
        <w:t xml:space="preserve"> </w:t>
      </w:r>
      <w:r w:rsidRPr="001412BF">
        <w:rPr>
          <w:szCs w:val="28"/>
        </w:rPr>
        <w:t>район;</w:t>
      </w:r>
    </w:p>
    <w:p w:rsidR="00E20E75" w:rsidRPr="001412B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747027" w:rsidRPr="00747027" w:rsidRDefault="007F06F9" w:rsidP="0052468F">
      <w:pPr>
        <w:pStyle w:val="3"/>
        <w:keepNext w:val="0"/>
        <w:spacing w:before="120" w:after="12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Досрочно</w:t>
      </w:r>
      <w:r w:rsidR="00FB2271">
        <w:rPr>
          <w:rFonts w:ascii="Times New Roman" w:hAnsi="Times New Roman"/>
          <w:color w:val="000000" w:themeColor="text1"/>
          <w:sz w:val="28"/>
          <w:szCs w:val="28"/>
        </w:rPr>
        <w:t>е прекращение полномочий Совета</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FC2978" w:rsidRDefault="00747027" w:rsidP="00747027">
      <w:pPr>
        <w:autoSpaceDE w:val="0"/>
        <w:autoSpaceDN w:val="0"/>
        <w:adjustRightInd w:val="0"/>
        <w:ind w:firstLine="851"/>
        <w:jc w:val="both"/>
        <w:rPr>
          <w:bCs/>
          <w:color w:val="000000" w:themeColor="text1"/>
          <w:sz w:val="28"/>
          <w:szCs w:val="28"/>
        </w:rPr>
      </w:pPr>
      <w:r w:rsidRPr="00FC2978">
        <w:rPr>
          <w:bCs/>
          <w:color w:val="000000" w:themeColor="text1"/>
          <w:sz w:val="28"/>
          <w:szCs w:val="28"/>
        </w:rPr>
        <w:t xml:space="preserve">4) преобразование муниципального образования, осуществляемое в соответствии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5) увеличение численности избирателей муниципального образования </w:t>
      </w:r>
      <w:r w:rsidR="0003582C">
        <w:rPr>
          <w:bCs/>
          <w:color w:val="000000" w:themeColor="text1"/>
          <w:sz w:val="28"/>
          <w:szCs w:val="28"/>
        </w:rPr>
        <w:t>Мостовский</w:t>
      </w:r>
      <w:r w:rsidRPr="00F37DAF">
        <w:rPr>
          <w:bCs/>
          <w:color w:val="000000" w:themeColor="text1"/>
          <w:sz w:val="28"/>
          <w:szCs w:val="28"/>
        </w:rPr>
        <w:t xml:space="preserve"> </w:t>
      </w:r>
      <w:r w:rsidR="00F14058">
        <w:rPr>
          <w:sz w:val="28"/>
          <w:szCs w:val="28"/>
        </w:rPr>
        <w:t>район</w:t>
      </w:r>
      <w:r w:rsidR="00F14058" w:rsidRPr="00F37DAF">
        <w:rPr>
          <w:bCs/>
          <w:color w:val="000000" w:themeColor="text1"/>
          <w:sz w:val="28"/>
          <w:szCs w:val="28"/>
        </w:rPr>
        <w:t xml:space="preserve"> </w:t>
      </w:r>
      <w:r w:rsidRPr="00F37DAF">
        <w:rPr>
          <w:bCs/>
          <w:color w:val="000000" w:themeColor="text1"/>
          <w:sz w:val="28"/>
          <w:szCs w:val="28"/>
        </w:rPr>
        <w:t>более чем на 25 процентов;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3. Губернатор Краснодарского края вносит </w:t>
      </w:r>
      <w:proofErr w:type="gramStart"/>
      <w:r w:rsidRPr="00F37DAF">
        <w:rPr>
          <w:bCs/>
          <w:color w:val="000000" w:themeColor="text1"/>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F37DAF">
        <w:rPr>
          <w:bCs/>
          <w:color w:val="000000" w:themeColor="text1"/>
          <w:sz w:val="28"/>
          <w:szCs w:val="28"/>
        </w:rPr>
        <w:t xml:space="preserve"> решения суда, установившего:</w:t>
      </w:r>
    </w:p>
    <w:p w:rsidR="00747027" w:rsidRPr="00F37DAF" w:rsidRDefault="00747027" w:rsidP="00747027">
      <w:pPr>
        <w:autoSpaceDE w:val="0"/>
        <w:autoSpaceDN w:val="0"/>
        <w:adjustRightInd w:val="0"/>
        <w:ind w:firstLine="851"/>
        <w:jc w:val="both"/>
        <w:rPr>
          <w:bCs/>
          <w:color w:val="000000" w:themeColor="text1"/>
          <w:sz w:val="28"/>
          <w:szCs w:val="28"/>
        </w:rPr>
      </w:pPr>
      <w:proofErr w:type="gramStart"/>
      <w:r w:rsidRPr="00F37DAF">
        <w:rPr>
          <w:bCs/>
          <w:color w:val="000000" w:themeColor="text1"/>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0003582C">
        <w:rPr>
          <w:bCs/>
          <w:color w:val="000000" w:themeColor="text1"/>
          <w:sz w:val="28"/>
          <w:szCs w:val="28"/>
        </w:rPr>
        <w:t>Мостовский</w:t>
      </w:r>
      <w:r w:rsidR="00F14058" w:rsidRPr="00F14058">
        <w:rPr>
          <w:sz w:val="28"/>
          <w:szCs w:val="28"/>
        </w:rPr>
        <w:t xml:space="preserve">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F37DAF">
        <w:rPr>
          <w:bCs/>
          <w:color w:val="000000" w:themeColor="text1"/>
          <w:sz w:val="28"/>
          <w:szCs w:val="28"/>
        </w:rPr>
        <w:t xml:space="preserve"> суда, в том числе не отменил соответствующий нормативный правовой акт;</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bookmarkStart w:id="1" w:name="Par11"/>
      <w:bookmarkEnd w:id="1"/>
      <w:r w:rsidRPr="00F37DAF">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F37DAF">
        <w:rPr>
          <w:bCs/>
          <w:color w:val="000000" w:themeColor="text1"/>
          <w:sz w:val="28"/>
          <w:szCs w:val="28"/>
        </w:rPr>
        <w:t>непроведение</w:t>
      </w:r>
      <w:proofErr w:type="spellEnd"/>
      <w:r w:rsidRPr="00F37DAF">
        <w:rPr>
          <w:bCs/>
          <w:color w:val="000000" w:themeColor="text1"/>
          <w:sz w:val="28"/>
          <w:szCs w:val="28"/>
        </w:rPr>
        <w:t xml:space="preserve"> Советом </w:t>
      </w:r>
      <w:r w:rsidRPr="00F37DAF">
        <w:rPr>
          <w:bCs/>
          <w:color w:val="000000" w:themeColor="text1"/>
          <w:sz w:val="28"/>
          <w:szCs w:val="28"/>
        </w:rPr>
        <w:lastRenderedPageBreak/>
        <w:t>правомочного заседания в течение трех месяцев подряд.</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747027">
      <w:pPr>
        <w:pStyle w:val="14"/>
        <w:suppressAutoHyphens w:val="0"/>
        <w:ind w:firstLine="851"/>
        <w:jc w:val="both"/>
        <w:rPr>
          <w:rFonts w:ascii="Times New Roman" w:hAnsi="Times New Roman"/>
          <w:sz w:val="28"/>
          <w:szCs w:val="28"/>
        </w:rPr>
      </w:pPr>
      <w:proofErr w:type="gramStart"/>
      <w:r w:rsidRPr="00F37DA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747027">
      <w:pPr>
        <w:pStyle w:val="14"/>
        <w:suppressAutoHyphens w:val="0"/>
        <w:ind w:firstLine="851"/>
        <w:jc w:val="both"/>
        <w:rPr>
          <w:rFonts w:ascii="Times New Roman" w:hAnsi="Times New Roman"/>
          <w:sz w:val="28"/>
          <w:szCs w:val="28"/>
        </w:rPr>
      </w:pPr>
      <w:proofErr w:type="gramStart"/>
      <w:r w:rsidRPr="00F37DA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на внеочередном заседании Совета.</w:t>
      </w:r>
      <w:proofErr w:type="gramEnd"/>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F37DAF">
        <w:rPr>
          <w:sz w:val="28"/>
          <w:szCs w:val="28"/>
        </w:rPr>
        <w:t xml:space="preserve">от 12.06.2002 </w:t>
      </w:r>
      <w:r w:rsidR="007F622E">
        <w:rPr>
          <w:sz w:val="28"/>
          <w:szCs w:val="28"/>
        </w:rPr>
        <w:t xml:space="preserve">года </w:t>
      </w:r>
      <w:r w:rsidRPr="00F37DAF">
        <w:rPr>
          <w:sz w:val="28"/>
          <w:szCs w:val="28"/>
        </w:rPr>
        <w:t>№</w:t>
      </w:r>
      <w:r w:rsidR="007F622E">
        <w:rPr>
          <w:sz w:val="28"/>
          <w:szCs w:val="28"/>
        </w:rPr>
        <w:t xml:space="preserve"> </w:t>
      </w:r>
      <w:r w:rsidRPr="00F37DAF">
        <w:rPr>
          <w:sz w:val="28"/>
          <w:szCs w:val="28"/>
        </w:rPr>
        <w:t xml:space="preserve">67-ФЗ </w:t>
      </w:r>
      <w:r w:rsidR="007F622E">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7F622E">
        <w:rPr>
          <w:sz w:val="28"/>
          <w:szCs w:val="28"/>
        </w:rPr>
        <w:t>»</w:t>
      </w:r>
      <w:r w:rsidRPr="00F37DAF">
        <w:rPr>
          <w:bCs/>
          <w:color w:val="000000" w:themeColor="text1"/>
          <w:sz w:val="28"/>
          <w:szCs w:val="28"/>
        </w:rPr>
        <w:t>.</w:t>
      </w:r>
    </w:p>
    <w:p w:rsidR="00414D8C" w:rsidRPr="00F37DAF" w:rsidRDefault="007F06F9" w:rsidP="007F622E">
      <w:pPr>
        <w:pStyle w:val="ConsNormal0"/>
        <w:suppressAutoHyphens w:val="0"/>
        <w:spacing w:before="120" w:after="120"/>
        <w:ind w:firstLine="851"/>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Pr="00F37DAF" w:rsidRDefault="00414D8C" w:rsidP="00414D8C">
      <w:pPr>
        <w:pStyle w:val="a6"/>
        <w:tabs>
          <w:tab w:val="left" w:pos="-1540"/>
        </w:tabs>
        <w:suppressAutoHyphens w:val="0"/>
        <w:spacing w:after="0"/>
        <w:ind w:firstLine="851"/>
        <w:jc w:val="both"/>
        <w:rPr>
          <w:sz w:val="28"/>
          <w:szCs w:val="28"/>
        </w:rPr>
      </w:pPr>
      <w:r w:rsidRPr="00F37DA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2. Председатель Совета, его заместитель и депутаты Совета осуществляют свои полномочия на непостоянной основе.</w:t>
      </w:r>
    </w:p>
    <w:p w:rsidR="00414D8C" w:rsidRPr="00F37DAF" w:rsidRDefault="00414D8C" w:rsidP="00414D8C">
      <w:pPr>
        <w:pStyle w:val="a6"/>
        <w:suppressAutoHyphens w:val="0"/>
        <w:spacing w:after="0"/>
        <w:ind w:firstLine="851"/>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414D8C">
      <w:pPr>
        <w:pStyle w:val="a6"/>
        <w:suppressAutoHyphens w:val="0"/>
        <w:spacing w:after="0"/>
        <w:ind w:firstLine="851"/>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вправе предлагать вопросы для внесения в повестку дня заседания Совета и присутствовать на всех заседаниях Совета, выступать по вопросам повестки дня.</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5. Время созыва и место проведения очередного заседания Совета, а также вопросы, вносимые на рассмотрение очередного</w:t>
      </w:r>
      <w:r w:rsidRPr="00F37DAF">
        <w:rPr>
          <w:b/>
          <w:sz w:val="28"/>
          <w:szCs w:val="28"/>
        </w:rPr>
        <w:t xml:space="preserve"> </w:t>
      </w:r>
      <w:r w:rsidRPr="00F37DAF">
        <w:rPr>
          <w:sz w:val="28"/>
          <w:szCs w:val="28"/>
        </w:rPr>
        <w:t>заседания, доводятся до сведения депутатов не позднее, чем за 7 дн</w:t>
      </w:r>
      <w:r w:rsidR="009F52BF">
        <w:rPr>
          <w:sz w:val="28"/>
          <w:szCs w:val="28"/>
        </w:rPr>
        <w:t>ей до дня проведения заседания.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6. При получении заявления </w:t>
      </w:r>
      <w:proofErr w:type="gramStart"/>
      <w:r w:rsidRPr="00F37DAF">
        <w:rPr>
          <w:sz w:val="28"/>
          <w:szCs w:val="28"/>
        </w:rPr>
        <w:t>от</w:t>
      </w:r>
      <w:proofErr w:type="gramEnd"/>
      <w:r w:rsidRPr="00F37DAF">
        <w:rPr>
          <w:sz w:val="28"/>
          <w:szCs w:val="28"/>
        </w:rPr>
        <w:t xml:space="preserve"> не менее </w:t>
      </w:r>
      <w:proofErr w:type="gramStart"/>
      <w:r w:rsidRPr="00F37DAF">
        <w:rPr>
          <w:sz w:val="28"/>
          <w:szCs w:val="28"/>
        </w:rPr>
        <w:t>чем</w:t>
      </w:r>
      <w:proofErr w:type="gramEnd"/>
      <w:r w:rsidRPr="00F37DAF">
        <w:rPr>
          <w:sz w:val="28"/>
          <w:szCs w:val="28"/>
        </w:rPr>
        <w:t xml:space="preserve"> одной трети депутатов Совета или по письменному требованию главы </w:t>
      </w:r>
      <w:r w:rsidR="00F14058">
        <w:rPr>
          <w:sz w:val="28"/>
          <w:szCs w:val="28"/>
        </w:rPr>
        <w:t xml:space="preserve">района, </w:t>
      </w:r>
      <w:r w:rsidRPr="00F37DAF">
        <w:rPr>
          <w:sz w:val="28"/>
          <w:szCs w:val="28"/>
        </w:rPr>
        <w:t xml:space="preserve">председатель Совета обязан созвать внеочередное заседание Совета не позднее 7 дней со дня </w:t>
      </w:r>
      <w:r w:rsidRPr="00F37DAF">
        <w:rPr>
          <w:sz w:val="28"/>
          <w:szCs w:val="28"/>
        </w:rPr>
        <w:lastRenderedPageBreak/>
        <w:t>по</w:t>
      </w:r>
      <w:r w:rsidR="009F52BF">
        <w:rPr>
          <w:sz w:val="28"/>
          <w:szCs w:val="28"/>
        </w:rPr>
        <w:t>лучения заявления (требования).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председателем Совета немедленно без предварительной подготовки документов в случаях:</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образования</w:t>
      </w:r>
      <w:r w:rsidRPr="00F37DAF">
        <w:rPr>
          <w:sz w:val="28"/>
          <w:szCs w:val="28"/>
        </w:rPr>
        <w:t xml:space="preserve"> </w:t>
      </w:r>
      <w:r w:rsidR="005D74CD">
        <w:rPr>
          <w:sz w:val="28"/>
          <w:szCs w:val="28"/>
        </w:rPr>
        <w:t>Мостовский</w:t>
      </w:r>
      <w:r w:rsidR="00F14058" w:rsidRPr="00F14058">
        <w:rPr>
          <w:sz w:val="28"/>
          <w:szCs w:val="28"/>
        </w:rPr>
        <w:t xml:space="preserve">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 xml:space="preserve">массовых нарушений общественного порядка на территории муниципального образования </w:t>
      </w:r>
      <w:r w:rsidR="005D74CD">
        <w:rPr>
          <w:sz w:val="28"/>
          <w:szCs w:val="28"/>
        </w:rPr>
        <w:t>Мостовский</w:t>
      </w:r>
      <w:r w:rsidR="00F14058" w:rsidRPr="00F14058">
        <w:rPr>
          <w:sz w:val="28"/>
          <w:szCs w:val="28"/>
        </w:rPr>
        <w:t xml:space="preserve"> </w:t>
      </w:r>
      <w:r w:rsidR="00F14058">
        <w:rPr>
          <w:sz w:val="28"/>
          <w:szCs w:val="28"/>
        </w:rPr>
        <w:t>район</w:t>
      </w:r>
      <w:r w:rsidRPr="00F37DAF">
        <w:rPr>
          <w:sz w:val="28"/>
          <w:szCs w:val="28"/>
        </w:rPr>
        <w:t>;</w:t>
      </w:r>
    </w:p>
    <w:p w:rsidR="00414D8C" w:rsidRPr="00F37DAF" w:rsidRDefault="00414D8C" w:rsidP="00414D8C">
      <w:pPr>
        <w:pStyle w:val="a6"/>
        <w:suppressAutoHyphens w:val="0"/>
        <w:spacing w:after="0"/>
        <w:ind w:firstLine="851"/>
        <w:jc w:val="both"/>
        <w:rPr>
          <w:sz w:val="28"/>
          <w:szCs w:val="28"/>
        </w:rPr>
      </w:pPr>
      <w:r w:rsidRPr="00F37DAF">
        <w:rPr>
          <w:sz w:val="28"/>
          <w:szCs w:val="28"/>
        </w:rPr>
        <w:t>стихийных бедствий и иных чрезвычайных ситуаций, требующих принятия экстренных решений;</w:t>
      </w:r>
    </w:p>
    <w:p w:rsidR="00414D8C" w:rsidRPr="00F37DAF" w:rsidRDefault="00414D8C" w:rsidP="00414D8C">
      <w:pPr>
        <w:pStyle w:val="a6"/>
        <w:tabs>
          <w:tab w:val="left" w:pos="-900"/>
        </w:tabs>
        <w:suppressAutoHyphens w:val="0"/>
        <w:spacing w:after="0"/>
        <w:ind w:firstLine="851"/>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414D8C">
      <w:pPr>
        <w:pStyle w:val="a6"/>
        <w:suppressAutoHyphens w:val="0"/>
        <w:spacing w:after="0"/>
        <w:ind w:firstLine="851"/>
        <w:jc w:val="both"/>
        <w:rPr>
          <w:sz w:val="28"/>
          <w:szCs w:val="28"/>
        </w:rPr>
      </w:pPr>
      <w:r w:rsidRPr="00F37DAF">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созывает и готовит действующий председатель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F37DAF">
        <w:rPr>
          <w:strike/>
          <w:sz w:val="28"/>
          <w:szCs w:val="28"/>
        </w:rPr>
        <w:t xml:space="preserve"> </w:t>
      </w:r>
    </w:p>
    <w:p w:rsidR="00414D8C" w:rsidRPr="00F37DAF" w:rsidRDefault="00414D8C" w:rsidP="00414D8C">
      <w:pPr>
        <w:pStyle w:val="a6"/>
        <w:tabs>
          <w:tab w:val="left" w:pos="-1820"/>
          <w:tab w:val="left" w:pos="-1680"/>
        </w:tabs>
        <w:suppressAutoHyphens w:val="0"/>
        <w:autoSpaceDE w:val="0"/>
        <w:spacing w:after="0"/>
        <w:ind w:firstLine="851"/>
        <w:jc w:val="both"/>
        <w:rPr>
          <w:sz w:val="28"/>
          <w:szCs w:val="28"/>
        </w:rPr>
      </w:pPr>
      <w:r w:rsidRPr="00F37DAF">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14D8C" w:rsidRPr="00F37DAF" w:rsidRDefault="00414D8C" w:rsidP="00414D8C">
      <w:pPr>
        <w:autoSpaceDE w:val="0"/>
        <w:autoSpaceDN w:val="0"/>
        <w:adjustRightInd w:val="0"/>
        <w:ind w:firstLine="851"/>
        <w:jc w:val="both"/>
        <w:rPr>
          <w:rFonts w:eastAsia="Calibri"/>
          <w:sz w:val="28"/>
          <w:szCs w:val="28"/>
        </w:rPr>
      </w:pPr>
      <w:r w:rsidRPr="00F37DAF">
        <w:rPr>
          <w:sz w:val="28"/>
          <w:szCs w:val="28"/>
        </w:rPr>
        <w:t xml:space="preserve">11. </w:t>
      </w:r>
      <w:r w:rsidRPr="00F37DAF">
        <w:rPr>
          <w:rFonts w:eastAsia="Calibri"/>
          <w:sz w:val="28"/>
          <w:szCs w:val="28"/>
        </w:rPr>
        <w:t xml:space="preserve">Председательствует на заседании </w:t>
      </w:r>
      <w:r w:rsidRPr="00F37DAF">
        <w:rPr>
          <w:sz w:val="28"/>
          <w:szCs w:val="28"/>
        </w:rPr>
        <w:t>председатель Совета</w:t>
      </w:r>
      <w:r w:rsidRPr="00F37DAF">
        <w:rPr>
          <w:rFonts w:eastAsia="Calibri"/>
          <w:sz w:val="28"/>
          <w:szCs w:val="28"/>
        </w:rPr>
        <w:t>, в случае его отсутствия – один из его заместителей.</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eastAsia="Calibri" w:hAnsi="Times New Roman" w:cs="Times New Roman"/>
          <w:kern w:val="0"/>
          <w:sz w:val="28"/>
          <w:szCs w:val="28"/>
        </w:rPr>
        <w:t xml:space="preserve">В случае отсутствия </w:t>
      </w:r>
      <w:r w:rsidRPr="00F37DAF">
        <w:rPr>
          <w:rFonts w:ascii="Times New Roman" w:hAnsi="Times New Roman" w:cs="Times New Roman"/>
          <w:sz w:val="28"/>
          <w:szCs w:val="28"/>
        </w:rPr>
        <w:t>председателя, заместителей председателя Совета</w:t>
      </w:r>
      <w:r w:rsidRPr="00F37DAF">
        <w:rPr>
          <w:rFonts w:ascii="Times New Roman" w:eastAsia="Calibri" w:hAnsi="Times New Roman" w:cs="Times New Roman"/>
          <w:kern w:val="0"/>
          <w:sz w:val="28"/>
          <w:szCs w:val="28"/>
        </w:rPr>
        <w:t xml:space="preserve"> председательствует на заседании </w:t>
      </w:r>
      <w:r w:rsidRPr="00F37DAF">
        <w:rPr>
          <w:rFonts w:ascii="Times New Roman" w:hAnsi="Times New Roman" w:cs="Times New Roman"/>
          <w:sz w:val="28"/>
          <w:szCs w:val="28"/>
        </w:rPr>
        <w:t>депутат Совета, избранный в соответ</w:t>
      </w:r>
      <w:r w:rsidR="005D74CD">
        <w:rPr>
          <w:rFonts w:ascii="Times New Roman" w:hAnsi="Times New Roman" w:cs="Times New Roman"/>
          <w:sz w:val="28"/>
          <w:szCs w:val="28"/>
        </w:rPr>
        <w:t>ствии с Регламентом Совета.</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Заседание Совета правомочно, если на нем присутствуют не менее половин</w:t>
      </w:r>
      <w:r w:rsidR="005D74CD">
        <w:rPr>
          <w:rFonts w:ascii="Times New Roman" w:hAnsi="Times New Roman" w:cs="Times New Roman"/>
          <w:sz w:val="28"/>
          <w:szCs w:val="28"/>
        </w:rPr>
        <w:t>ы от числа избранных депутатов.</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Уставом и Р</w:t>
      </w:r>
      <w:r w:rsidRPr="00F37DAF">
        <w:rPr>
          <w:rFonts w:ascii="Times New Roman" w:hAnsi="Times New Roman" w:cs="Times New Roman"/>
          <w:sz w:val="28"/>
          <w:szCs w:val="28"/>
        </w:rPr>
        <w:t>егламентом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14. Все заседания Совета протоколируются. Протокол заседания подписывается председателем Совета и секретарем, избра</w:t>
      </w:r>
      <w:r w:rsidR="005D74CD">
        <w:rPr>
          <w:sz w:val="28"/>
          <w:szCs w:val="28"/>
        </w:rPr>
        <w:t>нным из числа депутатов Совета.</w:t>
      </w:r>
    </w:p>
    <w:p w:rsidR="00414D8C" w:rsidRPr="00414D8C" w:rsidRDefault="007F06F9" w:rsidP="005D74CD">
      <w:pPr>
        <w:pStyle w:val="2"/>
        <w:keepNext w:val="0"/>
        <w:suppressAutoHyphens w:val="0"/>
        <w:spacing w:after="120"/>
        <w:ind w:firstLine="851"/>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(комитеты)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F37DAF" w:rsidRDefault="00414D8C" w:rsidP="00414D8C">
      <w:pPr>
        <w:ind w:firstLine="851"/>
        <w:jc w:val="both"/>
        <w:rPr>
          <w:sz w:val="28"/>
          <w:szCs w:val="28"/>
        </w:rPr>
      </w:pPr>
      <w:r w:rsidRPr="00F37DAF">
        <w:rPr>
          <w:sz w:val="28"/>
          <w:szCs w:val="28"/>
        </w:rPr>
        <w:t xml:space="preserve">2. Все депутаты Совета, за исключением председателя Совета, </w:t>
      </w:r>
      <w:r w:rsidRPr="00F37DAF">
        <w:rPr>
          <w:sz w:val="28"/>
          <w:szCs w:val="28"/>
        </w:rPr>
        <w:lastRenderedPageBreak/>
        <w:t>участвуют в работе комиссий (комитетов).</w:t>
      </w:r>
    </w:p>
    <w:p w:rsidR="00414D8C" w:rsidRPr="00F37DAF" w:rsidRDefault="00414D8C" w:rsidP="00414D8C">
      <w:pPr>
        <w:ind w:firstLine="851"/>
        <w:jc w:val="both"/>
        <w:rPr>
          <w:sz w:val="28"/>
          <w:szCs w:val="28"/>
        </w:rPr>
      </w:pPr>
      <w:r w:rsidRPr="00F37DAF">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F37DAF" w:rsidRDefault="00414D8C" w:rsidP="00414D8C">
      <w:pPr>
        <w:ind w:firstLine="851"/>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(комитетов) определяются Советом при их образовании.</w:t>
      </w:r>
    </w:p>
    <w:p w:rsidR="00414D8C" w:rsidRPr="00F37DAF" w:rsidRDefault="00414D8C" w:rsidP="00414D8C">
      <w:pPr>
        <w:ind w:firstLine="851"/>
        <w:jc w:val="both"/>
        <w:rPr>
          <w:sz w:val="28"/>
          <w:szCs w:val="28"/>
        </w:rPr>
      </w:pPr>
      <w:r w:rsidRPr="00F37DAF">
        <w:rPr>
          <w:sz w:val="28"/>
          <w:szCs w:val="28"/>
        </w:rPr>
        <w:t>5. Комиссии (комитеты) ответственны перед Советом и ему подотчетны.</w:t>
      </w:r>
    </w:p>
    <w:p w:rsidR="00414D8C" w:rsidRPr="00F37DAF" w:rsidRDefault="007F06F9" w:rsidP="005D74CD">
      <w:pPr>
        <w:pStyle w:val="ConsNormal0"/>
        <w:suppressAutoHyphens w:val="0"/>
        <w:spacing w:before="120" w:after="120"/>
        <w:ind w:firstLine="851"/>
        <w:jc w:val="both"/>
        <w:rPr>
          <w:rFonts w:ascii="Times New Roman" w:hAnsi="Times New Roman" w:cs="Times New Roman"/>
          <w:b/>
          <w:sz w:val="28"/>
          <w:szCs w:val="28"/>
        </w:rPr>
      </w:pPr>
      <w:r>
        <w:rPr>
          <w:rFonts w:ascii="Times New Roman" w:hAnsi="Times New Roman" w:cs="Times New Roman"/>
          <w:b/>
          <w:sz w:val="28"/>
          <w:szCs w:val="28"/>
        </w:rPr>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комитетов (комиссий);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(комитетов)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граждан;</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414D8C" w:rsidRPr="00F37DAF" w:rsidRDefault="007F06F9" w:rsidP="00D427AA">
      <w:pPr>
        <w:pStyle w:val="a6"/>
        <w:suppressAutoHyphens w:val="0"/>
        <w:spacing w:before="120"/>
        <w:ind w:firstLine="851"/>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Депутатом Совета может быть избран гражданин Российской Федерации, достигший на де</w:t>
      </w:r>
      <w:r w:rsidR="00D427AA">
        <w:rPr>
          <w:rFonts w:ascii="Times New Roman" w:hAnsi="Times New Roman" w:cs="Times New Roman"/>
          <w:sz w:val="28"/>
          <w:szCs w:val="28"/>
        </w:rPr>
        <w:t>нь голосования возраста 18 лет.</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4. Депутат Совета принимает участие в работе заседаний Совета и в </w:t>
      </w:r>
      <w:r w:rsidRPr="00F37DAF">
        <w:rPr>
          <w:sz w:val="28"/>
          <w:szCs w:val="28"/>
        </w:rPr>
        <w:lastRenderedPageBreak/>
        <w:t>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w:t>
      </w:r>
      <w:r w:rsidR="00D427AA">
        <w:rPr>
          <w:sz w:val="28"/>
          <w:szCs w:val="28"/>
        </w:rPr>
        <w:t>енно информирует об этом Совет.</w:t>
      </w:r>
    </w:p>
    <w:p w:rsidR="00414D8C" w:rsidRPr="00F37DAF" w:rsidRDefault="00414D8C" w:rsidP="00414D8C">
      <w:pPr>
        <w:ind w:firstLine="851"/>
        <w:jc w:val="both"/>
        <w:rPr>
          <w:sz w:val="28"/>
          <w:szCs w:val="28"/>
        </w:rPr>
      </w:pPr>
      <w:r w:rsidRPr="00F37DAF">
        <w:rPr>
          <w:sz w:val="28"/>
          <w:szCs w:val="28"/>
        </w:rPr>
        <w:t xml:space="preserve">5. </w:t>
      </w:r>
      <w:proofErr w:type="gramStart"/>
      <w:r w:rsidRPr="00F37DAF">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F37DAF">
        <w:rPr>
          <w:rFonts w:eastAsia="Calibri"/>
          <w:color w:val="000000" w:themeColor="text1"/>
          <w:sz w:val="28"/>
          <w:szCs w:val="28"/>
          <w:lang w:eastAsia="ru-RU"/>
        </w:rPr>
        <w:t xml:space="preserve"> </w:t>
      </w:r>
      <w:r w:rsidRPr="00F37DAF">
        <w:rPr>
          <w:color w:val="000000" w:themeColor="text1"/>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D427AA">
        <w:rPr>
          <w:color w:val="000000" w:themeColor="text1"/>
          <w:sz w:val="28"/>
          <w:szCs w:val="28"/>
        </w:rPr>
        <w:t xml:space="preserve">года </w:t>
      </w:r>
      <w:r w:rsidRPr="00F37DAF">
        <w:rPr>
          <w:color w:val="000000" w:themeColor="text1"/>
          <w:sz w:val="28"/>
          <w:szCs w:val="28"/>
        </w:rPr>
        <w:t>№</w:t>
      </w:r>
      <w:r w:rsidR="00D427AA">
        <w:rPr>
          <w:color w:val="000000" w:themeColor="text1"/>
          <w:sz w:val="28"/>
          <w:szCs w:val="28"/>
        </w:rPr>
        <w:t xml:space="preserve"> </w:t>
      </w:r>
      <w:r w:rsidRPr="00F37DAF">
        <w:rPr>
          <w:color w:val="000000" w:themeColor="text1"/>
          <w:sz w:val="28"/>
          <w:szCs w:val="28"/>
        </w:rPr>
        <w:t xml:space="preserve">33-ФЗ </w:t>
      </w:r>
      <w:r w:rsidR="00D427AA">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w:t>
      </w:r>
      <w:proofErr w:type="gramEnd"/>
      <w:r w:rsidRPr="00F37DAF">
        <w:rPr>
          <w:rFonts w:eastAsia="Calibri"/>
          <w:color w:val="000000" w:themeColor="text1"/>
          <w:sz w:val="28"/>
          <w:szCs w:val="28"/>
          <w:lang w:eastAsia="ru-RU"/>
        </w:rPr>
        <w:t xml:space="preserve"> в единой системе публичной власти</w:t>
      </w:r>
      <w:r w:rsidR="00D427AA">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D427AA">
        <w:rPr>
          <w:sz w:val="28"/>
          <w:szCs w:val="28"/>
        </w:rPr>
        <w:br/>
      </w:r>
      <w:r w:rsidRPr="00F37DAF">
        <w:rPr>
          <w:color w:val="000000" w:themeColor="text1"/>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D427AA">
        <w:rPr>
          <w:color w:val="000000" w:themeColor="text1"/>
          <w:sz w:val="28"/>
          <w:szCs w:val="28"/>
        </w:rPr>
        <w:t xml:space="preserve">года </w:t>
      </w:r>
      <w:r w:rsidRPr="00F37DAF">
        <w:rPr>
          <w:color w:val="000000" w:themeColor="text1"/>
          <w:sz w:val="28"/>
          <w:szCs w:val="28"/>
        </w:rPr>
        <w:t>№</w:t>
      </w:r>
      <w:r w:rsidR="00D427AA">
        <w:rPr>
          <w:color w:val="000000" w:themeColor="text1"/>
          <w:sz w:val="28"/>
          <w:szCs w:val="28"/>
        </w:rPr>
        <w:t xml:space="preserve"> </w:t>
      </w:r>
      <w:r w:rsidRPr="00F37DAF">
        <w:rPr>
          <w:color w:val="000000" w:themeColor="text1"/>
          <w:sz w:val="28"/>
          <w:szCs w:val="28"/>
        </w:rPr>
        <w:t xml:space="preserve">33-ФЗ </w:t>
      </w:r>
      <w:r w:rsidR="00D427AA">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D427AA">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414D8C">
      <w:pPr>
        <w:autoSpaceDE w:val="0"/>
        <w:autoSpaceDN w:val="0"/>
        <w:adjustRightInd w:val="0"/>
        <w:ind w:firstLine="851"/>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414D8C">
      <w:pPr>
        <w:autoSpaceDE w:val="0"/>
        <w:autoSpaceDN w:val="0"/>
        <w:adjustRightInd w:val="0"/>
        <w:ind w:firstLine="851"/>
        <w:jc w:val="both"/>
        <w:rPr>
          <w:iCs/>
          <w:color w:val="000000" w:themeColor="text1"/>
          <w:sz w:val="28"/>
          <w:szCs w:val="28"/>
        </w:rPr>
      </w:pPr>
      <w:r w:rsidRPr="00F37DAF">
        <w:rPr>
          <w:iCs/>
          <w:color w:val="000000" w:themeColor="text1"/>
          <w:sz w:val="28"/>
          <w:szCs w:val="28"/>
        </w:rPr>
        <w:t xml:space="preserve">8. </w:t>
      </w:r>
      <w:proofErr w:type="gramStart"/>
      <w:r w:rsidRPr="00F37DAF">
        <w:rPr>
          <w:iCs/>
          <w:color w:val="000000" w:themeColor="text1"/>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F37DAF">
        <w:rPr>
          <w:color w:val="000000" w:themeColor="text1"/>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D427AA">
        <w:rPr>
          <w:color w:val="000000" w:themeColor="text1"/>
          <w:sz w:val="28"/>
          <w:szCs w:val="28"/>
        </w:rPr>
        <w:t xml:space="preserve">года </w:t>
      </w:r>
      <w:r w:rsidRPr="00F37DAF">
        <w:rPr>
          <w:color w:val="000000" w:themeColor="text1"/>
          <w:sz w:val="28"/>
          <w:szCs w:val="28"/>
        </w:rPr>
        <w:t>№</w:t>
      </w:r>
      <w:r w:rsidR="00D427AA">
        <w:rPr>
          <w:color w:val="000000" w:themeColor="text1"/>
          <w:sz w:val="28"/>
          <w:szCs w:val="28"/>
        </w:rPr>
        <w:t xml:space="preserve"> </w:t>
      </w:r>
      <w:r w:rsidRPr="00F37DAF">
        <w:rPr>
          <w:color w:val="000000" w:themeColor="text1"/>
          <w:sz w:val="28"/>
          <w:szCs w:val="28"/>
        </w:rPr>
        <w:t xml:space="preserve">33-ФЗ </w:t>
      </w:r>
      <w:r w:rsidR="00D427AA">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D427AA">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iCs/>
          <w:color w:val="000000" w:themeColor="text1"/>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F37DAF">
        <w:rPr>
          <w:iCs/>
          <w:color w:val="000000" w:themeColor="text1"/>
          <w:sz w:val="28"/>
          <w:szCs w:val="28"/>
        </w:rPr>
        <w:t xml:space="preserve"> неисполнение таких обязанностей признается следствием не зависящих от него обстоятельств в порядке, предусмотренном </w:t>
      </w:r>
      <w:hyperlink r:id="rId11" w:history="1">
        <w:r w:rsidRPr="00F37DAF">
          <w:rPr>
            <w:iCs/>
            <w:color w:val="000000" w:themeColor="text1"/>
            <w:sz w:val="28"/>
            <w:szCs w:val="28"/>
          </w:rPr>
          <w:t>частями 3</w:t>
        </w:r>
      </w:hyperlink>
      <w:r w:rsidRPr="00F37DAF">
        <w:rPr>
          <w:iCs/>
          <w:color w:val="000000" w:themeColor="text1"/>
          <w:sz w:val="28"/>
          <w:szCs w:val="28"/>
        </w:rPr>
        <w:t xml:space="preserve"> - </w:t>
      </w:r>
      <w:hyperlink r:id="rId12" w:history="1">
        <w:r w:rsidRPr="00F37DAF">
          <w:rPr>
            <w:iCs/>
            <w:color w:val="000000" w:themeColor="text1"/>
            <w:sz w:val="28"/>
            <w:szCs w:val="28"/>
          </w:rPr>
          <w:t>6 статьи 13</w:t>
        </w:r>
      </w:hyperlink>
      <w:r w:rsidRPr="00F37DAF">
        <w:rPr>
          <w:iCs/>
          <w:color w:val="000000" w:themeColor="text1"/>
          <w:sz w:val="28"/>
          <w:szCs w:val="28"/>
        </w:rPr>
        <w:t xml:space="preserve"> Федерального закона от </w:t>
      </w:r>
      <w:r w:rsidR="006A4901">
        <w:rPr>
          <w:iCs/>
          <w:color w:val="000000" w:themeColor="text1"/>
          <w:sz w:val="28"/>
          <w:szCs w:val="28"/>
        </w:rPr>
        <w:t>25 декабря 2008</w:t>
      </w:r>
      <w:r w:rsidRPr="00F37DAF">
        <w:rPr>
          <w:iCs/>
          <w:color w:val="000000" w:themeColor="text1"/>
          <w:sz w:val="28"/>
          <w:szCs w:val="28"/>
        </w:rPr>
        <w:t xml:space="preserve"> </w:t>
      </w:r>
      <w:r w:rsidR="00D427AA">
        <w:rPr>
          <w:iCs/>
          <w:color w:val="000000" w:themeColor="text1"/>
          <w:sz w:val="28"/>
          <w:szCs w:val="28"/>
        </w:rPr>
        <w:t xml:space="preserve">года </w:t>
      </w:r>
      <w:r w:rsidRPr="00F37DAF">
        <w:rPr>
          <w:iCs/>
          <w:color w:val="000000" w:themeColor="text1"/>
          <w:sz w:val="28"/>
          <w:szCs w:val="28"/>
        </w:rPr>
        <w:t>№</w:t>
      </w:r>
      <w:r w:rsidR="00D427AA">
        <w:rPr>
          <w:iCs/>
          <w:color w:val="000000" w:themeColor="text1"/>
          <w:sz w:val="28"/>
          <w:szCs w:val="28"/>
        </w:rPr>
        <w:t xml:space="preserve"> </w:t>
      </w:r>
      <w:r w:rsidRPr="00F37DAF">
        <w:rPr>
          <w:iCs/>
          <w:color w:val="000000" w:themeColor="text1"/>
          <w:sz w:val="28"/>
          <w:szCs w:val="28"/>
        </w:rPr>
        <w:t xml:space="preserve">273-ФЗ </w:t>
      </w:r>
      <w:r w:rsidR="00D427AA">
        <w:rPr>
          <w:iCs/>
          <w:color w:val="000000" w:themeColor="text1"/>
          <w:sz w:val="28"/>
          <w:szCs w:val="28"/>
        </w:rPr>
        <w:t>«</w:t>
      </w:r>
      <w:r w:rsidRPr="00F37DAF">
        <w:rPr>
          <w:iCs/>
          <w:color w:val="000000" w:themeColor="text1"/>
          <w:sz w:val="28"/>
          <w:szCs w:val="28"/>
        </w:rPr>
        <w:t>О противодействии коррупции</w:t>
      </w:r>
      <w:r w:rsidR="00D427AA">
        <w:rPr>
          <w:iCs/>
          <w:color w:val="000000" w:themeColor="text1"/>
          <w:sz w:val="28"/>
          <w:szCs w:val="28"/>
        </w:rPr>
        <w:t>»</w:t>
      </w:r>
      <w:r w:rsidRPr="00F37DAF">
        <w:rPr>
          <w:iCs/>
          <w:color w:val="000000" w:themeColor="text1"/>
          <w:sz w:val="28"/>
          <w:szCs w:val="28"/>
        </w:rPr>
        <w:t>.</w:t>
      </w:r>
    </w:p>
    <w:p w:rsidR="00414D8C" w:rsidRDefault="00414D8C" w:rsidP="00414D8C">
      <w:pPr>
        <w:autoSpaceDE w:val="0"/>
        <w:autoSpaceDN w:val="0"/>
        <w:adjustRightInd w:val="0"/>
        <w:ind w:firstLine="851"/>
        <w:jc w:val="both"/>
        <w:rPr>
          <w:color w:val="000000" w:themeColor="text1"/>
          <w:sz w:val="28"/>
          <w:szCs w:val="28"/>
        </w:rPr>
      </w:pPr>
      <w:r w:rsidRPr="00F37DAF">
        <w:rPr>
          <w:color w:val="000000" w:themeColor="text1"/>
          <w:sz w:val="28"/>
          <w:szCs w:val="28"/>
        </w:rPr>
        <w:t xml:space="preserve">9. </w:t>
      </w:r>
      <w:proofErr w:type="gramStart"/>
      <w:r w:rsidRPr="00F37DAF">
        <w:rPr>
          <w:color w:val="000000" w:themeColor="text1"/>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BB6288" w:rsidRDefault="00BB6288" w:rsidP="00414D8C">
      <w:pPr>
        <w:autoSpaceDE w:val="0"/>
        <w:autoSpaceDN w:val="0"/>
        <w:adjustRightInd w:val="0"/>
        <w:ind w:firstLine="851"/>
        <w:jc w:val="both"/>
        <w:rPr>
          <w:color w:val="000000" w:themeColor="text1"/>
          <w:sz w:val="28"/>
          <w:szCs w:val="28"/>
        </w:rPr>
      </w:pPr>
    </w:p>
    <w:p w:rsidR="00BB6288" w:rsidRPr="00F37DAF" w:rsidRDefault="00BB6288" w:rsidP="00414D8C">
      <w:pPr>
        <w:autoSpaceDE w:val="0"/>
        <w:autoSpaceDN w:val="0"/>
        <w:adjustRightInd w:val="0"/>
        <w:ind w:firstLine="851"/>
        <w:jc w:val="both"/>
        <w:rPr>
          <w:color w:val="000000" w:themeColor="text1"/>
          <w:sz w:val="28"/>
          <w:szCs w:val="28"/>
        </w:rPr>
      </w:pPr>
    </w:p>
    <w:p w:rsidR="0065710D" w:rsidRPr="0065710D" w:rsidRDefault="007F06F9" w:rsidP="007237C1">
      <w:pPr>
        <w:suppressAutoHyphens w:val="0"/>
        <w:autoSpaceDE w:val="0"/>
        <w:autoSpaceDN w:val="0"/>
        <w:adjustRightInd w:val="0"/>
        <w:spacing w:before="120" w:after="120"/>
        <w:ind w:firstLine="851"/>
        <w:jc w:val="both"/>
        <w:rPr>
          <w:rFonts w:eastAsia="Times New Roman"/>
          <w:b/>
          <w:bCs/>
          <w:iCs/>
          <w:kern w:val="0"/>
          <w:sz w:val="28"/>
          <w:szCs w:val="28"/>
          <w:lang w:eastAsia="ru-RU"/>
        </w:rPr>
      </w:pPr>
      <w:r>
        <w:rPr>
          <w:rFonts w:eastAsia="Times New Roman"/>
          <w:b/>
          <w:bCs/>
          <w:iCs/>
          <w:kern w:val="0"/>
          <w:sz w:val="28"/>
          <w:szCs w:val="28"/>
          <w:lang w:eastAsia="ru-RU"/>
        </w:rPr>
        <w:lastRenderedPageBreak/>
        <w:t>Статья 16</w:t>
      </w:r>
      <w:r w:rsidR="0065710D" w:rsidRPr="0065710D">
        <w:rPr>
          <w:rFonts w:eastAsia="Times New Roman"/>
          <w:b/>
          <w:bCs/>
          <w:iCs/>
          <w:kern w:val="0"/>
          <w:sz w:val="28"/>
          <w:szCs w:val="28"/>
          <w:lang w:eastAsia="ru-RU"/>
        </w:rPr>
        <w:t>. Порядок проведения отчета депутата Совета перед избирателями</w:t>
      </w:r>
    </w:p>
    <w:p w:rsidR="0065710D" w:rsidRPr="0065710D" w:rsidRDefault="0065710D" w:rsidP="0065710D">
      <w:pPr>
        <w:widowControl/>
        <w:suppressAutoHyphens w:val="0"/>
        <w:spacing w:line="288" w:lineRule="atLeast"/>
        <w:ind w:firstLine="851"/>
        <w:jc w:val="both"/>
        <w:rPr>
          <w:rFonts w:eastAsia="Times New Roman"/>
          <w:kern w:val="0"/>
          <w:sz w:val="28"/>
          <w:szCs w:val="28"/>
          <w:lang w:eastAsia="ru-RU"/>
        </w:rPr>
      </w:pPr>
      <w:bookmarkStart w:id="2"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2"/>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2. Отчет осуществляется в целях:</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объективного и достоверного информирования избирателей о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65710D">
      <w:pPr>
        <w:widowControl/>
        <w:suppressAutoHyphens w:val="0"/>
        <w:ind w:firstLine="851"/>
        <w:jc w:val="both"/>
        <w:rPr>
          <w:rFonts w:eastAsia="Calibri"/>
          <w:kern w:val="0"/>
          <w:sz w:val="28"/>
          <w:szCs w:val="28"/>
        </w:rPr>
      </w:pPr>
      <w:bookmarkStart w:id="3" w:name="sub_1031"/>
      <w:r w:rsidRPr="0065710D">
        <w:rPr>
          <w:rFonts w:eastAsia="Calibri"/>
          <w:kern w:val="0"/>
          <w:sz w:val="28"/>
          <w:szCs w:val="28"/>
        </w:rPr>
        <w:t>3. Отчет проводится ежегодно в первом квартале следующего за отчетным годом.</w:t>
      </w:r>
    </w:p>
    <w:bookmarkEnd w:id="3"/>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65710D">
      <w:pPr>
        <w:widowControl/>
        <w:suppressAutoHyphens w:val="0"/>
        <w:ind w:firstLine="851"/>
        <w:jc w:val="both"/>
        <w:rPr>
          <w:rFonts w:eastAsia="Calibri"/>
          <w:kern w:val="0"/>
          <w:sz w:val="28"/>
          <w:szCs w:val="28"/>
        </w:rPr>
      </w:pPr>
      <w:bookmarkStart w:id="4" w:name="sub_1033"/>
      <w:r w:rsidRPr="0065710D">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4"/>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Pr>
          <w:rFonts w:eastAsia="Calibri"/>
          <w:kern w:val="0"/>
          <w:sz w:val="28"/>
          <w:szCs w:val="28"/>
        </w:rPr>
        <w:t xml:space="preserve">муниципального образования </w:t>
      </w:r>
      <w:r w:rsidR="007237C1">
        <w:rPr>
          <w:rFonts w:eastAsia="Calibri"/>
          <w:kern w:val="0"/>
          <w:sz w:val="28"/>
          <w:szCs w:val="28"/>
        </w:rPr>
        <w:t>Мостовский</w:t>
      </w:r>
      <w:r>
        <w:rPr>
          <w:rFonts w:eastAsia="Calibri"/>
          <w:kern w:val="0"/>
          <w:sz w:val="28"/>
          <w:szCs w:val="28"/>
        </w:rPr>
        <w:t xml:space="preserve"> район</w:t>
      </w:r>
      <w:r w:rsidRPr="0065710D">
        <w:rPr>
          <w:rFonts w:eastAsia="Calibri"/>
          <w:kern w:val="0"/>
          <w:sz w:val="28"/>
          <w:szCs w:val="28"/>
        </w:rPr>
        <w:t xml:space="preserve"> в информационно-телекоммуникационной сети "Интернет".</w:t>
      </w:r>
    </w:p>
    <w:p w:rsidR="0065710D" w:rsidRPr="0065710D" w:rsidRDefault="0065710D" w:rsidP="0065710D">
      <w:pPr>
        <w:widowControl/>
        <w:suppressAutoHyphens w:val="0"/>
        <w:ind w:firstLine="851"/>
        <w:rPr>
          <w:rFonts w:eastAsia="Calibri"/>
          <w:kern w:val="0"/>
          <w:sz w:val="28"/>
          <w:szCs w:val="28"/>
        </w:rPr>
      </w:pPr>
      <w:bookmarkStart w:id="5"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rPr>
        <w:t xml:space="preserve"> муниципального образования </w:t>
      </w:r>
      <w:r w:rsidR="007237C1">
        <w:rPr>
          <w:rFonts w:eastAsia="Calibri"/>
          <w:kern w:val="0"/>
          <w:sz w:val="28"/>
          <w:szCs w:val="28"/>
        </w:rPr>
        <w:t>Мостовский</w:t>
      </w:r>
      <w:r>
        <w:rPr>
          <w:rFonts w:eastAsia="Calibri"/>
          <w:kern w:val="0"/>
          <w:sz w:val="28"/>
          <w:szCs w:val="28"/>
        </w:rPr>
        <w:t xml:space="preserve"> район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65710D" w:rsidRDefault="0065710D" w:rsidP="0065710D">
      <w:pPr>
        <w:widowControl/>
        <w:suppressAutoHyphens w:val="0"/>
        <w:ind w:firstLine="851"/>
        <w:jc w:val="both"/>
        <w:rPr>
          <w:rFonts w:eastAsia="Calibri"/>
          <w:kern w:val="0"/>
          <w:sz w:val="28"/>
          <w:szCs w:val="28"/>
        </w:rPr>
      </w:pPr>
      <w:bookmarkStart w:id="6" w:name="sub_1041"/>
      <w:bookmarkEnd w:id="5"/>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65710D" w:rsidRDefault="0065710D" w:rsidP="0065710D">
      <w:pPr>
        <w:widowControl/>
        <w:suppressAutoHyphens w:val="0"/>
        <w:ind w:firstLine="851"/>
        <w:jc w:val="both"/>
        <w:rPr>
          <w:rFonts w:eastAsia="Calibri"/>
          <w:kern w:val="0"/>
          <w:sz w:val="28"/>
          <w:szCs w:val="28"/>
        </w:rPr>
      </w:pPr>
      <w:bookmarkStart w:id="7" w:name="sub_1042"/>
      <w:r w:rsidRPr="0065710D">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7"/>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об участии в подготовке вопросов для рассмотрения на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содержании депутатских обращений, депутатских запросов и мер, принятых по ним;</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Pr>
          <w:rFonts w:eastAsia="Calibri"/>
          <w:kern w:val="0"/>
          <w:sz w:val="28"/>
          <w:szCs w:val="28"/>
        </w:rPr>
        <w:t xml:space="preserve"> муниципального образования </w:t>
      </w:r>
      <w:r w:rsidR="007237C1">
        <w:rPr>
          <w:rFonts w:eastAsia="Calibri"/>
          <w:kern w:val="0"/>
          <w:sz w:val="28"/>
          <w:szCs w:val="28"/>
        </w:rPr>
        <w:t>Мостовский</w:t>
      </w:r>
      <w:r>
        <w:rPr>
          <w:rFonts w:eastAsia="Calibri"/>
          <w:kern w:val="0"/>
          <w:sz w:val="28"/>
          <w:szCs w:val="28"/>
        </w:rPr>
        <w:t xml:space="preserve"> 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иных формах депутатской деятельности;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муниципального образования </w:t>
      </w:r>
      <w:r w:rsidR="007237C1">
        <w:rPr>
          <w:rFonts w:eastAsia="Calibri"/>
          <w:kern w:val="0"/>
          <w:sz w:val="28"/>
          <w:szCs w:val="28"/>
        </w:rPr>
        <w:t>Мостовский</w:t>
      </w:r>
      <w:r>
        <w:rPr>
          <w:rFonts w:eastAsia="Calibri"/>
          <w:kern w:val="0"/>
          <w:sz w:val="28"/>
          <w:szCs w:val="28"/>
        </w:rPr>
        <w:t xml:space="preserve"> район</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bookmarkStart w:id="8" w:name="sub_1043"/>
      <w:r w:rsidRPr="0065710D">
        <w:rPr>
          <w:rFonts w:eastAsia="Calibri"/>
          <w:kern w:val="0"/>
          <w:sz w:val="28"/>
          <w:szCs w:val="28"/>
        </w:rPr>
        <w:t>9. Отчет не может носить агитационный характер.</w:t>
      </w:r>
    </w:p>
    <w:p w:rsidR="0065710D" w:rsidRPr="0065710D" w:rsidRDefault="0065710D" w:rsidP="0065710D">
      <w:pPr>
        <w:widowControl/>
        <w:suppressAutoHyphens w:val="0"/>
        <w:ind w:firstLine="851"/>
        <w:jc w:val="both"/>
        <w:rPr>
          <w:rFonts w:eastAsia="Calibri"/>
          <w:kern w:val="0"/>
          <w:sz w:val="28"/>
          <w:szCs w:val="28"/>
        </w:rPr>
      </w:pPr>
      <w:bookmarkStart w:id="9" w:name="sub_1051"/>
      <w:bookmarkEnd w:id="8"/>
      <w:r w:rsidRPr="0065710D">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65710D" w:rsidRDefault="0065710D" w:rsidP="0065710D">
      <w:pPr>
        <w:widowControl/>
        <w:suppressAutoHyphens w:val="0"/>
        <w:ind w:firstLine="851"/>
        <w:jc w:val="both"/>
        <w:rPr>
          <w:rFonts w:eastAsia="Calibri"/>
          <w:kern w:val="0"/>
          <w:sz w:val="28"/>
          <w:szCs w:val="28"/>
        </w:rPr>
      </w:pPr>
      <w:bookmarkStart w:id="10" w:name="sub_1052"/>
      <w:bookmarkEnd w:id="9"/>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65710D">
      <w:pPr>
        <w:widowControl/>
        <w:suppressAutoHyphens w:val="0"/>
        <w:ind w:firstLine="851"/>
        <w:jc w:val="both"/>
        <w:rPr>
          <w:rFonts w:eastAsia="Calibri"/>
          <w:kern w:val="0"/>
          <w:sz w:val="28"/>
          <w:szCs w:val="28"/>
        </w:rPr>
      </w:pPr>
      <w:bookmarkStart w:id="11" w:name="sub_1053"/>
      <w:bookmarkEnd w:id="10"/>
      <w:r w:rsidRPr="0065710D">
        <w:rPr>
          <w:rFonts w:eastAsia="Calibri"/>
          <w:kern w:val="0"/>
          <w:sz w:val="28"/>
          <w:szCs w:val="28"/>
        </w:rPr>
        <w:t xml:space="preserve">12. Администрация размещает отчет депутата Совета на официальном сайте </w:t>
      </w:r>
      <w:r>
        <w:rPr>
          <w:rFonts w:eastAsia="Calibri"/>
          <w:color w:val="000000"/>
          <w:kern w:val="0"/>
          <w:sz w:val="28"/>
          <w:szCs w:val="28"/>
        </w:rPr>
        <w:t xml:space="preserve">муниципального образования </w:t>
      </w:r>
      <w:r w:rsidR="007237C1">
        <w:rPr>
          <w:rFonts w:eastAsia="Calibri"/>
          <w:color w:val="000000"/>
          <w:kern w:val="0"/>
          <w:sz w:val="28"/>
          <w:szCs w:val="28"/>
        </w:rPr>
        <w:t>Мостовский</w:t>
      </w:r>
      <w:r>
        <w:rPr>
          <w:rFonts w:eastAsia="Calibri"/>
          <w:color w:val="000000"/>
          <w:kern w:val="0"/>
          <w:sz w:val="28"/>
          <w:szCs w:val="28"/>
        </w:rPr>
        <w:t xml:space="preserve"> район </w:t>
      </w:r>
      <w:r w:rsidRPr="0065710D">
        <w:rPr>
          <w:rFonts w:eastAsia="Calibri"/>
          <w:kern w:val="0"/>
          <w:sz w:val="28"/>
          <w:szCs w:val="28"/>
        </w:rPr>
        <w:t>в информационно-телекоммуникационной сети "Интернет" не позднее 5 рабочих дней со дня его поступления от председателя Совета.</w:t>
      </w:r>
    </w:p>
    <w:p w:rsidR="0065710D" w:rsidRPr="0065710D" w:rsidRDefault="0065710D" w:rsidP="0065710D">
      <w:pPr>
        <w:widowControl/>
        <w:suppressAutoHyphens w:val="0"/>
        <w:ind w:firstLine="851"/>
        <w:jc w:val="both"/>
        <w:rPr>
          <w:rFonts w:eastAsia="Calibri"/>
          <w:kern w:val="0"/>
          <w:sz w:val="28"/>
          <w:szCs w:val="28"/>
        </w:rPr>
      </w:pPr>
      <w:bookmarkStart w:id="12" w:name="sub_1054"/>
      <w:bookmarkEnd w:id="11"/>
      <w:r w:rsidRPr="0065710D">
        <w:rPr>
          <w:rFonts w:eastAsia="Calibri"/>
          <w:kern w:val="0"/>
          <w:sz w:val="28"/>
          <w:szCs w:val="28"/>
        </w:rPr>
        <w:t>13. Отчеты хранятся в течение всего срока полномочий Совета текущего созыва.</w:t>
      </w:r>
      <w:bookmarkEnd w:id="12"/>
    </w:p>
    <w:p w:rsidR="00414D8C" w:rsidRPr="00F37DAF" w:rsidRDefault="0065710D" w:rsidP="007364AB">
      <w:pPr>
        <w:autoSpaceDE w:val="0"/>
        <w:autoSpaceDN w:val="0"/>
        <w:adjustRightInd w:val="0"/>
        <w:spacing w:before="120" w:after="120"/>
        <w:ind w:firstLine="851"/>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rsidR="00414D8C" w:rsidRPr="00F37DAF" w:rsidRDefault="00414D8C" w:rsidP="00414D8C">
      <w:pPr>
        <w:autoSpaceDE w:val="0"/>
        <w:autoSpaceDN w:val="0"/>
        <w:adjustRightInd w:val="0"/>
        <w:ind w:firstLine="851"/>
        <w:jc w:val="both"/>
        <w:rPr>
          <w:strike/>
          <w:sz w:val="28"/>
          <w:szCs w:val="28"/>
        </w:rPr>
      </w:pPr>
      <w:r w:rsidRPr="00F37DAF">
        <w:rPr>
          <w:rFonts w:eastAsia="Calibri"/>
          <w:sz w:val="28"/>
          <w:szCs w:val="28"/>
          <w:lang w:eastAsia="ru-RU"/>
        </w:rPr>
        <w:lastRenderedPageBreak/>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w:t>
      </w:r>
      <w:r w:rsidR="007364AB">
        <w:rPr>
          <w:rFonts w:eastAsia="Calibri"/>
          <w:sz w:val="28"/>
          <w:szCs w:val="28"/>
          <w:lang w:eastAsia="ru-RU"/>
        </w:rPr>
        <w:t>гражданина Российской Федерации;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414D8C">
      <w:pPr>
        <w:ind w:firstLine="851"/>
        <w:jc w:val="both"/>
        <w:rPr>
          <w:sz w:val="28"/>
          <w:szCs w:val="28"/>
        </w:rPr>
      </w:pPr>
      <w:r w:rsidRPr="00F37DAF">
        <w:rPr>
          <w:sz w:val="28"/>
          <w:szCs w:val="28"/>
        </w:rPr>
        <w:t>11) в иных случаях, установленных Федеральным законом</w:t>
      </w:r>
      <w:r w:rsidR="007364AB">
        <w:rPr>
          <w:sz w:val="28"/>
          <w:szCs w:val="28"/>
        </w:rPr>
        <w:br/>
      </w:r>
      <w:r w:rsidRPr="00F37DAF">
        <w:rPr>
          <w:color w:val="000000"/>
          <w:sz w:val="28"/>
          <w:szCs w:val="28"/>
        </w:rPr>
        <w:t xml:space="preserve">от </w:t>
      </w:r>
      <w:r w:rsidR="00AC2E30">
        <w:rPr>
          <w:color w:val="000000"/>
          <w:sz w:val="28"/>
          <w:szCs w:val="28"/>
        </w:rPr>
        <w:t>20 марта 2025</w:t>
      </w:r>
      <w:r w:rsidRPr="00F37DAF">
        <w:rPr>
          <w:color w:val="000000"/>
          <w:sz w:val="28"/>
          <w:szCs w:val="28"/>
        </w:rPr>
        <w:t xml:space="preserve"> </w:t>
      </w:r>
      <w:r w:rsidR="007364AB">
        <w:rPr>
          <w:color w:val="000000"/>
          <w:sz w:val="28"/>
          <w:szCs w:val="28"/>
        </w:rPr>
        <w:t xml:space="preserve">года </w:t>
      </w:r>
      <w:r w:rsidRPr="00F37DAF">
        <w:rPr>
          <w:color w:val="000000"/>
          <w:sz w:val="28"/>
          <w:szCs w:val="28"/>
        </w:rPr>
        <w:t>№</w:t>
      </w:r>
      <w:r w:rsidR="007364AB">
        <w:rPr>
          <w:color w:val="000000"/>
          <w:sz w:val="28"/>
          <w:szCs w:val="28"/>
        </w:rPr>
        <w:t xml:space="preserve"> </w:t>
      </w:r>
      <w:r w:rsidRPr="00F37DAF">
        <w:rPr>
          <w:color w:val="000000"/>
          <w:sz w:val="28"/>
          <w:szCs w:val="28"/>
        </w:rPr>
        <w:t xml:space="preserve">33-ФЗ </w:t>
      </w:r>
      <w:r w:rsidR="007364AB">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7364AB">
        <w:rPr>
          <w:rFonts w:eastAsia="Calibri"/>
          <w:color w:val="000000"/>
          <w:sz w:val="28"/>
          <w:szCs w:val="28"/>
          <w:lang w:eastAsia="ru-RU"/>
        </w:rPr>
        <w:t>»</w:t>
      </w:r>
      <w:r w:rsidRPr="00F37DAF">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414D8C" w:rsidRPr="00F37DAF" w:rsidRDefault="00414D8C" w:rsidP="00414D8C">
      <w:pPr>
        <w:ind w:firstLine="851"/>
        <w:jc w:val="both"/>
        <w:rPr>
          <w:sz w:val="28"/>
          <w:szCs w:val="28"/>
        </w:rPr>
      </w:pPr>
      <w:r w:rsidRPr="00F37DAF">
        <w:rPr>
          <w:sz w:val="28"/>
          <w:szCs w:val="28"/>
        </w:rPr>
        <w:t>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w:t>
      </w:r>
      <w:r w:rsidR="007364AB">
        <w:rPr>
          <w:sz w:val="28"/>
          <w:szCs w:val="28"/>
        </w:rPr>
        <w:t xml:space="preserve"> желанию, направляемое в Совет.</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 В случае</w:t>
      </w:r>
      <w:proofErr w:type="gramStart"/>
      <w:r w:rsidRPr="00F37DAF">
        <w:rPr>
          <w:rFonts w:eastAsia="Calibri"/>
          <w:sz w:val="28"/>
          <w:szCs w:val="28"/>
          <w:lang w:eastAsia="ru-RU"/>
        </w:rPr>
        <w:t>,</w:t>
      </w:r>
      <w:proofErr w:type="gramEnd"/>
      <w:r w:rsidRPr="00F37DAF">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В случае</w:t>
      </w:r>
      <w:proofErr w:type="gramStart"/>
      <w:r w:rsidRPr="00F37DAF">
        <w:rPr>
          <w:rFonts w:eastAsia="Calibri"/>
          <w:sz w:val="28"/>
          <w:szCs w:val="28"/>
          <w:lang w:eastAsia="ru-RU"/>
        </w:rPr>
        <w:t>,</w:t>
      </w:r>
      <w:proofErr w:type="gramEnd"/>
      <w:r w:rsidRPr="00F37DAF">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BB6288" w:rsidRDefault="00BB6288" w:rsidP="007364AB">
      <w:pPr>
        <w:spacing w:before="120" w:after="120"/>
        <w:ind w:firstLine="851"/>
        <w:jc w:val="both"/>
        <w:rPr>
          <w:b/>
          <w:sz w:val="28"/>
          <w:szCs w:val="28"/>
        </w:rPr>
      </w:pPr>
    </w:p>
    <w:p w:rsidR="00414D8C" w:rsidRPr="00F37DAF" w:rsidRDefault="001C22C7" w:rsidP="007364AB">
      <w:pPr>
        <w:spacing w:before="120" w:after="120"/>
        <w:ind w:firstLine="851"/>
        <w:jc w:val="both"/>
        <w:rPr>
          <w:b/>
          <w:sz w:val="28"/>
          <w:szCs w:val="28"/>
        </w:rPr>
      </w:pPr>
      <w:r>
        <w:rPr>
          <w:b/>
          <w:sz w:val="28"/>
          <w:szCs w:val="28"/>
        </w:rPr>
        <w:lastRenderedPageBreak/>
        <w:t>Статья 18</w:t>
      </w:r>
      <w:r w:rsidR="00414D8C" w:rsidRPr="00F37DAF">
        <w:rPr>
          <w:b/>
          <w:sz w:val="28"/>
          <w:szCs w:val="28"/>
        </w:rPr>
        <w:t>. Гарантии осуществления полномочий депутата Совета</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 </w:t>
      </w:r>
      <w:proofErr w:type="gramStart"/>
      <w:r w:rsidRPr="00F37DAF">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414D8C" w:rsidRPr="00F37DAF" w:rsidRDefault="00414D8C" w:rsidP="00414D8C">
      <w:pPr>
        <w:autoSpaceDE w:val="0"/>
        <w:autoSpaceDN w:val="0"/>
        <w:adjustRightInd w:val="0"/>
        <w:ind w:firstLine="851"/>
        <w:jc w:val="both"/>
        <w:rPr>
          <w:sz w:val="28"/>
          <w:szCs w:val="28"/>
        </w:rPr>
      </w:pPr>
      <w:r w:rsidRPr="00F37DAF">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Pr>
          <w:rFonts w:ascii="Times New Roman" w:hAnsi="Times New Roman" w:cs="Times New Roman"/>
          <w:color w:val="000000" w:themeColor="text1"/>
          <w:sz w:val="28"/>
          <w:szCs w:val="28"/>
        </w:rPr>
        <w:t xml:space="preserve">Законом Краснодарского края от </w:t>
      </w:r>
      <w:r w:rsidR="00993C85" w:rsidRPr="00993C85">
        <w:rPr>
          <w:rFonts w:ascii="Times New Roman" w:hAnsi="Times New Roman" w:cs="Times New Roman"/>
          <w:color w:val="000000" w:themeColor="text1"/>
          <w:sz w:val="28"/>
          <w:szCs w:val="28"/>
        </w:rPr>
        <w:t xml:space="preserve">12.12.2025 </w:t>
      </w:r>
      <w:r w:rsidR="00993C85">
        <w:rPr>
          <w:rFonts w:ascii="Times New Roman" w:hAnsi="Times New Roman" w:cs="Times New Roman"/>
          <w:color w:val="000000" w:themeColor="text1"/>
          <w:sz w:val="28"/>
          <w:szCs w:val="28"/>
        </w:rPr>
        <w:t>года №</w:t>
      </w:r>
      <w:r w:rsidR="00993C85" w:rsidRPr="00993C85">
        <w:rPr>
          <w:rFonts w:ascii="Times New Roman" w:hAnsi="Times New Roman" w:cs="Times New Roman"/>
          <w:color w:val="000000" w:themeColor="text1"/>
          <w:sz w:val="28"/>
          <w:szCs w:val="28"/>
        </w:rPr>
        <w:t xml:space="preserve"> 5458-КЗ </w:t>
      </w:r>
      <w:r w:rsidR="00993C85">
        <w:rPr>
          <w:rFonts w:ascii="Times New Roman" w:hAnsi="Times New Roman" w:cs="Times New Roman"/>
          <w:color w:val="000000" w:themeColor="text1"/>
          <w:sz w:val="28"/>
          <w:szCs w:val="28"/>
        </w:rPr>
        <w:t>«</w:t>
      </w:r>
      <w:r w:rsidR="00E712D0">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00993C85">
        <w:rPr>
          <w:rFonts w:ascii="Times New Roman" w:hAnsi="Times New Roman" w:cs="Times New Roman"/>
          <w:color w:val="000000" w:themeColor="text1"/>
          <w:sz w:val="28"/>
          <w:szCs w:val="28"/>
        </w:rPr>
        <w:t>»</w:t>
      </w:r>
      <w:r w:rsidRPr="00F37DAF">
        <w:rPr>
          <w:rFonts w:ascii="Times New Roman" w:hAnsi="Times New Roman" w:cs="Times New Roman"/>
          <w:sz w:val="28"/>
          <w:szCs w:val="28"/>
        </w:rPr>
        <w:t>.</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F37DAF">
        <w:rPr>
          <w:rFonts w:ascii="Times New Roman" w:hAnsi="Times New Roman" w:cs="Times New Roman"/>
          <w:sz w:val="28"/>
          <w:szCs w:val="28"/>
        </w:rPr>
        <w:t>определенными</w:t>
      </w:r>
      <w:proofErr w:type="gramEnd"/>
      <w:r w:rsidRPr="00F37DAF">
        <w:rPr>
          <w:rFonts w:ascii="Times New Roman" w:hAnsi="Times New Roman" w:cs="Times New Roman"/>
          <w:sz w:val="28"/>
          <w:szCs w:val="28"/>
        </w:rPr>
        <w:t xml:space="preserve"> решением Совета.</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F37DAF" w:rsidRDefault="00414D8C" w:rsidP="00414D8C">
      <w:pPr>
        <w:ind w:firstLine="851"/>
        <w:jc w:val="both"/>
        <w:rPr>
          <w:bCs/>
          <w:color w:val="000000"/>
          <w:sz w:val="28"/>
          <w:szCs w:val="28"/>
        </w:rPr>
      </w:pPr>
      <w:r w:rsidRPr="00F37DAF">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F37DAF">
        <w:rPr>
          <w:rFonts w:eastAsia="Calibri"/>
          <w:sz w:val="28"/>
          <w:szCs w:val="28"/>
          <w:lang w:eastAsia="ru-RU"/>
        </w:rPr>
        <w:t>, продолжительность которого составляет в совокупности</w:t>
      </w:r>
      <w:r w:rsidRPr="00F37DAF">
        <w:rPr>
          <w:bCs/>
          <w:color w:val="000000"/>
          <w:sz w:val="28"/>
          <w:szCs w:val="28"/>
        </w:rPr>
        <w:t xml:space="preserve"> </w:t>
      </w:r>
      <w:r w:rsidR="00784D3A">
        <w:rPr>
          <w:bCs/>
          <w:color w:val="000000"/>
          <w:sz w:val="28"/>
          <w:szCs w:val="28"/>
        </w:rPr>
        <w:t>трех</w:t>
      </w:r>
      <w:r w:rsidRPr="00F37DAF">
        <w:rPr>
          <w:bCs/>
          <w:color w:val="000000"/>
          <w:sz w:val="28"/>
          <w:szCs w:val="28"/>
        </w:rPr>
        <w:t xml:space="preserve"> рабочих дней в месяц.</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Расходы, связанные с предоставлением гарантий, предусмотренных настоящей статьей, производятся за</w:t>
      </w:r>
      <w:r w:rsidR="00784D3A">
        <w:rPr>
          <w:rFonts w:ascii="Times New Roman" w:hAnsi="Times New Roman" w:cs="Times New Roman"/>
          <w:sz w:val="28"/>
          <w:szCs w:val="28"/>
        </w:rPr>
        <w:t xml:space="preserve"> счет средств местного бюджета.</w:t>
      </w:r>
    </w:p>
    <w:p w:rsidR="00E4389C" w:rsidRPr="00526654" w:rsidRDefault="00E4389C" w:rsidP="00784D3A">
      <w:pPr>
        <w:spacing w:before="120" w:after="120"/>
        <w:ind w:firstLine="851"/>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260473">
        <w:rPr>
          <w:rFonts w:ascii="Times New Roman" w:hAnsi="Times New Roman" w:cs="Times New Roman"/>
          <w:sz w:val="28"/>
          <w:szCs w:val="28"/>
        </w:rPr>
        <w:t xml:space="preserve"> </w:t>
      </w:r>
      <w:r w:rsidR="00784D3A">
        <w:rPr>
          <w:rFonts w:ascii="Times New Roman" w:hAnsi="Times New Roman" w:cs="Times New Roman"/>
          <w:sz w:val="28"/>
          <w:szCs w:val="28"/>
        </w:rPr>
        <w:t>Мостовский</w:t>
      </w:r>
      <w:r w:rsidR="00260473">
        <w:rPr>
          <w:rFonts w:ascii="Times New Roman" w:hAnsi="Times New Roman" w:cs="Times New Roman"/>
          <w:sz w:val="28"/>
          <w:szCs w:val="28"/>
        </w:rPr>
        <w:t xml:space="preserve"> 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 xml:space="preserve">ставом собственными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администрации муниципального образования </w:t>
      </w:r>
      <w:r w:rsidR="00784D3A">
        <w:rPr>
          <w:rFonts w:ascii="Times New Roman" w:hAnsi="Times New Roman" w:cs="Times New Roman"/>
          <w:sz w:val="28"/>
          <w:szCs w:val="28"/>
        </w:rPr>
        <w:t>Мостовский</w:t>
      </w:r>
      <w:r w:rsidR="0089411D" w:rsidRPr="0089411D">
        <w:rPr>
          <w:rFonts w:ascii="Times New Roman" w:hAnsi="Times New Roman" w:cs="Times New Roman"/>
          <w:sz w:val="28"/>
          <w:szCs w:val="28"/>
        </w:rPr>
        <w:t xml:space="preserve"> район</w:t>
      </w:r>
      <w:r w:rsidRPr="0089411D">
        <w:rPr>
          <w:rFonts w:ascii="Times New Roman" w:hAnsi="Times New Roman" w:cs="Times New Roman"/>
          <w:sz w:val="28"/>
          <w:szCs w:val="28"/>
        </w:rPr>
        <w:t>.</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w:t>
      </w:r>
      <w:r w:rsidRPr="00526654">
        <w:rPr>
          <w:rFonts w:ascii="Times New Roman" w:hAnsi="Times New Roman" w:cs="Times New Roman"/>
          <w:sz w:val="28"/>
          <w:szCs w:val="28"/>
        </w:rPr>
        <w:lastRenderedPageBreak/>
        <w:t xml:space="preserve">образования </w:t>
      </w:r>
      <w:r w:rsidR="00916881">
        <w:rPr>
          <w:rFonts w:ascii="Times New Roman" w:hAnsi="Times New Roman" w:cs="Times New Roman"/>
          <w:sz w:val="28"/>
          <w:szCs w:val="28"/>
        </w:rPr>
        <w:t>Мостовский</w:t>
      </w:r>
      <w:r w:rsidR="00260473">
        <w:rPr>
          <w:rFonts w:ascii="Times New Roman" w:hAnsi="Times New Roman" w:cs="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F37C17">
        <w:rPr>
          <w:rFonts w:ascii="Times New Roman" w:hAnsi="Times New Roman" w:cs="Times New Roman"/>
          <w:sz w:val="28"/>
          <w:szCs w:val="28"/>
        </w:rPr>
        <w:t xml:space="preserve">Наименования </w:t>
      </w:r>
      <w:r w:rsidR="00916881" w:rsidRPr="00F37C17">
        <w:rPr>
          <w:rFonts w:ascii="Times New Roman" w:hAnsi="Times New Roman" w:cs="Times New Roman"/>
          <w:sz w:val="28"/>
          <w:szCs w:val="28"/>
        </w:rPr>
        <w:t>«</w:t>
      </w:r>
      <w:r w:rsidRPr="00F37C17">
        <w:rPr>
          <w:rFonts w:ascii="Times New Roman" w:hAnsi="Times New Roman" w:cs="Times New Roman"/>
          <w:sz w:val="28"/>
          <w:szCs w:val="28"/>
        </w:rPr>
        <w:t xml:space="preserve">глава муниципального образования </w:t>
      </w:r>
      <w:r w:rsidR="00916881" w:rsidRPr="00F37C17">
        <w:rPr>
          <w:rFonts w:ascii="Times New Roman" w:hAnsi="Times New Roman" w:cs="Times New Roman"/>
          <w:sz w:val="28"/>
          <w:szCs w:val="28"/>
        </w:rPr>
        <w:t>Мостовский</w:t>
      </w:r>
      <w:r w:rsidR="00260473" w:rsidRPr="00F37C17">
        <w:rPr>
          <w:rFonts w:ascii="Times New Roman" w:hAnsi="Times New Roman" w:cs="Times New Roman"/>
          <w:sz w:val="28"/>
          <w:szCs w:val="28"/>
        </w:rPr>
        <w:t xml:space="preserve"> муниципальный </w:t>
      </w:r>
      <w:r w:rsidRPr="00F37C17">
        <w:rPr>
          <w:rFonts w:ascii="Times New Roman" w:hAnsi="Times New Roman" w:cs="Times New Roman"/>
          <w:sz w:val="28"/>
          <w:szCs w:val="28"/>
        </w:rPr>
        <w:t>район</w:t>
      </w:r>
      <w:r w:rsidR="00260473" w:rsidRPr="00F37C17">
        <w:rPr>
          <w:rFonts w:ascii="Times New Roman" w:hAnsi="Times New Roman" w:cs="Times New Roman"/>
          <w:sz w:val="28"/>
          <w:szCs w:val="28"/>
        </w:rPr>
        <w:t xml:space="preserve"> Краснодарского края</w:t>
      </w:r>
      <w:r w:rsidR="00916881" w:rsidRPr="00F37C17">
        <w:rPr>
          <w:rFonts w:ascii="Times New Roman" w:hAnsi="Times New Roman" w:cs="Times New Roman"/>
          <w:sz w:val="28"/>
          <w:szCs w:val="28"/>
        </w:rPr>
        <w:t>»</w:t>
      </w:r>
      <w:r w:rsidRPr="00F37C17">
        <w:rPr>
          <w:rFonts w:ascii="Times New Roman" w:hAnsi="Times New Roman" w:cs="Times New Roman"/>
          <w:sz w:val="28"/>
          <w:szCs w:val="28"/>
        </w:rPr>
        <w:t xml:space="preserve">, </w:t>
      </w:r>
      <w:r w:rsidR="00916881" w:rsidRPr="00F37C17">
        <w:rPr>
          <w:rFonts w:ascii="Times New Roman" w:hAnsi="Times New Roman" w:cs="Times New Roman"/>
          <w:sz w:val="28"/>
          <w:szCs w:val="28"/>
        </w:rPr>
        <w:t>«</w:t>
      </w:r>
      <w:r w:rsidRPr="00F37C17">
        <w:rPr>
          <w:rFonts w:ascii="Times New Roman" w:hAnsi="Times New Roman" w:cs="Times New Roman"/>
          <w:sz w:val="28"/>
          <w:szCs w:val="28"/>
        </w:rPr>
        <w:t xml:space="preserve">глава администрации муниципального образования </w:t>
      </w:r>
      <w:r w:rsidR="00916881" w:rsidRPr="00F37C17">
        <w:rPr>
          <w:rFonts w:ascii="Times New Roman" w:hAnsi="Times New Roman" w:cs="Times New Roman"/>
          <w:sz w:val="28"/>
          <w:szCs w:val="28"/>
        </w:rPr>
        <w:t>Мостовский</w:t>
      </w:r>
      <w:r w:rsidR="00260473" w:rsidRPr="00F37C17">
        <w:rPr>
          <w:rFonts w:ascii="Times New Roman" w:hAnsi="Times New Roman" w:cs="Times New Roman"/>
          <w:sz w:val="28"/>
          <w:szCs w:val="28"/>
        </w:rPr>
        <w:t xml:space="preserve"> муниципальный </w:t>
      </w:r>
      <w:r w:rsidRPr="00F37C17">
        <w:rPr>
          <w:rFonts w:ascii="Times New Roman" w:hAnsi="Times New Roman" w:cs="Times New Roman"/>
          <w:sz w:val="28"/>
          <w:szCs w:val="28"/>
        </w:rPr>
        <w:t>район</w:t>
      </w:r>
      <w:r w:rsidR="00260473" w:rsidRPr="00F37C17">
        <w:rPr>
          <w:rFonts w:ascii="Times New Roman" w:hAnsi="Times New Roman" w:cs="Times New Roman"/>
          <w:sz w:val="28"/>
          <w:szCs w:val="28"/>
        </w:rPr>
        <w:t xml:space="preserve"> Краснодарского края</w:t>
      </w:r>
      <w:r w:rsidR="00916881" w:rsidRPr="00F37C17">
        <w:rPr>
          <w:rFonts w:ascii="Times New Roman" w:hAnsi="Times New Roman" w:cs="Times New Roman"/>
          <w:sz w:val="28"/>
          <w:szCs w:val="28"/>
        </w:rPr>
        <w:t>»</w:t>
      </w:r>
      <w:r w:rsidR="009B0703" w:rsidRPr="00F37C17">
        <w:rPr>
          <w:rFonts w:ascii="Times New Roman" w:hAnsi="Times New Roman" w:cs="Times New Roman"/>
          <w:sz w:val="28"/>
          <w:szCs w:val="28"/>
        </w:rPr>
        <w:t xml:space="preserve">, </w:t>
      </w:r>
      <w:r w:rsidR="00916881" w:rsidRPr="00F37C17">
        <w:rPr>
          <w:rFonts w:ascii="Times New Roman" w:hAnsi="Times New Roman" w:cs="Times New Roman"/>
          <w:sz w:val="28"/>
          <w:szCs w:val="28"/>
        </w:rPr>
        <w:t>«</w:t>
      </w:r>
      <w:r w:rsidR="009B0703" w:rsidRPr="00F37C17">
        <w:rPr>
          <w:rFonts w:ascii="Times New Roman" w:hAnsi="Times New Roman" w:cs="Times New Roman"/>
          <w:sz w:val="28"/>
          <w:szCs w:val="28"/>
        </w:rPr>
        <w:t xml:space="preserve">глава </w:t>
      </w:r>
      <w:r w:rsidR="00916881" w:rsidRPr="00F37C17">
        <w:rPr>
          <w:rFonts w:ascii="Times New Roman" w:hAnsi="Times New Roman" w:cs="Times New Roman"/>
          <w:sz w:val="28"/>
          <w:szCs w:val="28"/>
        </w:rPr>
        <w:t>Мостовского</w:t>
      </w:r>
      <w:r w:rsidR="009B0703" w:rsidRPr="00F37C17">
        <w:rPr>
          <w:rFonts w:ascii="Times New Roman" w:hAnsi="Times New Roman" w:cs="Times New Roman"/>
          <w:sz w:val="28"/>
          <w:szCs w:val="28"/>
        </w:rPr>
        <w:t xml:space="preserve"> района</w:t>
      </w:r>
      <w:r w:rsidR="00916881" w:rsidRPr="00F37C17">
        <w:rPr>
          <w:rFonts w:ascii="Times New Roman" w:hAnsi="Times New Roman" w:cs="Times New Roman"/>
          <w:sz w:val="28"/>
          <w:szCs w:val="28"/>
        </w:rPr>
        <w:t>»</w:t>
      </w:r>
      <w:r w:rsidRPr="00F37C17">
        <w:rPr>
          <w:rFonts w:ascii="Times New Roman" w:hAnsi="Times New Roman" w:cs="Times New Roman"/>
          <w:sz w:val="28"/>
          <w:szCs w:val="28"/>
        </w:rPr>
        <w:t xml:space="preserve">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proofErr w:type="gramStart"/>
      <w:r w:rsidRPr="0055624F">
        <w:rPr>
          <w:rFonts w:ascii="Times New Roman" w:hAnsi="Times New Roman" w:cs="Times New Roman"/>
          <w:sz w:val="28"/>
          <w:szCs w:val="28"/>
        </w:rPr>
        <w:t>подконтролен</w:t>
      </w:r>
      <w:proofErr w:type="gramEnd"/>
      <w:r w:rsidRPr="0055624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9B0703" w:rsidRPr="00F37DAF" w:rsidRDefault="009B0703" w:rsidP="009B0703">
      <w:pPr>
        <w:autoSpaceDE w:val="0"/>
        <w:autoSpaceDN w:val="0"/>
        <w:adjustRightInd w:val="0"/>
        <w:ind w:firstLine="851"/>
        <w:jc w:val="both"/>
        <w:rPr>
          <w:sz w:val="28"/>
          <w:szCs w:val="28"/>
        </w:rPr>
      </w:pPr>
      <w:r w:rsidRPr="00F37DAF">
        <w:rPr>
          <w:sz w:val="28"/>
          <w:szCs w:val="28"/>
        </w:rPr>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принимается Советом не </w:t>
      </w:r>
      <w:proofErr w:type="gramStart"/>
      <w:r w:rsidRPr="00F37DAF">
        <w:rPr>
          <w:rFonts w:eastAsia="Calibri"/>
          <w:sz w:val="28"/>
          <w:szCs w:val="28"/>
        </w:rPr>
        <w:t>позднее</w:t>
      </w:r>
      <w:proofErr w:type="gramEnd"/>
      <w:r w:rsidRPr="00F37DAF">
        <w:rPr>
          <w:rFonts w:eastAsia="Calibri"/>
          <w:sz w:val="28"/>
          <w:szCs w:val="28"/>
        </w:rPr>
        <w:t xml:space="preserve">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9B0703">
      <w:pPr>
        <w:ind w:firstLine="851"/>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Pr="00F37DAF">
        <w:rPr>
          <w:sz w:val="28"/>
          <w:szCs w:val="28"/>
        </w:rPr>
        <w:t xml:space="preserve"> </w:t>
      </w:r>
      <w:r w:rsidRPr="00F37DAF">
        <w:rPr>
          <w:bCs/>
          <w:sz w:val="28"/>
          <w:szCs w:val="28"/>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F37DAF">
        <w:rPr>
          <w:bCs/>
          <w:sz w:val="28"/>
          <w:szCs w:val="28"/>
        </w:rPr>
        <w:t>позднее</w:t>
      </w:r>
      <w:proofErr w:type="gramEnd"/>
      <w:r w:rsidRPr="00F37DAF">
        <w:rPr>
          <w:bCs/>
          <w:sz w:val="28"/>
          <w:szCs w:val="28"/>
        </w:rPr>
        <w:t xml:space="preserve"> чем за 20 дней до дня проведения конкурса.</w:t>
      </w:r>
    </w:p>
    <w:p w:rsidR="009B0703" w:rsidRPr="00F37DAF" w:rsidRDefault="009B0703" w:rsidP="009B0703">
      <w:pPr>
        <w:ind w:firstLine="851"/>
        <w:jc w:val="both"/>
        <w:rPr>
          <w:bCs/>
          <w:sz w:val="28"/>
          <w:szCs w:val="28"/>
        </w:rPr>
      </w:pPr>
      <w:r w:rsidRPr="00F37DAF">
        <w:rPr>
          <w:bCs/>
          <w:sz w:val="28"/>
          <w:szCs w:val="28"/>
        </w:rPr>
        <w:t xml:space="preserve">Общее число членов конкурсной комиссии в муниципальном образовании </w:t>
      </w:r>
      <w:r w:rsidR="008D324B">
        <w:rPr>
          <w:sz w:val="28"/>
          <w:szCs w:val="28"/>
        </w:rPr>
        <w:t>Мостовский</w:t>
      </w:r>
      <w:r w:rsidR="00F14058" w:rsidRPr="00F14058">
        <w:rPr>
          <w:sz w:val="28"/>
          <w:szCs w:val="28"/>
        </w:rPr>
        <w:t xml:space="preserve"> </w:t>
      </w:r>
      <w:r w:rsidR="00F14058">
        <w:rPr>
          <w:sz w:val="28"/>
          <w:szCs w:val="28"/>
        </w:rPr>
        <w:t>район</w:t>
      </w:r>
      <w:r w:rsidRPr="00F37DAF">
        <w:rPr>
          <w:sz w:val="28"/>
          <w:szCs w:val="28"/>
        </w:rPr>
        <w:t xml:space="preserve"> </w:t>
      </w:r>
      <w:r w:rsidRPr="00F37DAF">
        <w:rPr>
          <w:bCs/>
          <w:sz w:val="28"/>
          <w:szCs w:val="28"/>
        </w:rPr>
        <w:t>устанавливается Советом.</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3" w:history="1">
        <w:r w:rsidRPr="00F37DAF">
          <w:rPr>
            <w:rFonts w:eastAsia="Calibri"/>
            <w:bCs/>
            <w:sz w:val="28"/>
            <w:szCs w:val="28"/>
            <w:lang w:eastAsia="ru-RU"/>
          </w:rPr>
          <w:t>законом</w:t>
        </w:r>
      </w:hyperlink>
      <w:r w:rsidRPr="00F37DAF">
        <w:rPr>
          <w:rFonts w:eastAsia="Calibri"/>
          <w:bCs/>
          <w:sz w:val="28"/>
          <w:szCs w:val="28"/>
          <w:lang w:eastAsia="ru-RU"/>
        </w:rPr>
        <w:t xml:space="preserve"> от 12.06.2002 </w:t>
      </w:r>
      <w:r w:rsidR="008D324B">
        <w:rPr>
          <w:rFonts w:eastAsia="Calibri"/>
          <w:bCs/>
          <w:sz w:val="28"/>
          <w:szCs w:val="28"/>
          <w:lang w:eastAsia="ru-RU"/>
        </w:rPr>
        <w:t xml:space="preserve">года </w:t>
      </w:r>
      <w:r w:rsidRPr="00F37DAF">
        <w:rPr>
          <w:rFonts w:eastAsia="Calibri"/>
          <w:bCs/>
          <w:sz w:val="28"/>
          <w:szCs w:val="28"/>
          <w:lang w:eastAsia="ru-RU"/>
        </w:rPr>
        <w:t xml:space="preserve">№ 67-ФЗ </w:t>
      </w:r>
      <w:r w:rsidR="008D324B">
        <w:rPr>
          <w:rFonts w:eastAsia="Calibri"/>
          <w:bCs/>
          <w:sz w:val="28"/>
          <w:szCs w:val="28"/>
          <w:lang w:eastAsia="ru-RU"/>
        </w:rPr>
        <w:t>«</w:t>
      </w:r>
      <w:r w:rsidRPr="00F37DAF">
        <w:rPr>
          <w:rFonts w:eastAsia="Calibri"/>
          <w:bCs/>
          <w:sz w:val="28"/>
          <w:szCs w:val="28"/>
          <w:lang w:eastAsia="ru-RU"/>
        </w:rPr>
        <w:t>Об основных гарантиях избирательных прав и права на участие в референдуме граждан Российской Федерации</w:t>
      </w:r>
      <w:r w:rsidR="008D324B">
        <w:rPr>
          <w:rFonts w:eastAsia="Calibri"/>
          <w:bCs/>
          <w:sz w:val="28"/>
          <w:szCs w:val="28"/>
          <w:lang w:eastAsia="ru-RU"/>
        </w:rPr>
        <w:t>»</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комиссией кандидатов.</w:t>
      </w:r>
    </w:p>
    <w:p w:rsidR="009B0703" w:rsidRPr="00F37DAF" w:rsidRDefault="009B0703" w:rsidP="009B0703">
      <w:pPr>
        <w:ind w:firstLine="851"/>
        <w:jc w:val="both"/>
        <w:rPr>
          <w:sz w:val="28"/>
          <w:szCs w:val="28"/>
        </w:rPr>
      </w:pPr>
      <w:r w:rsidRPr="00F37DAF">
        <w:rPr>
          <w:sz w:val="28"/>
          <w:szCs w:val="28"/>
        </w:rPr>
        <w:t xml:space="preserve">5. Глава </w:t>
      </w:r>
      <w:r>
        <w:rPr>
          <w:bCs/>
          <w:sz w:val="28"/>
          <w:szCs w:val="28"/>
        </w:rPr>
        <w:t>района</w:t>
      </w:r>
      <w:r w:rsidRPr="00F37DAF">
        <w:rPr>
          <w:bCs/>
          <w:sz w:val="28"/>
          <w:szCs w:val="28"/>
        </w:rPr>
        <w:t xml:space="preserve"> </w:t>
      </w:r>
      <w:r w:rsidRPr="00F37DAF">
        <w:rPr>
          <w:sz w:val="28"/>
          <w:szCs w:val="28"/>
        </w:rPr>
        <w:t xml:space="preserve">избирается </w:t>
      </w:r>
      <w:r w:rsidR="0089411D" w:rsidRPr="008D324B">
        <w:rPr>
          <w:color w:val="000000" w:themeColor="text1"/>
          <w:sz w:val="28"/>
          <w:szCs w:val="28"/>
        </w:rPr>
        <w:t>тайным голосованием</w:t>
      </w:r>
      <w:r w:rsidR="008D324B">
        <w:rPr>
          <w:color w:val="000000" w:themeColor="text1"/>
          <w:sz w:val="28"/>
          <w:szCs w:val="28"/>
        </w:rPr>
        <w:t xml:space="preserve"> </w:t>
      </w:r>
      <w:r w:rsidRPr="00F37DAF">
        <w:rPr>
          <w:bCs/>
          <w:sz w:val="28"/>
          <w:szCs w:val="28"/>
        </w:rPr>
        <w:t xml:space="preserve">Советом из числа кандидатов, представленных конкурсной комиссией по результатам конкурса, </w:t>
      </w:r>
      <w:r w:rsidRPr="00F37DAF">
        <w:rPr>
          <w:sz w:val="28"/>
          <w:szCs w:val="28"/>
        </w:rPr>
        <w:t xml:space="preserve">сроком на 5 лет. Решение об избрании главы </w:t>
      </w:r>
      <w:r>
        <w:rPr>
          <w:bCs/>
          <w:sz w:val="28"/>
          <w:szCs w:val="28"/>
        </w:rPr>
        <w:t>района</w:t>
      </w:r>
      <w:r w:rsidRPr="00F37DAF">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9B0703">
      <w:pPr>
        <w:autoSpaceDE w:val="0"/>
        <w:autoSpaceDN w:val="0"/>
        <w:adjustRightInd w:val="0"/>
        <w:ind w:firstLine="851"/>
        <w:jc w:val="both"/>
        <w:rPr>
          <w:rFonts w:eastAsia="Calibri"/>
          <w:sz w:val="28"/>
          <w:szCs w:val="28"/>
        </w:rPr>
      </w:pPr>
      <w:r w:rsidRPr="00F37DAF">
        <w:rPr>
          <w:sz w:val="28"/>
          <w:szCs w:val="28"/>
        </w:rPr>
        <w:t xml:space="preserve">Решение об избрании главы </w:t>
      </w:r>
      <w:r>
        <w:rPr>
          <w:bCs/>
          <w:sz w:val="28"/>
          <w:szCs w:val="28"/>
        </w:rPr>
        <w:t>района</w:t>
      </w:r>
      <w:r w:rsidRPr="00F37DAF">
        <w:rPr>
          <w:bCs/>
          <w:sz w:val="28"/>
          <w:szCs w:val="28"/>
        </w:rPr>
        <w:t xml:space="preserve"> </w:t>
      </w:r>
      <w:r w:rsidRPr="00F37DAF">
        <w:rPr>
          <w:sz w:val="28"/>
          <w:szCs w:val="28"/>
        </w:rPr>
        <w:t xml:space="preserve">принимается после проведения </w:t>
      </w:r>
      <w:r w:rsidR="002076B4">
        <w:rPr>
          <w:sz w:val="28"/>
          <w:szCs w:val="28"/>
        </w:rPr>
        <w:t>конкурса в срок, установленный Р</w:t>
      </w:r>
      <w:r w:rsidRPr="00F37DAF">
        <w:rPr>
          <w:sz w:val="28"/>
          <w:szCs w:val="28"/>
        </w:rPr>
        <w:t>егламентом Совета.</w:t>
      </w:r>
    </w:p>
    <w:p w:rsidR="009B0703" w:rsidRPr="00F37DAF" w:rsidRDefault="009B0703" w:rsidP="009B0703">
      <w:pPr>
        <w:autoSpaceDE w:val="0"/>
        <w:autoSpaceDN w:val="0"/>
        <w:adjustRightInd w:val="0"/>
        <w:ind w:firstLine="851"/>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Pr="00F37DAF">
        <w:rPr>
          <w:bCs/>
          <w:sz w:val="28"/>
          <w:szCs w:val="28"/>
        </w:rPr>
        <w:t xml:space="preserve"> </w:t>
      </w:r>
      <w:r w:rsidRPr="00F37DAF">
        <w:rPr>
          <w:rFonts w:eastAsia="Calibri"/>
          <w:sz w:val="28"/>
          <w:szCs w:val="28"/>
        </w:rPr>
        <w:t xml:space="preserve">Советом принимается решение о назначении 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не позднее чем через 10 дней со дня досрочного прекращения полномочий главы </w:t>
      </w:r>
      <w:r>
        <w:rPr>
          <w:bCs/>
          <w:sz w:val="28"/>
          <w:szCs w:val="28"/>
        </w:rPr>
        <w:t>района</w:t>
      </w:r>
      <w:r w:rsidRPr="00F37DAF">
        <w:rPr>
          <w:rFonts w:eastAsia="Calibri"/>
          <w:sz w:val="28"/>
          <w:szCs w:val="28"/>
        </w:rPr>
        <w:t>.</w:t>
      </w:r>
    </w:p>
    <w:p w:rsidR="009B0703" w:rsidRPr="00F37DAF" w:rsidRDefault="009B0703" w:rsidP="009B0703">
      <w:pPr>
        <w:autoSpaceDE w:val="0"/>
        <w:autoSpaceDN w:val="0"/>
        <w:adjustRightInd w:val="0"/>
        <w:ind w:firstLine="851"/>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Pr="00F37DAF">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из числа </w:t>
      </w:r>
      <w:proofErr w:type="gramStart"/>
      <w:r w:rsidRPr="00F37DAF">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Pr="00F37DAF">
        <w:rPr>
          <w:rFonts w:eastAsia="Calibri"/>
          <w:sz w:val="28"/>
          <w:szCs w:val="28"/>
          <w:lang w:eastAsia="ru-RU"/>
        </w:rPr>
        <w:t xml:space="preserve"> в течение трех месяцев со дня избрания Совета в правомочном </w:t>
      </w:r>
      <w:r w:rsidRPr="00F37DAF">
        <w:rPr>
          <w:rFonts w:eastAsia="Calibri"/>
          <w:sz w:val="28"/>
          <w:szCs w:val="28"/>
          <w:lang w:eastAsia="ru-RU"/>
        </w:rPr>
        <w:lastRenderedPageBreak/>
        <w:t>составе.</w:t>
      </w:r>
    </w:p>
    <w:p w:rsidR="009B0703" w:rsidRPr="00F37DAF"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9. Полномочия главы </w:t>
      </w:r>
      <w:r w:rsidR="001917F4">
        <w:rPr>
          <w:bCs/>
          <w:sz w:val="28"/>
          <w:szCs w:val="28"/>
        </w:rPr>
        <w:t>района</w:t>
      </w:r>
      <w:r w:rsidR="001917F4" w:rsidRPr="00F37DAF">
        <w:rPr>
          <w:bCs/>
          <w:sz w:val="28"/>
          <w:szCs w:val="28"/>
        </w:rPr>
        <w:t xml:space="preserve"> </w:t>
      </w:r>
      <w:r w:rsidRPr="00F37DAF">
        <w:rPr>
          <w:sz w:val="28"/>
          <w:szCs w:val="28"/>
        </w:rPr>
        <w:t xml:space="preserve">начинаются со дня его избрания Советом и 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нового созыва заседания, на </w:t>
      </w:r>
      <w:r w:rsidRPr="00F37DAF">
        <w:rPr>
          <w:color w:val="000000" w:themeColor="text1"/>
          <w:sz w:val="28"/>
          <w:szCs w:val="28"/>
        </w:rPr>
        <w:t xml:space="preserve">котором рассматривается вопрос об избрании главы </w:t>
      </w:r>
      <w:r w:rsidR="001917F4">
        <w:rPr>
          <w:bCs/>
          <w:sz w:val="28"/>
          <w:szCs w:val="28"/>
        </w:rPr>
        <w:t>района</w:t>
      </w:r>
      <w:r w:rsidRPr="00F37DAF">
        <w:rPr>
          <w:rStyle w:val="aff1"/>
          <w:i w:val="0"/>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 муниципального образования </w:t>
      </w:r>
      <w:r w:rsidR="00FA06E6">
        <w:rPr>
          <w:sz w:val="28"/>
          <w:szCs w:val="28"/>
        </w:rPr>
        <w:t>Мостовский</w:t>
      </w:r>
      <w:r w:rsidR="00F14058" w:rsidRPr="00F14058">
        <w:rPr>
          <w:sz w:val="28"/>
          <w:szCs w:val="28"/>
        </w:rPr>
        <w:t xml:space="preserve"> </w:t>
      </w:r>
      <w:r w:rsidR="00F14058">
        <w:rPr>
          <w:sz w:val="28"/>
          <w:szCs w:val="28"/>
        </w:rPr>
        <w:t>район</w:t>
      </w:r>
      <w:r w:rsidRPr="00F37DAF">
        <w:rPr>
          <w:sz w:val="28"/>
          <w:szCs w:val="28"/>
        </w:rPr>
        <w:t>, приглашенных представителей общественных и других организаций.</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1917F4" w:rsidRPr="00F37DAF">
        <w:rPr>
          <w:bCs/>
          <w:sz w:val="28"/>
          <w:szCs w:val="28"/>
        </w:rPr>
        <w:t xml:space="preserve"> </w:t>
      </w:r>
      <w:r w:rsidRPr="00F37DAF">
        <w:rPr>
          <w:sz w:val="28"/>
          <w:szCs w:val="28"/>
        </w:rPr>
        <w:t>приносит присягу:</w:t>
      </w:r>
    </w:p>
    <w:p w:rsidR="009B0703" w:rsidRPr="00F37DAF" w:rsidRDefault="00FA06E6" w:rsidP="009B0703">
      <w:pPr>
        <w:autoSpaceDE w:val="0"/>
        <w:autoSpaceDN w:val="0"/>
        <w:adjustRightInd w:val="0"/>
        <w:ind w:firstLine="851"/>
        <w:jc w:val="both"/>
        <w:rPr>
          <w:sz w:val="28"/>
          <w:szCs w:val="28"/>
        </w:rPr>
      </w:pPr>
      <w:r>
        <w:rPr>
          <w:sz w:val="28"/>
          <w:szCs w:val="28"/>
        </w:rPr>
        <w:t>«</w:t>
      </w:r>
      <w:r w:rsidR="009B0703" w:rsidRPr="00F37DAF">
        <w:rPr>
          <w:sz w:val="28"/>
          <w:szCs w:val="28"/>
        </w:rPr>
        <w:t xml:space="preserve">Клянусь при осуществлении полномочий главы муниципального образования </w:t>
      </w:r>
      <w:r w:rsidR="00225FED">
        <w:rPr>
          <w:sz w:val="28"/>
          <w:szCs w:val="28"/>
        </w:rPr>
        <w:t>Мостовский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соблюдать Конституцию Российской Федерации, Устав муниципального образования </w:t>
      </w:r>
      <w:r w:rsidR="00225FED">
        <w:rPr>
          <w:sz w:val="28"/>
          <w:szCs w:val="28"/>
        </w:rPr>
        <w:t>Мостовский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честно и добросовестно исполнять возложенные на меня обязанности, служить процветанию муниципального образования </w:t>
      </w:r>
      <w:r w:rsidR="00225FED">
        <w:rPr>
          <w:sz w:val="28"/>
          <w:szCs w:val="28"/>
        </w:rPr>
        <w:t>Мостовский</w:t>
      </w:r>
      <w:r w:rsidR="009B0703" w:rsidRPr="00F37DAF">
        <w:rPr>
          <w:sz w:val="28"/>
          <w:szCs w:val="28"/>
        </w:rPr>
        <w:t xml:space="preserve"> </w:t>
      </w:r>
      <w:r w:rsidR="00F14058">
        <w:rPr>
          <w:sz w:val="28"/>
          <w:szCs w:val="28"/>
        </w:rPr>
        <w:t xml:space="preserve">муниципальный район Краснодарского края </w:t>
      </w:r>
      <w:r w:rsidR="009B0703" w:rsidRPr="00F37DAF">
        <w:rPr>
          <w:sz w:val="28"/>
          <w:szCs w:val="28"/>
        </w:rPr>
        <w:t xml:space="preserve">и благополучию </w:t>
      </w:r>
      <w:r w:rsidR="009B0703">
        <w:rPr>
          <w:sz w:val="28"/>
          <w:szCs w:val="28"/>
        </w:rPr>
        <w:t xml:space="preserve">его </w:t>
      </w:r>
      <w:r w:rsidR="009B0703" w:rsidRPr="00F37DAF">
        <w:rPr>
          <w:sz w:val="28"/>
          <w:szCs w:val="28"/>
        </w:rPr>
        <w:t>жителей</w:t>
      </w:r>
      <w:r w:rsidR="00225FED">
        <w:rPr>
          <w:sz w:val="28"/>
          <w:szCs w:val="28"/>
        </w:rPr>
        <w:t>»</w:t>
      </w:r>
      <w:r w:rsidR="009B0703"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Те</w:t>
      </w:r>
      <w:proofErr w:type="gramStart"/>
      <w:r w:rsidRPr="00F37DAF">
        <w:rPr>
          <w:sz w:val="28"/>
          <w:szCs w:val="28"/>
        </w:rPr>
        <w:t>кст пр</w:t>
      </w:r>
      <w:proofErr w:type="gramEnd"/>
      <w:r w:rsidRPr="00F37DAF">
        <w:rPr>
          <w:sz w:val="28"/>
          <w:szCs w:val="28"/>
        </w:rPr>
        <w:t xml:space="preserve">исяги подписывается главой </w:t>
      </w:r>
      <w:r w:rsidR="001917F4">
        <w:rPr>
          <w:bCs/>
          <w:sz w:val="28"/>
          <w:szCs w:val="28"/>
        </w:rPr>
        <w:t>района</w:t>
      </w:r>
      <w:r w:rsidR="001917F4" w:rsidRPr="00F37DAF">
        <w:rPr>
          <w:bCs/>
          <w:sz w:val="28"/>
          <w:szCs w:val="28"/>
        </w:rPr>
        <w:t xml:space="preserve"> </w:t>
      </w:r>
      <w:r w:rsidRPr="00F37DAF">
        <w:rPr>
          <w:sz w:val="28"/>
          <w:szCs w:val="28"/>
        </w:rPr>
        <w:t>и передается на хранение в Совет.</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11. </w:t>
      </w:r>
      <w:proofErr w:type="gramStart"/>
      <w:r w:rsidRPr="00F37DAF">
        <w:rPr>
          <w:sz w:val="28"/>
          <w:szCs w:val="28"/>
        </w:rPr>
        <w:t xml:space="preserve">Глава </w:t>
      </w:r>
      <w:r w:rsidR="001917F4">
        <w:rPr>
          <w:bCs/>
          <w:sz w:val="28"/>
          <w:szCs w:val="28"/>
        </w:rPr>
        <w:t>района</w:t>
      </w:r>
      <w:r w:rsidR="001917F4" w:rsidRPr="00F37DAF">
        <w:rPr>
          <w:bCs/>
          <w:sz w:val="28"/>
          <w:szCs w:val="28"/>
        </w:rPr>
        <w:t xml:space="preserve"> </w:t>
      </w:r>
      <w:r w:rsidRPr="00F37DAF">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F37DAF">
        <w:rPr>
          <w:color w:val="000000" w:themeColor="text1"/>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225FED">
        <w:rPr>
          <w:color w:val="000000" w:themeColor="text1"/>
          <w:sz w:val="28"/>
          <w:szCs w:val="28"/>
        </w:rPr>
        <w:t xml:space="preserve">года </w:t>
      </w:r>
      <w:r w:rsidRPr="00F37DAF">
        <w:rPr>
          <w:color w:val="000000" w:themeColor="text1"/>
          <w:sz w:val="28"/>
          <w:szCs w:val="28"/>
        </w:rPr>
        <w:t>№</w:t>
      </w:r>
      <w:r w:rsidR="00225FED">
        <w:rPr>
          <w:color w:val="000000" w:themeColor="text1"/>
          <w:sz w:val="28"/>
          <w:szCs w:val="28"/>
        </w:rPr>
        <w:t xml:space="preserve"> </w:t>
      </w:r>
      <w:r w:rsidRPr="00F37DAF">
        <w:rPr>
          <w:color w:val="000000" w:themeColor="text1"/>
          <w:sz w:val="28"/>
          <w:szCs w:val="28"/>
        </w:rPr>
        <w:t xml:space="preserve">33-ФЗ </w:t>
      </w:r>
      <w:r w:rsidR="00225FED">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w:t>
      </w:r>
      <w:proofErr w:type="gramEnd"/>
      <w:r w:rsidRPr="00F37DAF">
        <w:rPr>
          <w:rFonts w:eastAsia="Calibri"/>
          <w:color w:val="000000" w:themeColor="text1"/>
          <w:sz w:val="28"/>
          <w:szCs w:val="28"/>
          <w:lang w:eastAsia="ru-RU"/>
        </w:rPr>
        <w:t xml:space="preserve"> в единой системе публичной власти</w:t>
      </w:r>
      <w:r w:rsidR="00225FED">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12. Глава </w:t>
      </w:r>
      <w:r w:rsidR="001917F4">
        <w:rPr>
          <w:bCs/>
          <w:sz w:val="28"/>
          <w:szCs w:val="28"/>
        </w:rPr>
        <w:t>района</w:t>
      </w:r>
      <w:r w:rsidR="001917F4" w:rsidRPr="00F37DAF">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13. Глава </w:t>
      </w:r>
      <w:r w:rsidR="001917F4">
        <w:rPr>
          <w:bCs/>
          <w:sz w:val="28"/>
          <w:szCs w:val="28"/>
        </w:rPr>
        <w:t>района</w:t>
      </w:r>
      <w:r w:rsidR="001917F4" w:rsidRPr="00F37DAF">
        <w:rPr>
          <w:bCs/>
          <w:sz w:val="28"/>
          <w:szCs w:val="28"/>
        </w:rPr>
        <w:t xml:space="preserve"> </w:t>
      </w:r>
      <w:r w:rsidRPr="00F37DAF">
        <w:rPr>
          <w:sz w:val="28"/>
          <w:szCs w:val="28"/>
        </w:rPr>
        <w:t>не вправе:</w:t>
      </w:r>
    </w:p>
    <w:p w:rsidR="009B0703" w:rsidRPr="00F37DAF" w:rsidRDefault="009B0703" w:rsidP="009B0703">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9B0703" w:rsidRPr="00F37DAF" w:rsidRDefault="009B0703" w:rsidP="009B0703">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9B0703" w:rsidRPr="00F37DAF" w:rsidRDefault="009B0703" w:rsidP="009B0703">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F37DAF" w:rsidRDefault="009B0703" w:rsidP="009B0703">
      <w:pPr>
        <w:autoSpaceDE w:val="0"/>
        <w:autoSpaceDN w:val="0"/>
        <w:adjustRightInd w:val="0"/>
        <w:ind w:firstLine="851"/>
        <w:jc w:val="both"/>
        <w:rPr>
          <w:sz w:val="28"/>
          <w:szCs w:val="28"/>
        </w:rPr>
      </w:pPr>
      <w:proofErr w:type="gramStart"/>
      <w:r w:rsidRPr="00F37DAF">
        <w:rPr>
          <w:sz w:val="28"/>
          <w:szCs w:val="28"/>
        </w:rPr>
        <w:lastRenderedPageBreak/>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9B0703" w:rsidRPr="00F37DAF" w:rsidRDefault="009B0703" w:rsidP="009B0703">
      <w:pPr>
        <w:autoSpaceDE w:val="0"/>
        <w:autoSpaceDN w:val="0"/>
        <w:adjustRightInd w:val="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9B0703">
      <w:pPr>
        <w:autoSpaceDE w:val="0"/>
        <w:autoSpaceDN w:val="0"/>
        <w:adjustRightInd w:val="0"/>
        <w:ind w:firstLine="851"/>
        <w:jc w:val="both"/>
        <w:rPr>
          <w:sz w:val="28"/>
          <w:szCs w:val="28"/>
        </w:rPr>
      </w:pPr>
      <w:proofErr w:type="gramStart"/>
      <w:r w:rsidRPr="00F37DAF">
        <w:rPr>
          <w:sz w:val="28"/>
          <w:szCs w:val="28"/>
        </w:rPr>
        <w:t xml:space="preserve">г) представление на безвозмездной основе интересов муниципального образования </w:t>
      </w:r>
      <w:r w:rsidR="00225FED">
        <w:rPr>
          <w:sz w:val="28"/>
          <w:szCs w:val="28"/>
        </w:rPr>
        <w:t>Мостовский</w:t>
      </w:r>
      <w:r w:rsidR="00547E26" w:rsidRPr="00547E26">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 xml:space="preserve">яется муниципальное образование </w:t>
      </w:r>
      <w:r w:rsidR="00225FED">
        <w:rPr>
          <w:sz w:val="28"/>
          <w:szCs w:val="28"/>
        </w:rPr>
        <w:t>Мостовский</w:t>
      </w:r>
      <w:r w:rsidR="00547E26" w:rsidRPr="00547E26">
        <w:rPr>
          <w:sz w:val="28"/>
          <w:szCs w:val="28"/>
        </w:rPr>
        <w:t xml:space="preserve"> </w:t>
      </w:r>
      <w:r w:rsidR="00547E26">
        <w:rPr>
          <w:sz w:val="28"/>
          <w:szCs w:val="28"/>
        </w:rPr>
        <w:t>район</w:t>
      </w:r>
      <w:r w:rsidRPr="00F37DAF">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225FED">
        <w:rPr>
          <w:sz w:val="28"/>
          <w:szCs w:val="28"/>
        </w:rPr>
        <w:t>Мостовский</w:t>
      </w:r>
      <w:r w:rsidR="00547E26" w:rsidRPr="00547E26">
        <w:rPr>
          <w:sz w:val="28"/>
          <w:szCs w:val="28"/>
        </w:rPr>
        <w:t xml:space="preserve"> </w:t>
      </w:r>
      <w:r w:rsidR="00547E26">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9B0703" w:rsidRPr="00F37DAF" w:rsidRDefault="009B0703" w:rsidP="009B0703">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15. Глава </w:t>
      </w:r>
      <w:r w:rsidR="001917F4">
        <w:rPr>
          <w:bCs/>
          <w:sz w:val="28"/>
          <w:szCs w:val="28"/>
        </w:rPr>
        <w:t>района</w:t>
      </w:r>
      <w:r w:rsidR="001917F4" w:rsidRPr="00F37DAF">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 xml:space="preserve">обязанности,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9B0703">
      <w:pPr>
        <w:ind w:firstLine="851"/>
        <w:jc w:val="both"/>
        <w:rPr>
          <w:sz w:val="28"/>
          <w:szCs w:val="28"/>
        </w:rPr>
      </w:pPr>
      <w:r w:rsidRPr="00F37DAF">
        <w:rPr>
          <w:rFonts w:eastAsia="Calibri"/>
          <w:sz w:val="28"/>
          <w:szCs w:val="28"/>
          <w:lang w:eastAsia="ru-RU"/>
        </w:rPr>
        <w:t xml:space="preserve">16. </w:t>
      </w:r>
      <w:proofErr w:type="gramStart"/>
      <w:r w:rsidRPr="00F37DAF">
        <w:rPr>
          <w:rFonts w:eastAsia="Calibri"/>
          <w:sz w:val="28"/>
          <w:szCs w:val="28"/>
          <w:lang w:eastAsia="ru-RU"/>
        </w:rPr>
        <w:t xml:space="preserve">Глава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lastRenderedPageBreak/>
        <w:t xml:space="preserve">Федеральным законом </w:t>
      </w:r>
      <w:r w:rsidR="00AC2E30">
        <w:rPr>
          <w:color w:val="000000" w:themeColor="text1"/>
          <w:sz w:val="28"/>
          <w:szCs w:val="28"/>
        </w:rPr>
        <w:t>20 марта 2025</w:t>
      </w:r>
      <w:r w:rsidRPr="00F37DAF">
        <w:rPr>
          <w:color w:val="000000" w:themeColor="text1"/>
          <w:sz w:val="28"/>
          <w:szCs w:val="28"/>
        </w:rPr>
        <w:t xml:space="preserve"> </w:t>
      </w:r>
      <w:r w:rsidR="00373EAA">
        <w:rPr>
          <w:color w:val="000000" w:themeColor="text1"/>
          <w:sz w:val="28"/>
          <w:szCs w:val="28"/>
        </w:rPr>
        <w:t xml:space="preserve">года </w:t>
      </w:r>
      <w:r w:rsidRPr="00F37DAF">
        <w:rPr>
          <w:color w:val="000000" w:themeColor="text1"/>
          <w:sz w:val="28"/>
          <w:szCs w:val="28"/>
        </w:rPr>
        <w:t>№</w:t>
      </w:r>
      <w:r w:rsidR="00373EAA">
        <w:rPr>
          <w:color w:val="000000" w:themeColor="text1"/>
          <w:sz w:val="28"/>
          <w:szCs w:val="28"/>
        </w:rPr>
        <w:t xml:space="preserve"> </w:t>
      </w:r>
      <w:r w:rsidRPr="00F37DAF">
        <w:rPr>
          <w:color w:val="000000" w:themeColor="text1"/>
          <w:sz w:val="28"/>
          <w:szCs w:val="28"/>
        </w:rPr>
        <w:t xml:space="preserve">33-ФЗ </w:t>
      </w:r>
      <w:r w:rsidR="00373EAA">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373EAA">
        <w:rPr>
          <w:rFonts w:eastAsia="Calibri"/>
          <w:color w:val="000000" w:themeColor="text1"/>
          <w:sz w:val="28"/>
          <w:szCs w:val="28"/>
          <w:lang w:eastAsia="ru-RU"/>
        </w:rPr>
        <w:t>»</w:t>
      </w:r>
      <w:r w:rsidRPr="00F37DAF">
        <w:rPr>
          <w:sz w:val="28"/>
          <w:szCs w:val="28"/>
        </w:rPr>
        <w:t xml:space="preserve"> </w:t>
      </w:r>
      <w:r w:rsidRPr="00F37DAF">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F37DAF">
        <w:rPr>
          <w:rFonts w:eastAsia="Calibri"/>
          <w:sz w:val="28"/>
          <w:szCs w:val="28"/>
          <w:lang w:eastAsia="ru-RU"/>
        </w:rPr>
        <w:t xml:space="preserve"> таких обязанностей признается следствием не зависящих от него обстоятельств в порядке, предусмотренном частями 3 - 6 статьи 13</w:t>
      </w:r>
      <w:hyperlink r:id="rId14" w:history="1"/>
      <w:r w:rsidRPr="00F37DAF">
        <w:rPr>
          <w:rFonts w:eastAsia="Calibri"/>
          <w:sz w:val="28"/>
          <w:szCs w:val="28"/>
          <w:lang w:eastAsia="ru-RU"/>
        </w:rPr>
        <w:t xml:space="preserve"> Федерального закона от </w:t>
      </w:r>
      <w:r w:rsidR="006A4901">
        <w:rPr>
          <w:rFonts w:eastAsia="Calibri"/>
          <w:sz w:val="28"/>
          <w:szCs w:val="28"/>
          <w:lang w:eastAsia="ru-RU"/>
        </w:rPr>
        <w:t>25 декабря 2008</w:t>
      </w:r>
      <w:r w:rsidRPr="00F37DAF">
        <w:rPr>
          <w:rFonts w:eastAsia="Calibri"/>
          <w:sz w:val="28"/>
          <w:szCs w:val="28"/>
          <w:lang w:eastAsia="ru-RU"/>
        </w:rPr>
        <w:t xml:space="preserve"> </w:t>
      </w:r>
      <w:r w:rsidR="00373EAA">
        <w:rPr>
          <w:rFonts w:eastAsia="Calibri"/>
          <w:sz w:val="28"/>
          <w:szCs w:val="28"/>
          <w:lang w:eastAsia="ru-RU"/>
        </w:rPr>
        <w:t xml:space="preserve">года </w:t>
      </w:r>
      <w:r w:rsidRPr="00F37DAF">
        <w:rPr>
          <w:rFonts w:eastAsia="Calibri"/>
          <w:sz w:val="28"/>
          <w:szCs w:val="28"/>
          <w:lang w:eastAsia="ru-RU"/>
        </w:rPr>
        <w:t xml:space="preserve">№ 273-ФЗ </w:t>
      </w:r>
      <w:r w:rsidR="00373EAA">
        <w:rPr>
          <w:rFonts w:eastAsia="Calibri"/>
          <w:sz w:val="28"/>
          <w:szCs w:val="28"/>
          <w:lang w:eastAsia="ru-RU"/>
        </w:rPr>
        <w:t>«</w:t>
      </w:r>
      <w:r w:rsidRPr="00F37DAF">
        <w:rPr>
          <w:rFonts w:eastAsia="Calibri"/>
          <w:sz w:val="28"/>
          <w:szCs w:val="28"/>
          <w:lang w:eastAsia="ru-RU"/>
        </w:rPr>
        <w:t>О противодействии коррупции</w:t>
      </w:r>
      <w:r w:rsidR="00373EAA">
        <w:rPr>
          <w:rFonts w:eastAsia="Calibri"/>
          <w:sz w:val="28"/>
          <w:szCs w:val="28"/>
          <w:lang w:eastAsia="ru-RU"/>
        </w:rPr>
        <w:t>»</w:t>
      </w:r>
      <w:r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9B0703">
      <w:pPr>
        <w:autoSpaceDE w:val="0"/>
        <w:autoSpaceDN w:val="0"/>
        <w:adjustRightInd w:val="0"/>
        <w:ind w:firstLine="851"/>
        <w:jc w:val="both"/>
        <w:rPr>
          <w:color w:val="000000" w:themeColor="text1"/>
          <w:sz w:val="28"/>
          <w:szCs w:val="28"/>
        </w:rPr>
      </w:pPr>
      <w:r w:rsidRPr="00F37DAF">
        <w:rPr>
          <w:color w:val="000000" w:themeColor="text1"/>
          <w:sz w:val="28"/>
          <w:szCs w:val="28"/>
        </w:rPr>
        <w:t xml:space="preserve">18. </w:t>
      </w:r>
      <w:proofErr w:type="gramStart"/>
      <w:r w:rsidRPr="00F37DAF">
        <w:rPr>
          <w:color w:val="000000" w:themeColor="text1"/>
          <w:sz w:val="28"/>
          <w:szCs w:val="28"/>
        </w:rPr>
        <w:t>Не является основанием для при</w:t>
      </w:r>
      <w:r>
        <w:rPr>
          <w:color w:val="000000" w:themeColor="text1"/>
          <w:sz w:val="28"/>
          <w:szCs w:val="28"/>
        </w:rPr>
        <w:t>влечения к ответственности главы</w:t>
      </w:r>
      <w:r w:rsidRPr="00F37DAF">
        <w:rPr>
          <w:color w:val="000000" w:themeColor="text1"/>
          <w:sz w:val="28"/>
          <w:szCs w:val="28"/>
        </w:rPr>
        <w:t xml:space="preserve"> </w:t>
      </w:r>
      <w:r w:rsidR="001917F4">
        <w:rPr>
          <w:bCs/>
          <w:sz w:val="28"/>
          <w:szCs w:val="28"/>
        </w:rPr>
        <w:t>района</w:t>
      </w:r>
      <w:r w:rsidR="001917F4" w:rsidRPr="00F37DAF">
        <w:rPr>
          <w:bCs/>
          <w:sz w:val="28"/>
          <w:szCs w:val="28"/>
        </w:rPr>
        <w:t xml:space="preserve"> </w:t>
      </w:r>
      <w:r w:rsidRPr="00F37DAF">
        <w:rPr>
          <w:color w:val="000000" w:themeColor="text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1917F4" w:rsidRPr="00F37DAF" w:rsidRDefault="001C22C7" w:rsidP="00373EAA">
      <w:pPr>
        <w:spacing w:before="120" w:after="120"/>
        <w:ind w:firstLine="851"/>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1917F4">
      <w:pPr>
        <w:autoSpaceDE w:val="0"/>
        <w:autoSpaceDN w:val="0"/>
        <w:adjustRightInd w:val="0"/>
        <w:ind w:firstLine="851"/>
        <w:jc w:val="both"/>
        <w:rPr>
          <w:sz w:val="28"/>
          <w:szCs w:val="28"/>
        </w:rPr>
      </w:pPr>
      <w:r w:rsidRPr="00F37DAF">
        <w:rPr>
          <w:sz w:val="28"/>
          <w:szCs w:val="28"/>
        </w:rPr>
        <w:t>1. В исключи</w:t>
      </w:r>
      <w:r w:rsidR="00547E26">
        <w:rPr>
          <w:sz w:val="28"/>
          <w:szCs w:val="28"/>
        </w:rPr>
        <w:t>тельной компетенции главы</w:t>
      </w:r>
      <w:r w:rsidR="00547E26" w:rsidRPr="00547E26">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1917F4">
      <w:pPr>
        <w:autoSpaceDE w:val="0"/>
        <w:autoSpaceDN w:val="0"/>
        <w:adjustRightInd w:val="0"/>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подписание и обнародование в порядке, установленном Уставом муниципального образования </w:t>
      </w:r>
      <w:r w:rsidR="00373EAA" w:rsidRPr="00373EAA">
        <w:rPr>
          <w:sz w:val="28"/>
          <w:szCs w:val="28"/>
        </w:rPr>
        <w:t xml:space="preserve">Мостовский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1917F4">
      <w:pPr>
        <w:autoSpaceDE w:val="0"/>
        <w:autoSpaceDN w:val="0"/>
        <w:adjustRightInd w:val="0"/>
        <w:ind w:firstLine="851"/>
        <w:jc w:val="both"/>
        <w:rPr>
          <w:sz w:val="28"/>
          <w:szCs w:val="28"/>
        </w:rPr>
      </w:pPr>
      <w:r w:rsidRPr="00F37DAF">
        <w:rPr>
          <w:sz w:val="28"/>
          <w:szCs w:val="28"/>
        </w:rPr>
        <w:t>3) издание в пределах своих полномочий правовых актов;</w:t>
      </w:r>
    </w:p>
    <w:p w:rsidR="001917F4" w:rsidRPr="00F37DAF" w:rsidRDefault="001917F4" w:rsidP="001917F4">
      <w:pPr>
        <w:autoSpaceDE w:val="0"/>
        <w:autoSpaceDN w:val="0"/>
        <w:adjustRightInd w:val="0"/>
        <w:ind w:firstLine="851"/>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непосредственного обеспечения жизнедеятельности населения</w:t>
      </w:r>
      <w:r w:rsidR="00D702CC" w:rsidRPr="00F37DAF">
        <w:rPr>
          <w:sz w:val="28"/>
          <w:szCs w:val="28"/>
        </w:rPr>
        <w:t xml:space="preserve"> </w:t>
      </w:r>
      <w:r w:rsidRPr="00F37DAF">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F37DAF" w:rsidRDefault="001917F4" w:rsidP="001917F4">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омочия 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2) принимает необходимые меры по обеспечению и защите интересов муниципального образования </w:t>
      </w:r>
      <w:r w:rsidR="00373EAA" w:rsidRPr="00373EAA">
        <w:rPr>
          <w:sz w:val="28"/>
          <w:szCs w:val="28"/>
        </w:rPr>
        <w:t xml:space="preserve">Мостовский </w:t>
      </w:r>
      <w:r w:rsidR="00547E26">
        <w:rPr>
          <w:sz w:val="28"/>
          <w:szCs w:val="28"/>
        </w:rPr>
        <w:t>район</w:t>
      </w:r>
      <w:r w:rsidRPr="00F37DAF">
        <w:rPr>
          <w:sz w:val="28"/>
          <w:szCs w:val="28"/>
        </w:rPr>
        <w:t xml:space="preserve"> </w:t>
      </w:r>
      <w:r w:rsidRPr="00F37DAF">
        <w:rPr>
          <w:rFonts w:eastAsia="Calibri"/>
          <w:sz w:val="28"/>
          <w:szCs w:val="28"/>
        </w:rPr>
        <w:t>в суде, в федеральных и краевых органах государственной власти;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lastRenderedPageBreak/>
        <w:t xml:space="preserve">4) вносит для утверждения в Совет проект бюджета муниципального образования </w:t>
      </w:r>
      <w:r w:rsidR="008F0A99" w:rsidRPr="008F0A99">
        <w:rPr>
          <w:sz w:val="28"/>
          <w:szCs w:val="28"/>
        </w:rPr>
        <w:t xml:space="preserve">Мостовский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1917F4">
      <w:pPr>
        <w:autoSpaceDE w:val="0"/>
        <w:autoSpaceDN w:val="0"/>
        <w:adjustRightInd w:val="0"/>
        <w:ind w:firstLine="851"/>
        <w:jc w:val="both"/>
        <w:rPr>
          <w:sz w:val="28"/>
          <w:szCs w:val="28"/>
        </w:rPr>
      </w:pPr>
      <w:r w:rsidRPr="00F37DAF">
        <w:rPr>
          <w:rFonts w:eastAsia="Calibri"/>
          <w:sz w:val="28"/>
          <w:szCs w:val="28"/>
        </w:rPr>
        <w:t xml:space="preserve">5) </w:t>
      </w:r>
      <w:r w:rsidRPr="00F37DAF">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F37DAF">
        <w:rPr>
          <w:sz w:val="28"/>
          <w:szCs w:val="28"/>
        </w:rPr>
        <w:t>предусматривающие расходы, покрываемые за счет местного бюджета и дает</w:t>
      </w:r>
      <w:proofErr w:type="gramEnd"/>
      <w:r w:rsidRPr="00F37DAF">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1917F4">
      <w:pPr>
        <w:autoSpaceDE w:val="0"/>
        <w:autoSpaceDN w:val="0"/>
        <w:adjustRightInd w:val="0"/>
        <w:ind w:firstLine="851"/>
        <w:jc w:val="both"/>
        <w:rPr>
          <w:rFonts w:eastAsia="Calibri"/>
          <w:sz w:val="28"/>
          <w:szCs w:val="28"/>
        </w:rPr>
      </w:pPr>
      <w:r w:rsidRPr="00F37DAF">
        <w:rPr>
          <w:sz w:val="28"/>
          <w:szCs w:val="28"/>
        </w:rPr>
        <w:t>6) вносит в Совет проекты муниципальных правовых актов о внесении</w:t>
      </w:r>
      <w:r w:rsidRPr="00F37DAF">
        <w:rPr>
          <w:b/>
          <w:sz w:val="28"/>
          <w:szCs w:val="28"/>
        </w:rPr>
        <w:t xml:space="preserve"> </w:t>
      </w:r>
      <w:r w:rsidRPr="00F37DAF">
        <w:rPr>
          <w:sz w:val="28"/>
          <w:szCs w:val="28"/>
        </w:rPr>
        <w:t xml:space="preserve">изменений и дополнений в Устав муниципального образования </w:t>
      </w:r>
      <w:r w:rsidR="008F0A99" w:rsidRPr="008F0A99">
        <w:rPr>
          <w:sz w:val="28"/>
          <w:szCs w:val="28"/>
        </w:rPr>
        <w:t xml:space="preserve">Мостовский </w:t>
      </w:r>
      <w:r w:rsidR="00547E26">
        <w:rPr>
          <w:sz w:val="28"/>
          <w:szCs w:val="28"/>
        </w:rPr>
        <w:t>район</w:t>
      </w:r>
      <w:r w:rsidRPr="00F37DAF">
        <w:rPr>
          <w:sz w:val="28"/>
          <w:szCs w:val="28"/>
        </w:rPr>
        <w:t>, обладает правом внесения в Совет проектов иных муниципальных правовых актов</w:t>
      </w:r>
      <w:r w:rsidRPr="00F37DAF">
        <w:rPr>
          <w:rFonts w:eastAsia="Calibri"/>
          <w:sz w:val="28"/>
          <w:szCs w:val="28"/>
        </w:rPr>
        <w:t>;</w:t>
      </w:r>
    </w:p>
    <w:p w:rsidR="001917F4" w:rsidRPr="00F37DAF" w:rsidRDefault="001917F4" w:rsidP="001917F4">
      <w:pPr>
        <w:autoSpaceDE w:val="0"/>
        <w:autoSpaceDN w:val="0"/>
        <w:adjustRightInd w:val="0"/>
        <w:ind w:firstLine="851"/>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администрации, утверждает положения об отраслевых</w:t>
      </w:r>
      <w:r>
        <w:rPr>
          <w:sz w:val="28"/>
          <w:szCs w:val="28"/>
        </w:rPr>
        <w:t xml:space="preserve">, </w:t>
      </w:r>
      <w:r w:rsidRPr="00895B92">
        <w:rPr>
          <w:sz w:val="28"/>
          <w:szCs w:val="28"/>
        </w:rPr>
        <w:t>функциональных и территориальных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назначает и освобождает от должности первого заместителя главы </w:t>
      </w:r>
      <w:r w:rsidR="00547E26">
        <w:rPr>
          <w:rFonts w:ascii="Times New Roman" w:eastAsia="Calibri" w:hAnsi="Times New Roman" w:cs="Times New Roman"/>
          <w:kern w:val="0"/>
          <w:sz w:val="28"/>
          <w:szCs w:val="28"/>
        </w:rPr>
        <w:t>района</w:t>
      </w:r>
      <w:r w:rsidR="0082753E">
        <w:rPr>
          <w:rFonts w:ascii="Times New Roman" w:eastAsia="Calibri" w:hAnsi="Times New Roman" w:cs="Times New Roman"/>
          <w:kern w:val="0"/>
          <w:sz w:val="28"/>
          <w:szCs w:val="28"/>
        </w:rPr>
        <w:t xml:space="preserve">, </w:t>
      </w:r>
      <w:r w:rsidRPr="00F37DAF">
        <w:rPr>
          <w:rFonts w:ascii="Times New Roman" w:hAnsi="Times New Roman" w:cs="Times New Roman"/>
          <w:sz w:val="28"/>
          <w:szCs w:val="28"/>
        </w:rPr>
        <w:t xml:space="preserve">заместителей главы </w:t>
      </w:r>
      <w:r w:rsidR="00547E26">
        <w:rPr>
          <w:rFonts w:ascii="Times New Roman" w:eastAsia="Calibri" w:hAnsi="Times New Roman" w:cs="Times New Roman"/>
          <w:kern w:val="0"/>
          <w:sz w:val="28"/>
          <w:szCs w:val="28"/>
        </w:rPr>
        <w:t xml:space="preserve">района </w:t>
      </w:r>
      <w:r w:rsidRPr="00F37DAF">
        <w:rPr>
          <w:rFonts w:ascii="Times New Roman" w:hAnsi="Times New Roman" w:cs="Times New Roman"/>
          <w:sz w:val="28"/>
          <w:szCs w:val="28"/>
        </w:rPr>
        <w:t>в соответствии с законод</w:t>
      </w:r>
      <w:r w:rsidR="0082753E">
        <w:rPr>
          <w:rFonts w:ascii="Times New Roman" w:hAnsi="Times New Roman" w:cs="Times New Roman"/>
          <w:sz w:val="28"/>
          <w:szCs w:val="28"/>
        </w:rPr>
        <w:t>ательством и настоящим Уставом;</w:t>
      </w:r>
    </w:p>
    <w:p w:rsidR="001917F4" w:rsidRPr="00F37DAF"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10) осуществляет общее руководство муниципальной службой в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11) организует прием граждан, рассмотрение обращений граждан в администрации;</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12) выдает от имени муниципального образования </w:t>
      </w:r>
      <w:r w:rsidR="0082753E" w:rsidRPr="0082753E">
        <w:rPr>
          <w:sz w:val="28"/>
          <w:szCs w:val="28"/>
        </w:rPr>
        <w:t xml:space="preserve">Мостовский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w:t>
      </w:r>
      <w:proofErr w:type="spellStart"/>
      <w:r w:rsidRPr="00F37DAF">
        <w:rPr>
          <w:rFonts w:eastAsia="Calibri"/>
          <w:sz w:val="28"/>
          <w:szCs w:val="28"/>
          <w:lang w:eastAsia="ru-RU"/>
        </w:rPr>
        <w:t>муниципально</w:t>
      </w:r>
      <w:proofErr w:type="spellEnd"/>
      <w:r w:rsidRPr="00F37DAF">
        <w:rPr>
          <w:rFonts w:eastAsia="Calibri"/>
          <w:sz w:val="28"/>
          <w:szCs w:val="28"/>
          <w:lang w:eastAsia="ru-RU"/>
        </w:rPr>
        <w:t xml:space="preserve">-частного партнерства, если публичным партнером является муниципальное образование </w:t>
      </w:r>
      <w:r w:rsidR="0082753E" w:rsidRPr="0082753E">
        <w:rPr>
          <w:sz w:val="28"/>
          <w:szCs w:val="28"/>
        </w:rPr>
        <w:t xml:space="preserve">Мостовский </w:t>
      </w:r>
      <w:r w:rsidR="00547E26">
        <w:rPr>
          <w:sz w:val="28"/>
          <w:szCs w:val="28"/>
        </w:rPr>
        <w:t>район</w:t>
      </w:r>
      <w:r w:rsidRPr="00F37DAF">
        <w:rPr>
          <w:sz w:val="28"/>
          <w:szCs w:val="28"/>
        </w:rPr>
        <w:t xml:space="preserve"> </w:t>
      </w:r>
      <w:r w:rsidRPr="00F37DAF">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82753E" w:rsidRPr="0082753E">
        <w:rPr>
          <w:sz w:val="28"/>
          <w:szCs w:val="28"/>
        </w:rPr>
        <w:t xml:space="preserve">Мостовский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F37DAF">
        <w:rPr>
          <w:rFonts w:ascii="Times New Roman" w:eastAsia="Calibri" w:hAnsi="Times New Roman" w:cs="Times New Roman"/>
          <w:kern w:val="0"/>
          <w:sz w:val="28"/>
          <w:szCs w:val="28"/>
        </w:rPr>
        <w:t>муниципально</w:t>
      </w:r>
      <w:proofErr w:type="spellEnd"/>
      <w:r w:rsidRPr="00F37DAF">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Pr="00F37DAF">
        <w:rPr>
          <w:rFonts w:ascii="Times New Roman" w:eastAsia="Calibri" w:hAnsi="Times New Roman" w:cs="Times New Roman"/>
          <w:kern w:val="0"/>
          <w:sz w:val="28"/>
          <w:szCs w:val="28"/>
          <w:lang w:eastAsia="ru-RU" w:bidi="ar-SA"/>
        </w:rPr>
        <w:t xml:space="preserve">от </w:t>
      </w:r>
      <w:r w:rsidR="006A4901">
        <w:rPr>
          <w:rFonts w:ascii="Times New Roman" w:eastAsia="Calibri" w:hAnsi="Times New Roman" w:cs="Times New Roman"/>
          <w:kern w:val="0"/>
          <w:sz w:val="28"/>
          <w:szCs w:val="28"/>
          <w:lang w:eastAsia="ru-RU" w:bidi="ar-SA"/>
        </w:rPr>
        <w:t>13 июля 2015</w:t>
      </w:r>
      <w:r w:rsidRPr="00F37DAF">
        <w:rPr>
          <w:rFonts w:ascii="Times New Roman" w:eastAsia="Calibri" w:hAnsi="Times New Roman" w:cs="Times New Roman"/>
          <w:kern w:val="0"/>
          <w:sz w:val="28"/>
          <w:szCs w:val="28"/>
          <w:lang w:eastAsia="ru-RU" w:bidi="ar-SA"/>
        </w:rPr>
        <w:t xml:space="preserve"> </w:t>
      </w:r>
      <w:r w:rsidR="0082753E">
        <w:rPr>
          <w:rFonts w:ascii="Times New Roman" w:eastAsia="Calibri" w:hAnsi="Times New Roman" w:cs="Times New Roman"/>
          <w:kern w:val="0"/>
          <w:sz w:val="28"/>
          <w:szCs w:val="28"/>
          <w:lang w:eastAsia="ru-RU" w:bidi="ar-SA"/>
        </w:rPr>
        <w:t xml:space="preserve">года </w:t>
      </w:r>
      <w:r w:rsidRPr="00F37DAF">
        <w:rPr>
          <w:rFonts w:ascii="Times New Roman" w:eastAsia="Calibri" w:hAnsi="Times New Roman" w:cs="Times New Roman"/>
          <w:kern w:val="0"/>
          <w:sz w:val="28"/>
          <w:szCs w:val="28"/>
          <w:lang w:eastAsia="ru-RU" w:bidi="ar-SA"/>
        </w:rPr>
        <w:t xml:space="preserve">№ 224-ФЗ </w:t>
      </w:r>
      <w:r w:rsidR="00CC1CA9">
        <w:rPr>
          <w:rFonts w:ascii="Times New Roman" w:eastAsia="Calibri" w:hAnsi="Times New Roman" w:cs="Times New Roman"/>
          <w:kern w:val="0"/>
          <w:sz w:val="28"/>
          <w:szCs w:val="28"/>
          <w:lang w:eastAsia="ru-RU" w:bidi="ar-SA"/>
        </w:rPr>
        <w:t>«</w:t>
      </w:r>
      <w:r w:rsidRPr="00F37DA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F37DAF">
        <w:rPr>
          <w:rFonts w:ascii="Times New Roman" w:eastAsia="Calibri" w:hAnsi="Times New Roman" w:cs="Times New Roman"/>
          <w:kern w:val="0"/>
          <w:sz w:val="28"/>
          <w:szCs w:val="28"/>
          <w:lang w:eastAsia="ru-RU"/>
        </w:rPr>
        <w:t>муниципально</w:t>
      </w:r>
      <w:proofErr w:type="spellEnd"/>
      <w:r w:rsidRPr="00F37DAF">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r w:rsidR="00CC1CA9">
        <w:rPr>
          <w:rFonts w:ascii="Times New Roman" w:eastAsia="Calibri" w:hAnsi="Times New Roman" w:cs="Times New Roman"/>
          <w:kern w:val="0"/>
          <w:sz w:val="28"/>
          <w:szCs w:val="28"/>
          <w:lang w:eastAsia="ru-RU"/>
        </w:rPr>
        <w:t>»</w:t>
      </w:r>
      <w:r w:rsidRPr="00F37DAF">
        <w:rPr>
          <w:rFonts w:ascii="Times New Roman" w:eastAsia="Calibri" w:hAnsi="Times New Roman" w:cs="Times New Roman"/>
          <w:kern w:val="0"/>
          <w:sz w:val="28"/>
          <w:szCs w:val="28"/>
          <w:lang w:eastAsia="ru-RU"/>
        </w:rPr>
        <w:t>;</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календарного года глава</w:t>
      </w:r>
      <w:r w:rsidR="00547E26">
        <w:rPr>
          <w:sz w:val="28"/>
          <w:szCs w:val="28"/>
        </w:rPr>
        <w:t xml:space="preserve"> района</w:t>
      </w:r>
      <w:r w:rsidRPr="00F37DAF">
        <w:rPr>
          <w:sz w:val="28"/>
          <w:szCs w:val="28"/>
        </w:rPr>
        <w:t xml:space="preserve"> представляет Совету ежегодный отчет о </w:t>
      </w:r>
      <w:r w:rsidRPr="00F37DAF">
        <w:rPr>
          <w:sz w:val="28"/>
          <w:szCs w:val="28"/>
        </w:rPr>
        <w:lastRenderedPageBreak/>
        <w:t>результатах своей деятельности, деятельности администрации, в том числе о решении вопросов, поставленных Советом.</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результатам оценки </w:t>
      </w:r>
      <w:r w:rsidR="00547E26">
        <w:rPr>
          <w:sz w:val="28"/>
          <w:szCs w:val="28"/>
        </w:rPr>
        <w:t>Советом ежегодного отчета главы</w:t>
      </w:r>
      <w:r w:rsidR="00547E26" w:rsidRPr="00547E26">
        <w:rPr>
          <w:sz w:val="28"/>
          <w:szCs w:val="28"/>
        </w:rPr>
        <w:t xml:space="preserve"> </w:t>
      </w:r>
      <w:r w:rsidR="00547E26">
        <w:rPr>
          <w:sz w:val="28"/>
          <w:szCs w:val="28"/>
        </w:rPr>
        <w:t>района</w:t>
      </w:r>
      <w:r w:rsidRPr="00F37DAF">
        <w:rPr>
          <w:sz w:val="28"/>
          <w:szCs w:val="28"/>
        </w:rPr>
        <w:t xml:space="preserve">, деятельность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1917F4">
      <w:pPr>
        <w:pStyle w:val="a6"/>
        <w:tabs>
          <w:tab w:val="left" w:pos="0"/>
          <w:tab w:val="left" w:pos="360"/>
        </w:tabs>
        <w:suppressAutoHyphens w:val="0"/>
        <w:spacing w:after="0"/>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муниципального образования </w:t>
      </w:r>
      <w:r w:rsidR="00CC1CA9" w:rsidRPr="00CC1CA9">
        <w:rPr>
          <w:sz w:val="28"/>
          <w:szCs w:val="28"/>
        </w:rPr>
        <w:t xml:space="preserve">Мостовский </w:t>
      </w:r>
      <w:r w:rsidR="00547E26">
        <w:rPr>
          <w:sz w:val="28"/>
          <w:szCs w:val="28"/>
        </w:rPr>
        <w:t>район</w:t>
      </w:r>
      <w:r w:rsidR="00547E26" w:rsidRPr="00F37DAF">
        <w:rPr>
          <w:rFonts w:eastAsia="Times New Roman"/>
          <w:bCs/>
          <w:kern w:val="0"/>
          <w:sz w:val="28"/>
          <w:szCs w:val="28"/>
          <w:lang w:eastAsia="ru-RU"/>
        </w:rPr>
        <w:t xml:space="preserve"> </w:t>
      </w:r>
      <w:r w:rsidRPr="00F37DAF">
        <w:rPr>
          <w:rFonts w:eastAsia="Times New Roman"/>
          <w:bCs/>
          <w:kern w:val="0"/>
          <w:sz w:val="28"/>
          <w:szCs w:val="28"/>
          <w:lang w:eastAsia="ru-RU"/>
        </w:rPr>
        <w:t>в информационно-телекоммуникационной сети "Интернет" в течение пяти рабочих дней со дня принятия решения Совета.</w:t>
      </w:r>
    </w:p>
    <w:p w:rsidR="009B0052" w:rsidRPr="00F37DAF" w:rsidRDefault="001C22C7" w:rsidP="00CC1CA9">
      <w:pPr>
        <w:pStyle w:val="a6"/>
        <w:suppressAutoHyphens w:val="0"/>
        <w:spacing w:before="120"/>
        <w:ind w:firstLine="851"/>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9B0052">
      <w:pPr>
        <w:pStyle w:val="a6"/>
        <w:tabs>
          <w:tab w:val="left" w:pos="-1540"/>
        </w:tabs>
        <w:suppressAutoHyphens w:val="0"/>
        <w:spacing w:after="0"/>
        <w:ind w:firstLine="851"/>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случаях:</w:t>
      </w:r>
    </w:p>
    <w:p w:rsidR="009B0052" w:rsidRPr="00F37DAF" w:rsidRDefault="009B0052" w:rsidP="009B0052">
      <w:pPr>
        <w:autoSpaceDE w:val="0"/>
        <w:autoSpaceDN w:val="0"/>
        <w:adjustRightInd w:val="0"/>
        <w:ind w:firstLine="851"/>
        <w:jc w:val="both"/>
        <w:rPr>
          <w:sz w:val="28"/>
          <w:szCs w:val="28"/>
        </w:rPr>
      </w:pPr>
      <w:r w:rsidRPr="00F37DAF">
        <w:rPr>
          <w:sz w:val="28"/>
          <w:szCs w:val="28"/>
        </w:rPr>
        <w:t>1) смерть;</w:t>
      </w:r>
    </w:p>
    <w:p w:rsidR="009B0052" w:rsidRPr="00F37DAF" w:rsidRDefault="009B0052" w:rsidP="009B0052">
      <w:pPr>
        <w:autoSpaceDE w:val="0"/>
        <w:autoSpaceDN w:val="0"/>
        <w:adjustRightInd w:val="0"/>
        <w:ind w:firstLine="851"/>
        <w:jc w:val="both"/>
        <w:rPr>
          <w:sz w:val="28"/>
          <w:szCs w:val="28"/>
        </w:rPr>
      </w:pPr>
      <w:r w:rsidRPr="00F37DAF">
        <w:rPr>
          <w:sz w:val="28"/>
          <w:szCs w:val="28"/>
        </w:rPr>
        <w:t>2) отставка по собственному желанию;</w:t>
      </w:r>
    </w:p>
    <w:p w:rsidR="009B0052" w:rsidRPr="00F37DAF" w:rsidRDefault="009B0052" w:rsidP="009B0052">
      <w:pPr>
        <w:autoSpaceDE w:val="0"/>
        <w:autoSpaceDN w:val="0"/>
        <w:adjustRightInd w:val="0"/>
        <w:ind w:firstLine="851"/>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9B0052">
      <w:pPr>
        <w:autoSpaceDE w:val="0"/>
        <w:autoSpaceDN w:val="0"/>
        <w:adjustRightInd w:val="0"/>
        <w:ind w:firstLine="851"/>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9B0052">
      <w:pPr>
        <w:autoSpaceDE w:val="0"/>
        <w:autoSpaceDN w:val="0"/>
        <w:adjustRightInd w:val="0"/>
        <w:ind w:firstLine="851"/>
        <w:jc w:val="both"/>
        <w:rPr>
          <w:sz w:val="28"/>
          <w:szCs w:val="28"/>
        </w:rPr>
      </w:pPr>
      <w:r w:rsidRPr="00F37DAF">
        <w:rPr>
          <w:sz w:val="28"/>
          <w:szCs w:val="28"/>
        </w:rPr>
        <w:t>5) вступление в отношении его в законную силу обвинительного приговора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6) выезд за пределы Российской Федерации на постоянное место жительства;</w:t>
      </w:r>
    </w:p>
    <w:p w:rsidR="009B0052" w:rsidRPr="00F37DAF" w:rsidRDefault="009B0052" w:rsidP="009B0052">
      <w:pPr>
        <w:autoSpaceDE w:val="0"/>
        <w:autoSpaceDN w:val="0"/>
        <w:adjustRightInd w:val="0"/>
        <w:ind w:firstLine="851"/>
        <w:jc w:val="both"/>
        <w:rPr>
          <w:sz w:val="28"/>
          <w:szCs w:val="28"/>
        </w:rPr>
      </w:pPr>
      <w:r w:rsidRPr="00F37DAF">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8) призыв на военную службу или направление на заменяющую ее альтернативную гражданскую службу;</w:t>
      </w:r>
    </w:p>
    <w:p w:rsidR="009B0052" w:rsidRPr="00F37DAF" w:rsidRDefault="009B0052" w:rsidP="009B0052">
      <w:pPr>
        <w:autoSpaceDE w:val="0"/>
        <w:autoSpaceDN w:val="0"/>
        <w:adjustRightInd w:val="0"/>
        <w:ind w:firstLine="851"/>
        <w:jc w:val="both"/>
        <w:rPr>
          <w:sz w:val="28"/>
          <w:szCs w:val="28"/>
        </w:rPr>
      </w:pPr>
      <w:r w:rsidRPr="00F37DAF">
        <w:rPr>
          <w:sz w:val="28"/>
          <w:szCs w:val="28"/>
        </w:rPr>
        <w:t>9) приобретение статуса иностранного агента;</w:t>
      </w:r>
    </w:p>
    <w:p w:rsidR="009B0052" w:rsidRPr="00F37DAF" w:rsidRDefault="009B0052" w:rsidP="009B0052">
      <w:pPr>
        <w:autoSpaceDE w:val="0"/>
        <w:autoSpaceDN w:val="0"/>
        <w:adjustRightInd w:val="0"/>
        <w:ind w:firstLine="851"/>
        <w:jc w:val="both"/>
        <w:rPr>
          <w:sz w:val="28"/>
          <w:szCs w:val="28"/>
        </w:rPr>
      </w:pPr>
      <w:r w:rsidRPr="00F37DAF">
        <w:rPr>
          <w:sz w:val="28"/>
          <w:szCs w:val="28"/>
        </w:rPr>
        <w:t>10) утрата доверия Президента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11) удаление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12) отрешение от должности;</w:t>
      </w:r>
    </w:p>
    <w:p w:rsidR="009B0052" w:rsidRPr="00F37DAF" w:rsidRDefault="009B0052" w:rsidP="009B0052">
      <w:pPr>
        <w:autoSpaceDE w:val="0"/>
        <w:autoSpaceDN w:val="0"/>
        <w:adjustRightInd w:val="0"/>
        <w:ind w:firstLine="851"/>
        <w:jc w:val="both"/>
        <w:rPr>
          <w:sz w:val="28"/>
          <w:szCs w:val="28"/>
        </w:rPr>
      </w:pPr>
      <w:r w:rsidRPr="00F37DAF">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F37DAF" w:rsidRDefault="009B0052" w:rsidP="009B0052">
      <w:pPr>
        <w:autoSpaceDE w:val="0"/>
        <w:autoSpaceDN w:val="0"/>
        <w:adjustRightInd w:val="0"/>
        <w:ind w:firstLine="851"/>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 xml:space="preserve">соответствии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9B0052">
      <w:pPr>
        <w:autoSpaceDE w:val="0"/>
        <w:autoSpaceDN w:val="0"/>
        <w:adjustRightInd w:val="0"/>
        <w:ind w:firstLine="851"/>
        <w:jc w:val="both"/>
        <w:rPr>
          <w:sz w:val="28"/>
          <w:szCs w:val="28"/>
        </w:rPr>
      </w:pPr>
      <w:r w:rsidRPr="00F37DAF">
        <w:rPr>
          <w:sz w:val="28"/>
          <w:szCs w:val="28"/>
        </w:rPr>
        <w:t>16) нарушение срока издания муниципального правового акта, необходимого для реализации решения, принятого путем п</w:t>
      </w:r>
      <w:r w:rsidR="003D06E8">
        <w:rPr>
          <w:sz w:val="28"/>
          <w:szCs w:val="28"/>
        </w:rPr>
        <w:t>рямого волеизъявления населения;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17) иные случаи, установленные Федеральным законом</w:t>
      </w:r>
      <w:r w:rsidR="00CC1CA9">
        <w:rPr>
          <w:sz w:val="28"/>
          <w:szCs w:val="28"/>
        </w:rPr>
        <w:br/>
      </w:r>
      <w:r w:rsidRPr="00F37DAF">
        <w:rPr>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CC1CA9">
        <w:rPr>
          <w:color w:val="000000" w:themeColor="text1"/>
          <w:sz w:val="28"/>
          <w:szCs w:val="28"/>
        </w:rPr>
        <w:t xml:space="preserve">года </w:t>
      </w:r>
      <w:r w:rsidRPr="00F37DAF">
        <w:rPr>
          <w:color w:val="000000" w:themeColor="text1"/>
          <w:sz w:val="28"/>
          <w:szCs w:val="28"/>
        </w:rPr>
        <w:t>№</w:t>
      </w:r>
      <w:r w:rsidR="00CC1CA9">
        <w:rPr>
          <w:color w:val="000000" w:themeColor="text1"/>
          <w:sz w:val="28"/>
          <w:szCs w:val="28"/>
        </w:rPr>
        <w:t xml:space="preserve"> </w:t>
      </w:r>
      <w:r w:rsidRPr="00F37DAF">
        <w:rPr>
          <w:color w:val="000000" w:themeColor="text1"/>
          <w:sz w:val="28"/>
          <w:szCs w:val="28"/>
        </w:rPr>
        <w:t xml:space="preserve">33-ФЗ </w:t>
      </w:r>
      <w:r w:rsidR="00CC1CA9">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C1CA9">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Pr="00F37DAF">
        <w:rPr>
          <w:rFonts w:ascii="Times New Roman" w:eastAsia="Times New Roman" w:hAnsi="Times New Roman" w:cs="Times New Roman"/>
          <w:b/>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собственному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в результате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указанного срока.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w:t>
      </w:r>
      <w:r w:rsidR="00B04B31">
        <w:rPr>
          <w:rFonts w:ascii="Times New Roman" w:hAnsi="Times New Roman" w:cs="Times New Roman"/>
          <w:sz w:val="28"/>
          <w:szCs w:val="28"/>
        </w:rPr>
        <w:t>после принятия решения Советом.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В случаях принятия решения Совета о досрочном прекращении полномочий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F37DAF" w:rsidRDefault="009B0052" w:rsidP="009B0052">
      <w:pPr>
        <w:ind w:firstLine="851"/>
        <w:jc w:val="both"/>
        <w:rPr>
          <w:sz w:val="28"/>
          <w:szCs w:val="28"/>
        </w:rPr>
      </w:pPr>
      <w:r w:rsidRPr="00F37DAF">
        <w:rPr>
          <w:sz w:val="28"/>
          <w:szCs w:val="28"/>
        </w:rPr>
        <w:t xml:space="preserve">4. Совет в соответствии с Федеральным законом </w:t>
      </w:r>
      <w:r w:rsidRPr="00F37DAF">
        <w:rPr>
          <w:color w:val="000000" w:themeColor="text1"/>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B04B31">
        <w:rPr>
          <w:color w:val="000000" w:themeColor="text1"/>
          <w:sz w:val="28"/>
          <w:szCs w:val="28"/>
        </w:rPr>
        <w:t>года</w:t>
      </w:r>
      <w:r w:rsidR="00B04B31">
        <w:rPr>
          <w:color w:val="000000" w:themeColor="text1"/>
          <w:sz w:val="28"/>
          <w:szCs w:val="28"/>
        </w:rPr>
        <w:br/>
      </w:r>
      <w:r w:rsidRPr="00F37DAF">
        <w:rPr>
          <w:color w:val="000000" w:themeColor="text1"/>
          <w:sz w:val="28"/>
          <w:szCs w:val="28"/>
        </w:rPr>
        <w:t>№</w:t>
      </w:r>
      <w:r w:rsidR="00B04B31">
        <w:rPr>
          <w:color w:val="000000" w:themeColor="text1"/>
          <w:sz w:val="28"/>
          <w:szCs w:val="28"/>
        </w:rPr>
        <w:t xml:space="preserve"> </w:t>
      </w:r>
      <w:r w:rsidRPr="00F37DAF">
        <w:rPr>
          <w:color w:val="000000" w:themeColor="text1"/>
          <w:sz w:val="28"/>
          <w:szCs w:val="28"/>
        </w:rPr>
        <w:t xml:space="preserve">33-ФЗ </w:t>
      </w:r>
      <w:r w:rsidR="00B04B3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04B31">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в отставку по инициативе депутатов Совета или по инициативе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9B0052">
      <w:pPr>
        <w:ind w:firstLine="851"/>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 xml:space="preserve">(повлекшее) за собой наступление последствий, предусмотренных пунктами 2 и 3 части 1 статьи 38 Федерального закона от </w:t>
      </w:r>
      <w:r w:rsidR="00AC2E30">
        <w:rPr>
          <w:color w:val="000000" w:themeColor="text1"/>
          <w:sz w:val="28"/>
          <w:szCs w:val="28"/>
        </w:rPr>
        <w:t>20 марта 2025</w:t>
      </w:r>
      <w:r w:rsidRPr="008A5E01">
        <w:rPr>
          <w:color w:val="000000" w:themeColor="text1"/>
          <w:sz w:val="28"/>
          <w:szCs w:val="28"/>
        </w:rPr>
        <w:t xml:space="preserve"> </w:t>
      </w:r>
      <w:r w:rsidR="00B04B31">
        <w:rPr>
          <w:color w:val="000000" w:themeColor="text1"/>
          <w:sz w:val="28"/>
          <w:szCs w:val="28"/>
        </w:rPr>
        <w:t xml:space="preserve">года </w:t>
      </w:r>
      <w:r w:rsidRPr="008A5E01">
        <w:rPr>
          <w:color w:val="000000" w:themeColor="text1"/>
          <w:sz w:val="28"/>
          <w:szCs w:val="28"/>
        </w:rPr>
        <w:t>№</w:t>
      </w:r>
      <w:r w:rsidR="00B04B31">
        <w:rPr>
          <w:color w:val="000000" w:themeColor="text1"/>
          <w:sz w:val="28"/>
          <w:szCs w:val="28"/>
        </w:rPr>
        <w:t xml:space="preserve"> </w:t>
      </w:r>
      <w:r w:rsidRPr="008A5E01">
        <w:rPr>
          <w:color w:val="000000" w:themeColor="text1"/>
          <w:sz w:val="28"/>
          <w:szCs w:val="28"/>
        </w:rPr>
        <w:t xml:space="preserve">33-ФЗ </w:t>
      </w:r>
      <w:r w:rsidR="00B04B31">
        <w:rPr>
          <w:color w:val="000000" w:themeColor="text1"/>
          <w:sz w:val="28"/>
          <w:szCs w:val="28"/>
        </w:rPr>
        <w:t>«</w:t>
      </w:r>
      <w:r w:rsidRPr="008A5E0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04B31">
        <w:rPr>
          <w:rFonts w:eastAsia="Calibri"/>
          <w:color w:val="000000" w:themeColor="text1"/>
          <w:sz w:val="28"/>
          <w:szCs w:val="28"/>
          <w:lang w:eastAsia="ru-RU"/>
        </w:rPr>
        <w:t>»</w:t>
      </w:r>
      <w:r w:rsidRPr="008A5E01">
        <w:rPr>
          <w:sz w:val="28"/>
          <w:szCs w:val="28"/>
        </w:rPr>
        <w:t>;</w:t>
      </w:r>
    </w:p>
    <w:p w:rsidR="009B0052" w:rsidRPr="00F37DAF" w:rsidRDefault="009B0052" w:rsidP="009B0052">
      <w:pPr>
        <w:ind w:firstLine="851"/>
        <w:jc w:val="both"/>
        <w:rPr>
          <w:sz w:val="28"/>
          <w:szCs w:val="28"/>
        </w:rPr>
      </w:pPr>
      <w:proofErr w:type="gramStart"/>
      <w:r w:rsidRPr="008A5E01">
        <w:rPr>
          <w:sz w:val="28"/>
          <w:szCs w:val="28"/>
        </w:rPr>
        <w:t>2) неисполнение</w:t>
      </w:r>
      <w:r w:rsidRPr="00F37DAF">
        <w:rPr>
          <w:sz w:val="28"/>
          <w:szCs w:val="28"/>
        </w:rPr>
        <w:t xml:space="preserve"> в течение трех и более месяцев обязанностей по решению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Pr="00F37DAF">
        <w:rPr>
          <w:color w:val="000000" w:themeColor="text1"/>
          <w:sz w:val="28"/>
          <w:szCs w:val="28"/>
        </w:rPr>
        <w:t xml:space="preserve"> от </w:t>
      </w:r>
      <w:r w:rsidR="00AC2E30">
        <w:rPr>
          <w:color w:val="000000" w:themeColor="text1"/>
          <w:sz w:val="28"/>
          <w:szCs w:val="28"/>
        </w:rPr>
        <w:t>20 марта 2025</w:t>
      </w:r>
      <w:r w:rsidRPr="00F37DAF">
        <w:rPr>
          <w:color w:val="000000" w:themeColor="text1"/>
          <w:sz w:val="28"/>
          <w:szCs w:val="28"/>
        </w:rPr>
        <w:t xml:space="preserve"> </w:t>
      </w:r>
      <w:r w:rsidR="00B04B31">
        <w:rPr>
          <w:color w:val="000000" w:themeColor="text1"/>
          <w:sz w:val="28"/>
          <w:szCs w:val="28"/>
        </w:rPr>
        <w:t xml:space="preserve">года </w:t>
      </w:r>
      <w:r w:rsidRPr="00F37DAF">
        <w:rPr>
          <w:color w:val="000000" w:themeColor="text1"/>
          <w:sz w:val="28"/>
          <w:szCs w:val="28"/>
        </w:rPr>
        <w:t>№</w:t>
      </w:r>
      <w:r w:rsidR="00B04B31">
        <w:rPr>
          <w:color w:val="000000" w:themeColor="text1"/>
          <w:sz w:val="28"/>
          <w:szCs w:val="28"/>
        </w:rPr>
        <w:t xml:space="preserve"> </w:t>
      </w:r>
      <w:r w:rsidRPr="00F37DAF">
        <w:rPr>
          <w:color w:val="000000" w:themeColor="text1"/>
          <w:sz w:val="28"/>
          <w:szCs w:val="28"/>
        </w:rPr>
        <w:t xml:space="preserve">33-ФЗ </w:t>
      </w:r>
      <w:r w:rsidR="00B04B3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04B31">
        <w:rPr>
          <w:rFonts w:eastAsia="Calibri"/>
          <w:color w:val="000000" w:themeColor="text1"/>
          <w:sz w:val="28"/>
          <w:szCs w:val="28"/>
          <w:lang w:eastAsia="ru-RU"/>
        </w:rPr>
        <w:t>»</w:t>
      </w:r>
      <w:r w:rsidRPr="00F37DAF">
        <w:rPr>
          <w:sz w:val="28"/>
          <w:szCs w:val="28"/>
        </w:rPr>
        <w:t xml:space="preserve">, другими федеральными законами, Уставом муниципального образования </w:t>
      </w:r>
      <w:r w:rsidR="00B04B31">
        <w:rPr>
          <w:sz w:val="28"/>
          <w:szCs w:val="28"/>
        </w:rPr>
        <w:t>Мостовский</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w:t>
      </w:r>
      <w:proofErr w:type="gramEnd"/>
      <w:r w:rsidRPr="00F37DAF">
        <w:rPr>
          <w:sz w:val="28"/>
          <w:szCs w:val="28"/>
        </w:rPr>
        <w:t xml:space="preserve"> местного самоуправления федеральными законами и законами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F37DAF">
        <w:rPr>
          <w:color w:val="000000" w:themeColor="text1"/>
          <w:sz w:val="28"/>
          <w:szCs w:val="28"/>
        </w:rPr>
        <w:t xml:space="preserve">соответствии с частью 5 статьи 28 Федерального закона от </w:t>
      </w:r>
      <w:r w:rsidR="00AC2E30">
        <w:rPr>
          <w:color w:val="000000" w:themeColor="text1"/>
          <w:sz w:val="28"/>
          <w:szCs w:val="28"/>
        </w:rPr>
        <w:t>20 марта 2025</w:t>
      </w:r>
      <w:r w:rsidRPr="00F37DAF">
        <w:rPr>
          <w:color w:val="000000" w:themeColor="text1"/>
          <w:sz w:val="28"/>
          <w:szCs w:val="28"/>
        </w:rPr>
        <w:t xml:space="preserve"> </w:t>
      </w:r>
      <w:r w:rsidR="00B04B31">
        <w:rPr>
          <w:color w:val="000000" w:themeColor="text1"/>
          <w:sz w:val="28"/>
          <w:szCs w:val="28"/>
        </w:rPr>
        <w:t>года</w:t>
      </w:r>
      <w:r w:rsidR="00B04B31">
        <w:rPr>
          <w:color w:val="000000" w:themeColor="text1"/>
          <w:sz w:val="28"/>
          <w:szCs w:val="28"/>
        </w:rPr>
        <w:br/>
      </w:r>
      <w:r w:rsidRPr="00F37DAF">
        <w:rPr>
          <w:color w:val="000000" w:themeColor="text1"/>
          <w:sz w:val="28"/>
          <w:szCs w:val="28"/>
        </w:rPr>
        <w:t>№</w:t>
      </w:r>
      <w:r w:rsidR="00B04B31">
        <w:rPr>
          <w:color w:val="000000" w:themeColor="text1"/>
          <w:sz w:val="28"/>
          <w:szCs w:val="28"/>
        </w:rPr>
        <w:t xml:space="preserve"> </w:t>
      </w:r>
      <w:r w:rsidRPr="00F37DAF">
        <w:rPr>
          <w:color w:val="000000" w:themeColor="text1"/>
          <w:sz w:val="28"/>
          <w:szCs w:val="28"/>
        </w:rPr>
        <w:t xml:space="preserve">33-ФЗ </w:t>
      </w:r>
      <w:r w:rsidR="00B04B3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B04B31">
        <w:rPr>
          <w:rFonts w:eastAsia="Calibri"/>
          <w:color w:val="000000" w:themeColor="text1"/>
          <w:sz w:val="28"/>
          <w:szCs w:val="28"/>
          <w:lang w:eastAsia="ru-RU"/>
        </w:rPr>
        <w:t>»</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proofErr w:type="gramStart"/>
      <w:r w:rsidRPr="00F37DAF">
        <w:rPr>
          <w:sz w:val="28"/>
          <w:szCs w:val="28"/>
        </w:rPr>
        <w:t xml:space="preserve">5) допущение главой </w:t>
      </w:r>
      <w:r w:rsidR="00B32FF9">
        <w:rPr>
          <w:sz w:val="28"/>
          <w:szCs w:val="28"/>
        </w:rPr>
        <w:t xml:space="preserve">района, </w:t>
      </w:r>
      <w:r w:rsidRPr="00F37DAF">
        <w:rPr>
          <w:sz w:val="28"/>
          <w:szCs w:val="28"/>
        </w:rPr>
        <w:t xml:space="preserve">местной администрацией, иными органами и должностными лицами местного самоуправления и подведомственными </w:t>
      </w:r>
      <w:r w:rsidRPr="00F37DAF">
        <w:rPr>
          <w:sz w:val="28"/>
          <w:szCs w:val="28"/>
        </w:rPr>
        <w:lastRenderedPageBreak/>
        <w:t>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F37DAF">
        <w:rPr>
          <w:sz w:val="28"/>
          <w:szCs w:val="28"/>
        </w:rPr>
        <w:t xml:space="preserve"> способствовало возникновению межнациональных (межэтнических) и межконфессиональных конфликтов;</w:t>
      </w:r>
    </w:p>
    <w:p w:rsidR="009B0052" w:rsidRPr="00F37DAF" w:rsidRDefault="009B0052" w:rsidP="009B0052">
      <w:pPr>
        <w:autoSpaceDE w:val="0"/>
        <w:autoSpaceDN w:val="0"/>
        <w:adjustRightInd w:val="0"/>
        <w:ind w:firstLine="851"/>
        <w:jc w:val="both"/>
        <w:rPr>
          <w:sz w:val="28"/>
          <w:szCs w:val="28"/>
        </w:rPr>
      </w:pPr>
      <w:bookmarkStart w:id="13" w:name="Par7"/>
      <w:bookmarkEnd w:id="13"/>
      <w:r w:rsidRPr="00F37DAF">
        <w:rPr>
          <w:sz w:val="28"/>
          <w:szCs w:val="28"/>
        </w:rPr>
        <w:t xml:space="preserve">6) </w:t>
      </w:r>
      <w:proofErr w:type="gramStart"/>
      <w:r w:rsidRPr="00F37DAF">
        <w:rPr>
          <w:sz w:val="28"/>
          <w:szCs w:val="28"/>
        </w:rPr>
        <w:t>систематическое</w:t>
      </w:r>
      <w:proofErr w:type="gramEnd"/>
      <w:r w:rsidRPr="00F37DAF">
        <w:rPr>
          <w:sz w:val="28"/>
          <w:szCs w:val="28"/>
        </w:rPr>
        <w:t xml:space="preserve"> </w:t>
      </w:r>
      <w:proofErr w:type="spellStart"/>
      <w:r w:rsidRPr="00F37DAF">
        <w:rPr>
          <w:sz w:val="28"/>
          <w:szCs w:val="28"/>
        </w:rPr>
        <w:t>недостижение</w:t>
      </w:r>
      <w:proofErr w:type="spellEnd"/>
      <w:r w:rsidRPr="00F37DAF">
        <w:rPr>
          <w:sz w:val="28"/>
          <w:szCs w:val="28"/>
        </w:rPr>
        <w:t xml:space="preserve"> показателей эффективности деятельности органов местного самоуправления.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8. В случае</w:t>
      </w:r>
      <w:proofErr w:type="gramStart"/>
      <w:r w:rsidRPr="00F37DAF">
        <w:rPr>
          <w:sz w:val="28"/>
          <w:szCs w:val="28"/>
        </w:rPr>
        <w:t>,</w:t>
      </w:r>
      <w:proofErr w:type="gramEnd"/>
      <w:r w:rsidRPr="00F37DAF">
        <w:rPr>
          <w:sz w:val="28"/>
          <w:szCs w:val="28"/>
        </w:rPr>
        <w:t xml:space="preserve"> если при рассмотрении инициативы депутатов Совета об удалении главы </w:t>
      </w:r>
      <w:r w:rsidR="00B32FF9">
        <w:rPr>
          <w:sz w:val="28"/>
          <w:szCs w:val="28"/>
        </w:rPr>
        <w:t xml:space="preserve">района </w:t>
      </w:r>
      <w:r w:rsidRPr="00F37DAF">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 xml:space="preserve">(повлекшего) наступление последствий, предусмотренных пунктами 2 и 3 части 1 статьи 38 Федерального закона от </w:t>
      </w:r>
      <w:r w:rsidR="00AC2E30">
        <w:rPr>
          <w:color w:val="000000" w:themeColor="text1"/>
          <w:sz w:val="28"/>
          <w:szCs w:val="28"/>
        </w:rPr>
        <w:t>20 марта 2025</w:t>
      </w:r>
      <w:r w:rsidRPr="00F37DAF">
        <w:rPr>
          <w:color w:val="000000" w:themeColor="text1"/>
          <w:sz w:val="28"/>
          <w:szCs w:val="28"/>
        </w:rPr>
        <w:t xml:space="preserve"> </w:t>
      </w:r>
      <w:r w:rsidR="00F929B1">
        <w:rPr>
          <w:color w:val="000000" w:themeColor="text1"/>
          <w:sz w:val="28"/>
          <w:szCs w:val="28"/>
        </w:rPr>
        <w:t xml:space="preserve">года </w:t>
      </w:r>
      <w:r w:rsidRPr="00F37DAF">
        <w:rPr>
          <w:color w:val="000000" w:themeColor="text1"/>
          <w:sz w:val="28"/>
          <w:szCs w:val="28"/>
        </w:rPr>
        <w:t>№</w:t>
      </w:r>
      <w:r w:rsidR="00F929B1">
        <w:rPr>
          <w:color w:val="000000" w:themeColor="text1"/>
          <w:sz w:val="28"/>
          <w:szCs w:val="28"/>
        </w:rPr>
        <w:t xml:space="preserve"> </w:t>
      </w:r>
      <w:r w:rsidRPr="00F37DAF">
        <w:rPr>
          <w:color w:val="000000" w:themeColor="text1"/>
          <w:sz w:val="28"/>
          <w:szCs w:val="28"/>
        </w:rPr>
        <w:t xml:space="preserve">33-ФЗ </w:t>
      </w:r>
      <w:r w:rsidR="00F929B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929B1">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 xml:space="preserve">района </w:t>
      </w:r>
      <w:r w:rsidRPr="00F37DAF">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11. Рассмотрение инициативы депутатов Совета или Губернатора Краснодарского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lastRenderedPageBreak/>
        <w:t xml:space="preserve">12. Решение Совета об удалении главы </w:t>
      </w:r>
      <w:r w:rsidR="00B32FF9">
        <w:rPr>
          <w:sz w:val="28"/>
          <w:szCs w:val="28"/>
        </w:rPr>
        <w:t xml:space="preserve">района </w:t>
      </w:r>
      <w:r w:rsidRPr="00F37DAF">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в отставку подписывается председателем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Pr>
          <w:sz w:val="28"/>
          <w:szCs w:val="28"/>
        </w:rPr>
        <w:t>района</w:t>
      </w:r>
      <w:r w:rsidRPr="00F37DAF">
        <w:rPr>
          <w:sz w:val="28"/>
          <w:szCs w:val="28"/>
        </w:rPr>
        <w:t xml:space="preserve">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15. Решение Совета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подлежит обнародованию не позднее чем через пять дней со дня его принятия.</w:t>
      </w:r>
    </w:p>
    <w:p w:rsidR="009B0052" w:rsidRPr="00F37DAF" w:rsidRDefault="009B0052" w:rsidP="009B0052">
      <w:pPr>
        <w:autoSpaceDE w:val="0"/>
        <w:autoSpaceDN w:val="0"/>
        <w:adjustRightInd w:val="0"/>
        <w:ind w:firstLine="851"/>
        <w:jc w:val="both"/>
        <w:rPr>
          <w:sz w:val="28"/>
          <w:szCs w:val="28"/>
        </w:rPr>
      </w:pPr>
      <w:r w:rsidRPr="00F37DAF">
        <w:rPr>
          <w:sz w:val="28"/>
          <w:szCs w:val="28"/>
        </w:rPr>
        <w:t>16. В случае</w:t>
      </w:r>
      <w:proofErr w:type="gramStart"/>
      <w:r w:rsidRPr="00F37DAF">
        <w:rPr>
          <w:sz w:val="28"/>
          <w:szCs w:val="28"/>
        </w:rPr>
        <w:t>,</w:t>
      </w:r>
      <w:proofErr w:type="gramEnd"/>
      <w:r w:rsidRPr="00F37DAF">
        <w:rPr>
          <w:sz w:val="28"/>
          <w:szCs w:val="28"/>
        </w:rPr>
        <w:t xml:space="preserve"> если инициатива Совета или Губернатора Краснодарского края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отклонена Советом, вопрос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18. В случае</w:t>
      </w:r>
      <w:proofErr w:type="gramStart"/>
      <w:r w:rsidRPr="00F37DAF">
        <w:rPr>
          <w:sz w:val="28"/>
          <w:szCs w:val="28"/>
        </w:rPr>
        <w:t>,</w:t>
      </w:r>
      <w:proofErr w:type="gramEnd"/>
      <w:r w:rsidRPr="00F37DAF">
        <w:rPr>
          <w:sz w:val="28"/>
          <w:szCs w:val="28"/>
        </w:rPr>
        <w:t xml:space="preserve"> если глава </w:t>
      </w:r>
      <w:r w:rsidR="00B32FF9">
        <w:rPr>
          <w:sz w:val="28"/>
          <w:szCs w:val="28"/>
        </w:rPr>
        <w:t>района</w:t>
      </w:r>
      <w:r w:rsidRPr="00F37DAF">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B32FF9" w:rsidRPr="00F37DAF">
        <w:rPr>
          <w:sz w:val="28"/>
          <w:szCs w:val="28"/>
        </w:rPr>
        <w:t xml:space="preserve"> </w:t>
      </w:r>
      <w:r w:rsidRPr="00F37DAF">
        <w:rPr>
          <w:sz w:val="28"/>
          <w:szCs w:val="28"/>
        </w:rPr>
        <w:t>до вступления решения суда в законную силу.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B32FF9" w:rsidRPr="00F37DAF">
        <w:rPr>
          <w:sz w:val="28"/>
          <w:szCs w:val="28"/>
        </w:rPr>
        <w:t xml:space="preserve"> </w:t>
      </w:r>
      <w:r w:rsidRPr="00F37DAF">
        <w:rPr>
          <w:sz w:val="28"/>
          <w:szCs w:val="28"/>
        </w:rPr>
        <w:t>в случае:</w:t>
      </w:r>
    </w:p>
    <w:p w:rsidR="009B0052" w:rsidRPr="00F37DAF" w:rsidRDefault="009B0052" w:rsidP="009B0052">
      <w:pPr>
        <w:autoSpaceDE w:val="0"/>
        <w:autoSpaceDN w:val="0"/>
        <w:adjustRightInd w:val="0"/>
        <w:ind w:firstLine="851"/>
        <w:jc w:val="both"/>
        <w:rPr>
          <w:sz w:val="28"/>
          <w:szCs w:val="28"/>
        </w:rPr>
      </w:pPr>
      <w:proofErr w:type="gramStart"/>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Pr>
          <w:sz w:val="28"/>
          <w:szCs w:val="28"/>
        </w:rPr>
        <w:t>района</w:t>
      </w:r>
      <w:r w:rsidRPr="00F37DAF">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F37DAF">
        <w:rPr>
          <w:sz w:val="28"/>
          <w:szCs w:val="28"/>
        </w:rPr>
        <w:t xml:space="preserve"> исполнению решения суда;</w:t>
      </w:r>
    </w:p>
    <w:p w:rsidR="009B0052" w:rsidRPr="00F37DAF" w:rsidRDefault="009B0052" w:rsidP="009B0052">
      <w:pPr>
        <w:autoSpaceDE w:val="0"/>
        <w:autoSpaceDN w:val="0"/>
        <w:adjustRightInd w:val="0"/>
        <w:ind w:firstLine="851"/>
        <w:jc w:val="both"/>
        <w:rPr>
          <w:sz w:val="28"/>
          <w:szCs w:val="28"/>
        </w:rPr>
      </w:pPr>
      <w:proofErr w:type="gramStart"/>
      <w:r w:rsidRPr="00F37DAF">
        <w:rPr>
          <w:sz w:val="28"/>
          <w:szCs w:val="28"/>
        </w:rPr>
        <w:lastRenderedPageBreak/>
        <w:t xml:space="preserve">2) совершения главой </w:t>
      </w:r>
      <w:r w:rsidR="00B32FF9">
        <w:rPr>
          <w:sz w:val="28"/>
          <w:szCs w:val="28"/>
        </w:rPr>
        <w:t>района</w:t>
      </w:r>
      <w:r w:rsidR="00B32FF9" w:rsidRPr="00F37DAF">
        <w:rPr>
          <w:sz w:val="28"/>
          <w:szCs w:val="28"/>
        </w:rPr>
        <w:t xml:space="preserve"> </w:t>
      </w:r>
      <w:r w:rsidRPr="00F37DAF">
        <w:rPr>
          <w:sz w:val="28"/>
          <w:szCs w:val="28"/>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F37DAF">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B32FF9" w:rsidRPr="00F37DAF">
        <w:rPr>
          <w:sz w:val="28"/>
          <w:szCs w:val="28"/>
        </w:rPr>
        <w:t xml:space="preserve"> </w:t>
      </w:r>
      <w:r w:rsidRPr="00F37DAF">
        <w:rPr>
          <w:sz w:val="28"/>
          <w:szCs w:val="28"/>
        </w:rPr>
        <w:t>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21. </w:t>
      </w:r>
      <w:proofErr w:type="gramStart"/>
      <w:r w:rsidRPr="00F37DAF">
        <w:rPr>
          <w:sz w:val="28"/>
          <w:szCs w:val="28"/>
        </w:rPr>
        <w:t xml:space="preserve">Срок, в течение которого Губернатор Краснодарского края издает правовой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22. Губернатор Краснодарского края вправе отрешить от должности главу </w:t>
      </w:r>
      <w:r w:rsidR="00B32FF9">
        <w:rPr>
          <w:sz w:val="28"/>
          <w:szCs w:val="28"/>
        </w:rPr>
        <w:t>района</w:t>
      </w:r>
      <w:r w:rsidRPr="00F37DAF">
        <w:rPr>
          <w:sz w:val="28"/>
          <w:szCs w:val="28"/>
        </w:rPr>
        <w:t>:</w:t>
      </w:r>
    </w:p>
    <w:p w:rsidR="009B0052" w:rsidRPr="00F37DAF" w:rsidRDefault="009B0052" w:rsidP="009B0052">
      <w:pPr>
        <w:ind w:firstLine="851"/>
        <w:jc w:val="both"/>
        <w:rPr>
          <w:sz w:val="28"/>
          <w:szCs w:val="28"/>
        </w:rPr>
      </w:pPr>
      <w:proofErr w:type="gramStart"/>
      <w:r w:rsidRPr="00F37DAF">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B32FF9" w:rsidRPr="00F37DAF">
        <w:rPr>
          <w:sz w:val="28"/>
          <w:szCs w:val="28"/>
        </w:rPr>
        <w:t xml:space="preserve"> </w:t>
      </w:r>
      <w:r w:rsidRPr="00F37DAF">
        <w:rPr>
          <w:sz w:val="28"/>
          <w:szCs w:val="28"/>
        </w:rPr>
        <w:t xml:space="preserve">в соответствии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Pr="00F37DAF">
        <w:rPr>
          <w:color w:val="000000" w:themeColor="text1"/>
          <w:sz w:val="28"/>
          <w:szCs w:val="28"/>
        </w:rPr>
        <w:t xml:space="preserve">от </w:t>
      </w:r>
      <w:r w:rsidR="00AC2E30">
        <w:rPr>
          <w:color w:val="000000" w:themeColor="text1"/>
          <w:sz w:val="28"/>
          <w:szCs w:val="28"/>
        </w:rPr>
        <w:t>20 марта 2025</w:t>
      </w:r>
      <w:r w:rsidRPr="00F37DAF">
        <w:rPr>
          <w:color w:val="000000" w:themeColor="text1"/>
          <w:sz w:val="28"/>
          <w:szCs w:val="28"/>
        </w:rPr>
        <w:t xml:space="preserve"> </w:t>
      </w:r>
      <w:r w:rsidR="00F929B1">
        <w:rPr>
          <w:color w:val="000000" w:themeColor="text1"/>
          <w:sz w:val="28"/>
          <w:szCs w:val="28"/>
        </w:rPr>
        <w:t xml:space="preserve">года </w:t>
      </w:r>
      <w:r w:rsidRPr="00F37DAF">
        <w:rPr>
          <w:color w:val="000000" w:themeColor="text1"/>
          <w:sz w:val="28"/>
          <w:szCs w:val="28"/>
        </w:rPr>
        <w:t>№</w:t>
      </w:r>
      <w:r w:rsidR="00F929B1">
        <w:rPr>
          <w:color w:val="000000" w:themeColor="text1"/>
          <w:sz w:val="28"/>
          <w:szCs w:val="28"/>
        </w:rPr>
        <w:t xml:space="preserve"> </w:t>
      </w:r>
      <w:r w:rsidRPr="00F37DAF">
        <w:rPr>
          <w:color w:val="000000" w:themeColor="text1"/>
          <w:sz w:val="28"/>
          <w:szCs w:val="28"/>
        </w:rPr>
        <w:t xml:space="preserve">33-ФЗ </w:t>
      </w:r>
      <w:r w:rsidR="00F929B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929B1">
        <w:rPr>
          <w:rFonts w:eastAsia="Calibri"/>
          <w:color w:val="000000" w:themeColor="text1"/>
          <w:sz w:val="28"/>
          <w:szCs w:val="28"/>
          <w:lang w:eastAsia="ru-RU"/>
        </w:rPr>
        <w:t>»</w:t>
      </w:r>
      <w:r w:rsidRPr="00F37DAF">
        <w:rPr>
          <w:rFonts w:eastAsia="Calibri"/>
          <w:color w:val="000000" w:themeColor="text1"/>
          <w:sz w:val="28"/>
          <w:szCs w:val="28"/>
          <w:lang w:eastAsia="ru-RU"/>
        </w:rPr>
        <w:t xml:space="preserve"> </w:t>
      </w:r>
      <w:r w:rsidRPr="00F37DAF">
        <w:rPr>
          <w:sz w:val="28"/>
          <w:szCs w:val="28"/>
        </w:rPr>
        <w:t xml:space="preserve">главой </w:t>
      </w:r>
      <w:r w:rsidR="00B32FF9">
        <w:rPr>
          <w:sz w:val="28"/>
          <w:szCs w:val="28"/>
        </w:rPr>
        <w:t>района</w:t>
      </w:r>
      <w:r w:rsidR="00B32FF9" w:rsidRPr="00F37DAF">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w:t>
      </w:r>
      <w:proofErr w:type="gramEnd"/>
      <w:r w:rsidRPr="00F37DAF">
        <w:rPr>
          <w:sz w:val="28"/>
          <w:szCs w:val="28"/>
        </w:rPr>
        <w:t xml:space="preserve"> для вынесения предупреждения, объявления выговора;</w:t>
      </w:r>
    </w:p>
    <w:p w:rsidR="009B0052" w:rsidRPr="00F37DAF" w:rsidRDefault="009B0052" w:rsidP="009B0052">
      <w:pPr>
        <w:ind w:firstLine="709"/>
        <w:jc w:val="both"/>
        <w:rPr>
          <w:color w:val="000000" w:themeColor="text1"/>
          <w:sz w:val="28"/>
          <w:szCs w:val="28"/>
        </w:rPr>
      </w:pPr>
      <w:proofErr w:type="gramStart"/>
      <w:r w:rsidRPr="00F37DAF">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F37DAF">
        <w:rPr>
          <w:color w:val="000000" w:themeColor="text1"/>
          <w:sz w:val="28"/>
          <w:szCs w:val="28"/>
        </w:rPr>
        <w:t xml:space="preserve">решению вопросов непосредственного обеспечения жизнедеятельности населения, предусмотренных частями 2 и 3 статьи 32 Федерального закона от </w:t>
      </w:r>
      <w:r w:rsidR="00AC2E30">
        <w:rPr>
          <w:color w:val="000000" w:themeColor="text1"/>
          <w:sz w:val="28"/>
          <w:szCs w:val="28"/>
        </w:rPr>
        <w:t>20 марта 2025</w:t>
      </w:r>
      <w:r w:rsidRPr="00F37DAF">
        <w:rPr>
          <w:color w:val="000000" w:themeColor="text1"/>
          <w:sz w:val="28"/>
          <w:szCs w:val="28"/>
        </w:rPr>
        <w:t xml:space="preserve"> </w:t>
      </w:r>
      <w:r w:rsidR="00F929B1">
        <w:rPr>
          <w:color w:val="000000" w:themeColor="text1"/>
          <w:sz w:val="28"/>
          <w:szCs w:val="28"/>
        </w:rPr>
        <w:t xml:space="preserve">года </w:t>
      </w:r>
      <w:r w:rsidRPr="00F37DAF">
        <w:rPr>
          <w:color w:val="000000" w:themeColor="text1"/>
          <w:sz w:val="28"/>
          <w:szCs w:val="28"/>
        </w:rPr>
        <w:t>№</w:t>
      </w:r>
      <w:r w:rsidR="00F929B1">
        <w:rPr>
          <w:color w:val="000000" w:themeColor="text1"/>
          <w:sz w:val="28"/>
          <w:szCs w:val="28"/>
        </w:rPr>
        <w:t xml:space="preserve"> </w:t>
      </w:r>
      <w:r w:rsidRPr="00F37DAF">
        <w:rPr>
          <w:color w:val="000000" w:themeColor="text1"/>
          <w:sz w:val="28"/>
          <w:szCs w:val="28"/>
        </w:rPr>
        <w:t xml:space="preserve">33-ФЗ </w:t>
      </w:r>
      <w:r w:rsidR="00F929B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929B1">
        <w:rPr>
          <w:rFonts w:eastAsia="Calibri"/>
          <w:color w:val="000000" w:themeColor="text1"/>
          <w:sz w:val="28"/>
          <w:szCs w:val="28"/>
          <w:lang w:eastAsia="ru-RU"/>
        </w:rPr>
        <w:t>»</w:t>
      </w:r>
      <w:r w:rsidRPr="00F37DAF">
        <w:rPr>
          <w:color w:val="000000" w:themeColor="text1"/>
          <w:sz w:val="28"/>
          <w:szCs w:val="28"/>
        </w:rPr>
        <w:t>, а также по основанию, предусмотренному пунктом 6 части 3 статьи 21 Федерального закона</w:t>
      </w:r>
      <w:proofErr w:type="gramEnd"/>
      <w:r w:rsidRPr="00F37DAF">
        <w:rPr>
          <w:color w:val="000000" w:themeColor="text1"/>
          <w:sz w:val="28"/>
          <w:szCs w:val="28"/>
        </w:rPr>
        <w:t xml:space="preserve"> от </w:t>
      </w:r>
      <w:r w:rsidR="00AC2E30">
        <w:rPr>
          <w:color w:val="000000" w:themeColor="text1"/>
          <w:sz w:val="28"/>
          <w:szCs w:val="28"/>
        </w:rPr>
        <w:t>20 марта 2025</w:t>
      </w:r>
      <w:r w:rsidRPr="00F37DAF">
        <w:rPr>
          <w:color w:val="000000" w:themeColor="text1"/>
          <w:sz w:val="28"/>
          <w:szCs w:val="28"/>
        </w:rPr>
        <w:t xml:space="preserve"> </w:t>
      </w:r>
      <w:r w:rsidR="00F929B1">
        <w:rPr>
          <w:color w:val="000000" w:themeColor="text1"/>
          <w:sz w:val="28"/>
          <w:szCs w:val="28"/>
        </w:rPr>
        <w:t xml:space="preserve">года </w:t>
      </w:r>
      <w:r w:rsidRPr="00F37DAF">
        <w:rPr>
          <w:color w:val="000000" w:themeColor="text1"/>
          <w:sz w:val="28"/>
          <w:szCs w:val="28"/>
        </w:rPr>
        <w:t>№</w:t>
      </w:r>
      <w:r w:rsidR="00F929B1">
        <w:rPr>
          <w:color w:val="000000" w:themeColor="text1"/>
          <w:sz w:val="28"/>
          <w:szCs w:val="28"/>
        </w:rPr>
        <w:t xml:space="preserve"> </w:t>
      </w:r>
      <w:r w:rsidRPr="00F37DAF">
        <w:rPr>
          <w:color w:val="000000" w:themeColor="text1"/>
          <w:sz w:val="28"/>
          <w:szCs w:val="28"/>
        </w:rPr>
        <w:t xml:space="preserve">33-ФЗ </w:t>
      </w:r>
      <w:r w:rsidR="00F929B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929B1">
        <w:rPr>
          <w:rFonts w:eastAsia="Calibri"/>
          <w:color w:val="000000" w:themeColor="text1"/>
          <w:sz w:val="28"/>
          <w:szCs w:val="28"/>
          <w:lang w:eastAsia="ru-RU"/>
        </w:rPr>
        <w:t>»</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proofErr w:type="gramStart"/>
      <w:r w:rsidRPr="00F37DAF">
        <w:rPr>
          <w:color w:val="000000" w:themeColor="text1"/>
          <w:sz w:val="28"/>
          <w:szCs w:val="28"/>
        </w:rPr>
        <w:t xml:space="preserve">3) по одному из оснований, предусмотренных частью 3 статьи 21 Федерального закона от </w:t>
      </w:r>
      <w:r w:rsidR="00AC2E30">
        <w:rPr>
          <w:color w:val="000000" w:themeColor="text1"/>
          <w:sz w:val="28"/>
          <w:szCs w:val="28"/>
        </w:rPr>
        <w:t>20 марта 2025</w:t>
      </w:r>
      <w:r w:rsidRPr="00F37DAF">
        <w:rPr>
          <w:color w:val="000000" w:themeColor="text1"/>
          <w:sz w:val="28"/>
          <w:szCs w:val="28"/>
        </w:rPr>
        <w:t xml:space="preserve"> </w:t>
      </w:r>
      <w:r w:rsidR="00F929B1">
        <w:rPr>
          <w:color w:val="000000" w:themeColor="text1"/>
          <w:sz w:val="28"/>
          <w:szCs w:val="28"/>
        </w:rPr>
        <w:t xml:space="preserve">года </w:t>
      </w:r>
      <w:r w:rsidRPr="00F37DAF">
        <w:rPr>
          <w:color w:val="000000" w:themeColor="text1"/>
          <w:sz w:val="28"/>
          <w:szCs w:val="28"/>
        </w:rPr>
        <w:t>№</w:t>
      </w:r>
      <w:r w:rsidR="00F929B1">
        <w:rPr>
          <w:color w:val="000000" w:themeColor="text1"/>
          <w:sz w:val="28"/>
          <w:szCs w:val="28"/>
        </w:rPr>
        <w:t xml:space="preserve"> </w:t>
      </w:r>
      <w:r w:rsidRPr="00F37DAF">
        <w:rPr>
          <w:color w:val="000000" w:themeColor="text1"/>
          <w:sz w:val="28"/>
          <w:szCs w:val="28"/>
        </w:rPr>
        <w:t xml:space="preserve">33-ФЗ </w:t>
      </w:r>
      <w:r w:rsidR="00F929B1">
        <w:rPr>
          <w:color w:val="000000" w:themeColor="text1"/>
          <w:sz w:val="28"/>
          <w:szCs w:val="28"/>
        </w:rPr>
        <w:t>«</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1F0F71">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Pr>
          <w:sz w:val="28"/>
          <w:szCs w:val="28"/>
        </w:rPr>
        <w:t>района</w:t>
      </w:r>
      <w:r w:rsidR="00B32FF9" w:rsidRPr="00F37DAF">
        <w:rPr>
          <w:sz w:val="28"/>
          <w:szCs w:val="28"/>
        </w:rPr>
        <w:t xml:space="preserve"> </w:t>
      </w:r>
      <w:r w:rsidRPr="00F37DAF">
        <w:rPr>
          <w:sz w:val="28"/>
          <w:szCs w:val="28"/>
        </w:rPr>
        <w:t>в случае, если Губернатором Краснодарского края два и более раза</w:t>
      </w:r>
      <w:proofErr w:type="gramEnd"/>
      <w:r w:rsidRPr="00F37DAF">
        <w:rPr>
          <w:sz w:val="28"/>
          <w:szCs w:val="28"/>
        </w:rPr>
        <w:t xml:space="preserve"> вносились в Совет и были отклонены Советом инициативы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lastRenderedPageBreak/>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B0052" w:rsidRPr="00F37DAF" w:rsidRDefault="009B0052" w:rsidP="001F0F71">
      <w:pPr>
        <w:autoSpaceDE w:val="0"/>
        <w:autoSpaceDN w:val="0"/>
        <w:adjustRightInd w:val="0"/>
        <w:spacing w:before="120" w:after="120"/>
        <w:ind w:firstLine="851"/>
        <w:jc w:val="both"/>
        <w:outlineLvl w:val="0"/>
        <w:rPr>
          <w:rFonts w:eastAsia="Calibri"/>
          <w:b/>
          <w:sz w:val="28"/>
          <w:szCs w:val="28"/>
        </w:rPr>
      </w:pPr>
      <w:r w:rsidRPr="00F37DAF">
        <w:rPr>
          <w:rFonts w:eastAsia="Calibri"/>
          <w:b/>
          <w:sz w:val="28"/>
          <w:szCs w:val="28"/>
        </w:rPr>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9B0052">
      <w:pPr>
        <w:pStyle w:val="a6"/>
        <w:tabs>
          <w:tab w:val="left" w:pos="0"/>
        </w:tabs>
        <w:suppressAutoHyphens w:val="0"/>
        <w:spacing w:after="0"/>
        <w:ind w:firstLine="851"/>
        <w:jc w:val="both"/>
        <w:rPr>
          <w:sz w:val="28"/>
          <w:szCs w:val="28"/>
        </w:rPr>
      </w:pPr>
      <w:r w:rsidRPr="00F37DAF">
        <w:rPr>
          <w:sz w:val="28"/>
          <w:szCs w:val="28"/>
        </w:rPr>
        <w:t>1. В случае</w:t>
      </w:r>
      <w:proofErr w:type="gramStart"/>
      <w:r w:rsidRPr="00F37DAF">
        <w:rPr>
          <w:sz w:val="28"/>
          <w:szCs w:val="28"/>
        </w:rPr>
        <w:t>,</w:t>
      </w:r>
      <w:proofErr w:type="gramEnd"/>
      <w:r w:rsidRPr="00F37DAF">
        <w:rPr>
          <w:sz w:val="28"/>
          <w:szCs w:val="28"/>
        </w:rPr>
        <w:t xml:space="preserve"> если глава </w:t>
      </w:r>
      <w:r w:rsidR="00B32FF9">
        <w:rPr>
          <w:sz w:val="28"/>
          <w:szCs w:val="28"/>
        </w:rPr>
        <w:t>района</w:t>
      </w:r>
      <w:r w:rsidRPr="00F37DAF">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F37DAF">
        <w:rPr>
          <w:rFonts w:eastAsia="Times New Roman"/>
          <w:bCs/>
          <w:kern w:val="0"/>
          <w:sz w:val="28"/>
          <w:szCs w:val="28"/>
          <w:lang w:eastAsia="ru-RU"/>
        </w:rPr>
        <w:t xml:space="preserve"> </w:t>
      </w:r>
      <w:r w:rsidRPr="00F37DAF">
        <w:rPr>
          <w:sz w:val="28"/>
          <w:szCs w:val="28"/>
        </w:rPr>
        <w:t xml:space="preserve">его полномочия в полном объеме осуществляет первый заместитель главы </w:t>
      </w:r>
      <w:r w:rsidR="00B32FF9">
        <w:rPr>
          <w:sz w:val="28"/>
          <w:szCs w:val="28"/>
        </w:rPr>
        <w:t>района</w:t>
      </w:r>
      <w:r w:rsidR="001F0F71">
        <w:rPr>
          <w:sz w:val="28"/>
          <w:szCs w:val="28"/>
        </w:rPr>
        <w:t xml:space="preserve"> </w:t>
      </w:r>
      <w:r w:rsidRPr="00F37DAF">
        <w:rPr>
          <w:sz w:val="28"/>
          <w:szCs w:val="28"/>
        </w:rPr>
        <w:t>либо</w:t>
      </w:r>
      <w:r w:rsidRPr="00F37DAF">
        <w:rPr>
          <w:b/>
          <w:sz w:val="28"/>
          <w:szCs w:val="28"/>
        </w:rPr>
        <w:t xml:space="preserve"> </w:t>
      </w:r>
      <w:r w:rsidRPr="00F37DAF">
        <w:rPr>
          <w:sz w:val="28"/>
          <w:szCs w:val="28"/>
        </w:rPr>
        <w:t xml:space="preserve">один из заместителей главы </w:t>
      </w:r>
      <w:r w:rsidR="00B32FF9">
        <w:rPr>
          <w:sz w:val="28"/>
          <w:szCs w:val="28"/>
        </w:rPr>
        <w:t>района</w:t>
      </w:r>
      <w:r w:rsidR="00B32FF9" w:rsidRPr="00F37DAF">
        <w:rPr>
          <w:sz w:val="28"/>
          <w:szCs w:val="28"/>
        </w:rPr>
        <w:t xml:space="preserve"> </w:t>
      </w:r>
      <w:r w:rsidRPr="00F37DAF">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F37DAF" w:rsidRDefault="009B0052" w:rsidP="009B0052">
      <w:pPr>
        <w:autoSpaceDE w:val="0"/>
        <w:autoSpaceDN w:val="0"/>
        <w:adjustRightInd w:val="0"/>
        <w:ind w:firstLine="851"/>
        <w:jc w:val="both"/>
        <w:rPr>
          <w:bCs/>
          <w:sz w:val="28"/>
          <w:szCs w:val="28"/>
        </w:rPr>
      </w:pPr>
      <w:r w:rsidRPr="00F37DAF">
        <w:rPr>
          <w:bCs/>
          <w:sz w:val="28"/>
          <w:szCs w:val="28"/>
        </w:rPr>
        <w:t xml:space="preserve">2. </w:t>
      </w:r>
      <w:proofErr w:type="gramStart"/>
      <w:r w:rsidRPr="00F37DAF">
        <w:rPr>
          <w:bCs/>
          <w:sz w:val="28"/>
          <w:szCs w:val="28"/>
        </w:rPr>
        <w:t xml:space="preserve">В случае досрочного прекращения полномочий главы </w:t>
      </w:r>
      <w:r w:rsidR="005A3C45">
        <w:rPr>
          <w:sz w:val="28"/>
          <w:szCs w:val="28"/>
        </w:rPr>
        <w:t>района</w:t>
      </w:r>
      <w:r w:rsidR="005A3C45" w:rsidRPr="00F37DAF">
        <w:rPr>
          <w:bCs/>
          <w:sz w:val="28"/>
          <w:szCs w:val="28"/>
        </w:rPr>
        <w:t xml:space="preserve"> </w:t>
      </w:r>
      <w:r w:rsidRPr="00F37DAF">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Pr>
          <w:sz w:val="28"/>
          <w:szCs w:val="28"/>
        </w:rPr>
        <w:t>района</w:t>
      </w:r>
      <w:r w:rsidR="005A3C45" w:rsidRPr="00F37DAF">
        <w:rPr>
          <w:bCs/>
          <w:sz w:val="28"/>
          <w:szCs w:val="28"/>
        </w:rPr>
        <w:t xml:space="preserve"> </w:t>
      </w:r>
      <w:r w:rsidRPr="00F37DAF">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F37DAF">
        <w:rPr>
          <w:bCs/>
          <w:sz w:val="28"/>
          <w:szCs w:val="28"/>
        </w:rPr>
        <w:t xml:space="preserve"> на участие в референдуме граждан Российской Федерации ограничений пассивного избирательного права.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До назначения Губернатором Краснодарского края временно исполняющего полномочия главы </w:t>
      </w:r>
      <w:r w:rsidR="005A3C45">
        <w:rPr>
          <w:sz w:val="28"/>
          <w:szCs w:val="28"/>
        </w:rPr>
        <w:t>района</w:t>
      </w:r>
      <w:r w:rsidR="005A3C45" w:rsidRPr="00F37DAF">
        <w:rPr>
          <w:sz w:val="28"/>
          <w:szCs w:val="28"/>
        </w:rPr>
        <w:t xml:space="preserve"> </w:t>
      </w:r>
      <w:r w:rsidRPr="00F37DAF">
        <w:rPr>
          <w:sz w:val="28"/>
          <w:szCs w:val="28"/>
        </w:rPr>
        <w:t>в соответствии с частью 2 настоящей статьи, полномочия главы 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9B0052">
      <w:pPr>
        <w:autoSpaceDE w:val="0"/>
        <w:autoSpaceDN w:val="0"/>
        <w:adjustRightInd w:val="0"/>
        <w:ind w:firstLine="851"/>
        <w:jc w:val="both"/>
        <w:rPr>
          <w:sz w:val="28"/>
          <w:szCs w:val="28"/>
        </w:rPr>
      </w:pPr>
      <w:r>
        <w:rPr>
          <w:sz w:val="28"/>
          <w:szCs w:val="28"/>
        </w:rPr>
        <w:t>4</w:t>
      </w:r>
      <w:r w:rsidR="009B0052" w:rsidRPr="00F37DAF">
        <w:rPr>
          <w:sz w:val="28"/>
          <w:szCs w:val="28"/>
        </w:rPr>
        <w:t xml:space="preserve">. Временно </w:t>
      </w:r>
      <w:proofErr w:type="gramStart"/>
      <w:r w:rsidR="009B0052" w:rsidRPr="00F37DAF">
        <w:rPr>
          <w:sz w:val="28"/>
          <w:szCs w:val="28"/>
        </w:rPr>
        <w:t>исполняющий</w:t>
      </w:r>
      <w:proofErr w:type="gramEnd"/>
      <w:r w:rsidR="009B0052" w:rsidRPr="00F37DAF">
        <w:rPr>
          <w:sz w:val="28"/>
          <w:szCs w:val="28"/>
        </w:rPr>
        <w:t xml:space="preserve"> полномочия главы </w:t>
      </w:r>
      <w:r w:rsidR="005A3C45">
        <w:rPr>
          <w:sz w:val="28"/>
          <w:szCs w:val="28"/>
        </w:rPr>
        <w:t>района</w:t>
      </w:r>
      <w:r w:rsidR="005A3C45" w:rsidRPr="00F37DAF">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9B0052">
      <w:pPr>
        <w:autoSpaceDE w:val="0"/>
        <w:autoSpaceDN w:val="0"/>
        <w:adjustRightInd w:val="0"/>
        <w:ind w:firstLine="851"/>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 xml:space="preserve">может быть ограничен нормативным правовым актом Губернатора Краснодарского </w:t>
      </w:r>
      <w:proofErr w:type="gramStart"/>
      <w:r w:rsidRPr="009203D3">
        <w:rPr>
          <w:sz w:val="28"/>
          <w:szCs w:val="28"/>
        </w:rPr>
        <w:t>края</w:t>
      </w:r>
      <w:proofErr w:type="gramEnd"/>
      <w:r w:rsidRPr="009203D3">
        <w:rPr>
          <w:sz w:val="28"/>
          <w:szCs w:val="28"/>
        </w:rPr>
        <w:t xml:space="preserve">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9B0052">
      <w:pPr>
        <w:pStyle w:val="a6"/>
        <w:tabs>
          <w:tab w:val="left" w:pos="0"/>
        </w:tabs>
        <w:suppressAutoHyphens w:val="0"/>
        <w:spacing w:after="0"/>
        <w:ind w:firstLine="851"/>
        <w:jc w:val="both"/>
        <w:rPr>
          <w:sz w:val="28"/>
          <w:szCs w:val="28"/>
        </w:rPr>
      </w:pPr>
      <w:r>
        <w:rPr>
          <w:sz w:val="28"/>
          <w:szCs w:val="28"/>
        </w:rPr>
        <w:t>5</w:t>
      </w:r>
      <w:r w:rsidR="009B0052" w:rsidRPr="00F37DAF">
        <w:rPr>
          <w:sz w:val="28"/>
          <w:szCs w:val="28"/>
        </w:rPr>
        <w:t>. В случае</w:t>
      </w:r>
      <w:proofErr w:type="gramStart"/>
      <w:r w:rsidR="009B0052" w:rsidRPr="00F37DAF">
        <w:rPr>
          <w:sz w:val="28"/>
          <w:szCs w:val="28"/>
        </w:rPr>
        <w:t>,</w:t>
      </w:r>
      <w:proofErr w:type="gramEnd"/>
      <w:r w:rsidR="009B0052" w:rsidRPr="00F37DAF">
        <w:rPr>
          <w:sz w:val="28"/>
          <w:szCs w:val="28"/>
        </w:rPr>
        <w:t xml:space="preserve">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9B0052" w:rsidRPr="00F37DAF">
        <w:rPr>
          <w:sz w:val="28"/>
          <w:szCs w:val="28"/>
        </w:rPr>
        <w:t xml:space="preserve"> </w:t>
      </w:r>
      <w:r w:rsidR="009203D3">
        <w:rPr>
          <w:sz w:val="28"/>
          <w:szCs w:val="28"/>
        </w:rPr>
        <w:t>района</w:t>
      </w:r>
      <w:r w:rsidR="009203D3" w:rsidRPr="00F37DAF">
        <w:rPr>
          <w:sz w:val="28"/>
          <w:szCs w:val="28"/>
        </w:rPr>
        <w:t xml:space="preserve"> </w:t>
      </w:r>
      <w:r w:rsidR="009B0052" w:rsidRPr="00F37DAF">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F37DAF">
        <w:rPr>
          <w:rFonts w:eastAsia="Times New Roman"/>
          <w:bCs/>
          <w:kern w:val="0"/>
          <w:sz w:val="28"/>
          <w:szCs w:val="28"/>
          <w:lang w:eastAsia="ru-RU"/>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9B0052">
      <w:pPr>
        <w:ind w:firstLine="851"/>
        <w:jc w:val="both"/>
        <w:rPr>
          <w:sz w:val="28"/>
          <w:szCs w:val="28"/>
        </w:rPr>
      </w:pPr>
      <w:bookmarkStart w:id="14" w:name="Par3"/>
      <w:bookmarkEnd w:id="14"/>
      <w:r>
        <w:rPr>
          <w:sz w:val="28"/>
          <w:szCs w:val="28"/>
        </w:rPr>
        <w:t>6</w:t>
      </w:r>
      <w:r w:rsidR="009B0052" w:rsidRPr="00F37DAF">
        <w:rPr>
          <w:sz w:val="28"/>
          <w:szCs w:val="28"/>
        </w:rPr>
        <w:t xml:space="preserve">. </w:t>
      </w:r>
      <w:proofErr w:type="gramStart"/>
      <w:r w:rsidR="009B0052" w:rsidRPr="00F37DAF">
        <w:rPr>
          <w:sz w:val="28"/>
          <w:szCs w:val="28"/>
        </w:rPr>
        <w:t xml:space="preserve">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87142A">
        <w:rPr>
          <w:color w:val="000000" w:themeColor="text1"/>
          <w:sz w:val="28"/>
          <w:szCs w:val="28"/>
        </w:rPr>
        <w:br/>
      </w:r>
      <w:r w:rsidR="009B0052" w:rsidRPr="00F37DAF">
        <w:rPr>
          <w:color w:val="000000" w:themeColor="text1"/>
          <w:sz w:val="28"/>
          <w:szCs w:val="28"/>
        </w:rPr>
        <w:t xml:space="preserve">от </w:t>
      </w:r>
      <w:r w:rsidR="00AC2E30">
        <w:rPr>
          <w:color w:val="000000" w:themeColor="text1"/>
          <w:sz w:val="28"/>
          <w:szCs w:val="28"/>
        </w:rPr>
        <w:t>20 марта 2025</w:t>
      </w:r>
      <w:r w:rsidR="009B0052" w:rsidRPr="00F37DAF">
        <w:rPr>
          <w:color w:val="000000" w:themeColor="text1"/>
          <w:sz w:val="28"/>
          <w:szCs w:val="28"/>
        </w:rPr>
        <w:t xml:space="preserve"> </w:t>
      </w:r>
      <w:r w:rsidR="0087142A">
        <w:rPr>
          <w:color w:val="000000" w:themeColor="text1"/>
          <w:sz w:val="28"/>
          <w:szCs w:val="28"/>
        </w:rPr>
        <w:t xml:space="preserve">года </w:t>
      </w:r>
      <w:r w:rsidR="009B0052" w:rsidRPr="00F37DAF">
        <w:rPr>
          <w:color w:val="000000" w:themeColor="text1"/>
          <w:sz w:val="28"/>
          <w:szCs w:val="28"/>
        </w:rPr>
        <w:t>№</w:t>
      </w:r>
      <w:r w:rsidR="0087142A">
        <w:rPr>
          <w:color w:val="000000" w:themeColor="text1"/>
          <w:sz w:val="28"/>
          <w:szCs w:val="28"/>
        </w:rPr>
        <w:t xml:space="preserve"> </w:t>
      </w:r>
      <w:r w:rsidR="009B0052" w:rsidRPr="00F37DAF">
        <w:rPr>
          <w:color w:val="000000" w:themeColor="text1"/>
          <w:sz w:val="28"/>
          <w:szCs w:val="28"/>
        </w:rPr>
        <w:t xml:space="preserve">33-ФЗ </w:t>
      </w:r>
      <w:r w:rsidR="0087142A">
        <w:rPr>
          <w:color w:val="000000" w:themeColor="text1"/>
          <w:sz w:val="28"/>
          <w:szCs w:val="28"/>
        </w:rPr>
        <w:t>«</w:t>
      </w:r>
      <w:r w:rsidR="009B0052"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87142A">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roofErr w:type="gramEnd"/>
    </w:p>
    <w:p w:rsidR="009B0052" w:rsidRPr="00F37DAF" w:rsidRDefault="0089411D" w:rsidP="009B0052">
      <w:pPr>
        <w:autoSpaceDE w:val="0"/>
        <w:autoSpaceDN w:val="0"/>
        <w:adjustRightInd w:val="0"/>
        <w:ind w:firstLine="851"/>
        <w:jc w:val="both"/>
        <w:rPr>
          <w:sz w:val="28"/>
          <w:szCs w:val="28"/>
        </w:rPr>
      </w:pPr>
      <w:r>
        <w:rPr>
          <w:sz w:val="28"/>
          <w:szCs w:val="28"/>
        </w:rPr>
        <w:lastRenderedPageBreak/>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F37DAF" w:rsidRDefault="0089411D" w:rsidP="009B0052">
      <w:pPr>
        <w:autoSpaceDE w:val="0"/>
        <w:autoSpaceDN w:val="0"/>
        <w:adjustRightInd w:val="0"/>
        <w:ind w:firstLine="851"/>
        <w:jc w:val="both"/>
        <w:rPr>
          <w:sz w:val="28"/>
          <w:szCs w:val="28"/>
        </w:rPr>
      </w:pPr>
      <w:bookmarkStart w:id="15" w:name="Par5"/>
      <w:bookmarkEnd w:id="15"/>
      <w:r>
        <w:rPr>
          <w:sz w:val="28"/>
          <w:szCs w:val="28"/>
        </w:rPr>
        <w:t>8</w:t>
      </w:r>
      <w:r w:rsidR="009B0052" w:rsidRPr="00F37DAF">
        <w:rPr>
          <w:sz w:val="28"/>
          <w:szCs w:val="28"/>
        </w:rPr>
        <w:t xml:space="preserve">. Временно </w:t>
      </w:r>
      <w:proofErr w:type="gramStart"/>
      <w:r w:rsidR="009B0052" w:rsidRPr="00F37DAF">
        <w:rPr>
          <w:sz w:val="28"/>
          <w:szCs w:val="28"/>
        </w:rPr>
        <w:t>исполняющий</w:t>
      </w:r>
      <w:proofErr w:type="gramEnd"/>
      <w:r w:rsidR="009B0052" w:rsidRPr="00F37DAF">
        <w:rPr>
          <w:sz w:val="28"/>
          <w:szCs w:val="28"/>
        </w:rPr>
        <w:t xml:space="preserve"> полномочия главы </w:t>
      </w:r>
      <w:r w:rsidR="009203D3">
        <w:rPr>
          <w:sz w:val="28"/>
          <w:szCs w:val="28"/>
        </w:rPr>
        <w:t>района</w:t>
      </w:r>
      <w:r w:rsidR="009B0052" w:rsidRPr="00F37DAF">
        <w:rPr>
          <w:sz w:val="28"/>
          <w:szCs w:val="28"/>
        </w:rPr>
        <w:t>, назначаемый Губернатором Краснодарского края, дополнительно представляет сведения, указанные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9B0052">
      <w:pPr>
        <w:autoSpaceDE w:val="0"/>
        <w:autoSpaceDN w:val="0"/>
        <w:adjustRightInd w:val="0"/>
        <w:ind w:firstLine="851"/>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основанием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xml:space="preserve">. Досрочное прекращение полномочий временно исполняющего полномочия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9B0052" w:rsidRPr="00F37DAF" w:rsidRDefault="001C22C7" w:rsidP="0087142A">
      <w:pPr>
        <w:spacing w:before="120" w:after="120"/>
        <w:ind w:firstLine="851"/>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w:t>
      </w:r>
      <w:proofErr w:type="gramStart"/>
      <w:r w:rsidRPr="00F37DAF">
        <w:rPr>
          <w:sz w:val="28"/>
          <w:szCs w:val="28"/>
        </w:rPr>
        <w:t xml:space="preserve">Гарантии прав главы </w:t>
      </w:r>
      <w:r w:rsidR="009203D3">
        <w:rPr>
          <w:sz w:val="28"/>
          <w:szCs w:val="28"/>
        </w:rPr>
        <w:t>района</w:t>
      </w:r>
      <w:r w:rsidR="009203D3"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Pr>
          <w:sz w:val="28"/>
          <w:szCs w:val="28"/>
        </w:rPr>
        <w:t>района</w:t>
      </w:r>
      <w:r w:rsidR="0061065D">
        <w:rPr>
          <w:sz w:val="28"/>
          <w:szCs w:val="28"/>
        </w:rPr>
        <w:t>,</w:t>
      </w:r>
      <w:r w:rsidR="009203D3"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Глава </w:t>
      </w:r>
      <w:r w:rsidR="009203D3">
        <w:rPr>
          <w:sz w:val="28"/>
          <w:szCs w:val="28"/>
        </w:rPr>
        <w:t>района</w:t>
      </w:r>
      <w:r w:rsidR="009203D3"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Pr>
          <w:sz w:val="28"/>
          <w:szCs w:val="28"/>
        </w:rPr>
        <w:t>района</w:t>
      </w:r>
      <w:r w:rsidR="009203D3" w:rsidRPr="00F37DAF">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9B0052">
      <w:pPr>
        <w:autoSpaceDE w:val="0"/>
        <w:ind w:firstLine="851"/>
        <w:jc w:val="both"/>
        <w:rPr>
          <w:rFonts w:eastAsia="Arial"/>
          <w:sz w:val="28"/>
          <w:szCs w:val="28"/>
        </w:rPr>
      </w:pPr>
      <w:r w:rsidRPr="00F37DAF">
        <w:rPr>
          <w:rFonts w:eastAsia="Arial"/>
          <w:sz w:val="28"/>
          <w:szCs w:val="28"/>
        </w:rPr>
        <w:t xml:space="preserve">3. Главе </w:t>
      </w:r>
      <w:r w:rsidR="009203D3">
        <w:rPr>
          <w:sz w:val="28"/>
          <w:szCs w:val="28"/>
        </w:rPr>
        <w:t>района</w:t>
      </w:r>
      <w:r w:rsidR="009203D3" w:rsidRPr="00F37DAF">
        <w:rPr>
          <w:rFonts w:eastAsia="Arial"/>
          <w:sz w:val="28"/>
          <w:szCs w:val="28"/>
        </w:rPr>
        <w:t xml:space="preserve"> </w:t>
      </w:r>
      <w:r w:rsidRPr="00F37DAF">
        <w:rPr>
          <w:rFonts w:eastAsia="Arial"/>
          <w:sz w:val="28"/>
          <w:szCs w:val="28"/>
        </w:rPr>
        <w:t>гарантируются: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право на своевременное и в полном объеме получение денежного содержания;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Ежегодный основной оплачиваемый отпуск предоставляется главе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продолжительностью </w:t>
      </w:r>
      <w:r w:rsidR="005A7F76">
        <w:rPr>
          <w:rFonts w:ascii="Times New Roman" w:hAnsi="Times New Roman" w:cs="Times New Roman"/>
          <w:sz w:val="28"/>
          <w:szCs w:val="28"/>
        </w:rPr>
        <w:t>30</w:t>
      </w:r>
      <w:r w:rsidRPr="00F37DAF">
        <w:rPr>
          <w:rFonts w:ascii="Times New Roman" w:hAnsi="Times New Roman" w:cs="Times New Roman"/>
          <w:sz w:val="28"/>
          <w:szCs w:val="28"/>
        </w:rPr>
        <w:t xml:space="preserve"> календарных дней.</w:t>
      </w:r>
    </w:p>
    <w:p w:rsidR="009B0052" w:rsidRPr="00F37DAF" w:rsidRDefault="009B0052" w:rsidP="009B0052">
      <w:pPr>
        <w:pStyle w:val="ConsPlusNormal"/>
        <w:suppressAutoHyphens w:val="0"/>
        <w:ind w:firstLine="851"/>
        <w:jc w:val="both"/>
        <w:rPr>
          <w:rFonts w:ascii="Times New Roman" w:hAnsi="Times New Roman" w:cs="Times New Roman"/>
          <w:strike/>
          <w:sz w:val="28"/>
          <w:szCs w:val="28"/>
        </w:rPr>
      </w:pPr>
      <w:r w:rsidRPr="00F37DA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продолжительностью </w:t>
      </w:r>
      <w:r w:rsidR="005A7F76">
        <w:rPr>
          <w:rFonts w:ascii="Times New Roman" w:hAnsi="Times New Roman" w:cs="Times New Roman"/>
          <w:sz w:val="28"/>
          <w:szCs w:val="28"/>
        </w:rPr>
        <w:t>15</w:t>
      </w:r>
      <w:r w:rsidRPr="00F37DAF">
        <w:rPr>
          <w:rFonts w:ascii="Times New Roman" w:hAnsi="Times New Roman" w:cs="Times New Roman"/>
          <w:sz w:val="28"/>
          <w:szCs w:val="28"/>
        </w:rPr>
        <w:t xml:space="preserve"> календарных дней. </w:t>
      </w:r>
    </w:p>
    <w:p w:rsidR="009B0052" w:rsidRPr="002450BC" w:rsidRDefault="001C22C7" w:rsidP="005A7F76">
      <w:pPr>
        <w:pStyle w:val="af0"/>
        <w:suppressAutoHyphens w:val="0"/>
        <w:spacing w:before="120" w:after="120"/>
        <w:ind w:firstLine="851"/>
        <w:jc w:val="both"/>
        <w:rPr>
          <w:b/>
          <w:sz w:val="28"/>
          <w:szCs w:val="28"/>
        </w:rPr>
      </w:pPr>
      <w:r>
        <w:rPr>
          <w:b/>
          <w:sz w:val="28"/>
          <w:szCs w:val="28"/>
        </w:rPr>
        <w:t>Статья 24</w:t>
      </w:r>
      <w:r w:rsidR="009B0052" w:rsidRPr="002450BC">
        <w:rPr>
          <w:b/>
          <w:sz w:val="28"/>
          <w:szCs w:val="28"/>
        </w:rPr>
        <w:t xml:space="preserve">. Администрация муниципального образования </w:t>
      </w:r>
      <w:r w:rsidR="005A7F76">
        <w:rPr>
          <w:sz w:val="28"/>
          <w:szCs w:val="28"/>
        </w:rPr>
        <w:t>Мостовский</w:t>
      </w:r>
      <w:r w:rsidR="005A7F76" w:rsidRPr="00547E26">
        <w:rPr>
          <w:sz w:val="28"/>
          <w:szCs w:val="28"/>
        </w:rPr>
        <w:t xml:space="preserve"> </w:t>
      </w:r>
      <w:r w:rsidR="009203D3" w:rsidRPr="002450BC">
        <w:rPr>
          <w:b/>
          <w:sz w:val="28"/>
          <w:szCs w:val="28"/>
        </w:rPr>
        <w:t>район</w:t>
      </w:r>
    </w:p>
    <w:p w:rsidR="009B0052" w:rsidRPr="002450BC"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5A7F76" w:rsidRPr="005A7F76">
        <w:t xml:space="preserve"> </w:t>
      </w:r>
      <w:r w:rsidR="005A7F76" w:rsidRPr="005A7F76">
        <w:rPr>
          <w:rFonts w:ascii="Times New Roman" w:hAnsi="Times New Roman" w:cs="Times New Roman"/>
          <w:sz w:val="28"/>
          <w:szCs w:val="28"/>
        </w:rPr>
        <w:t xml:space="preserve">Мостовский </w:t>
      </w:r>
      <w:r w:rsidR="009203D3" w:rsidRPr="002450BC">
        <w:rPr>
          <w:rFonts w:ascii="Times New Roman" w:hAnsi="Times New Roman" w:cs="Times New Roman"/>
          <w:sz w:val="28"/>
          <w:szCs w:val="28"/>
        </w:rPr>
        <w:t>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D702CC" w:rsidRPr="002450BC">
        <w:rPr>
          <w:rFonts w:ascii="Times New Roman" w:hAnsi="Times New Roman" w:cs="Times New Roman"/>
          <w:sz w:val="28"/>
          <w:szCs w:val="28"/>
        </w:rPr>
        <w:t xml:space="preserve"> </w:t>
      </w:r>
      <w:r w:rsidRPr="002450BC">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Структуру ад</w:t>
      </w:r>
      <w:r w:rsidR="002450BC">
        <w:rPr>
          <w:rFonts w:ascii="Times New Roman" w:hAnsi="Times New Roman" w:cs="Times New Roman"/>
          <w:sz w:val="28"/>
          <w:szCs w:val="28"/>
        </w:rPr>
        <w:t>министрации составляют глава района,</w:t>
      </w:r>
      <w:r w:rsidRPr="00F37DAF">
        <w:rPr>
          <w:rFonts w:ascii="Times New Roman" w:hAnsi="Times New Roman" w:cs="Times New Roman"/>
          <w:sz w:val="28"/>
          <w:szCs w:val="28"/>
        </w:rPr>
        <w:t xml:space="preserve"> первый </w:t>
      </w:r>
      <w:r w:rsidRPr="00F37DAF">
        <w:rPr>
          <w:rFonts w:ascii="Times New Roman" w:hAnsi="Times New Roman" w:cs="Times New Roman"/>
          <w:sz w:val="28"/>
          <w:szCs w:val="28"/>
        </w:rPr>
        <w:lastRenderedPageBreak/>
        <w:t>заместитель</w:t>
      </w:r>
      <w:r w:rsidR="005A7F76">
        <w:rPr>
          <w:rFonts w:ascii="Times New Roman" w:hAnsi="Times New Roman" w:cs="Times New Roman"/>
          <w:sz w:val="28"/>
          <w:szCs w:val="28"/>
        </w:rPr>
        <w:t xml:space="preserve">, </w:t>
      </w:r>
      <w:r w:rsidRPr="00F37DAF">
        <w:rPr>
          <w:rFonts w:ascii="Times New Roman" w:hAnsi="Times New Roman" w:cs="Times New Roman"/>
          <w:sz w:val="28"/>
          <w:szCs w:val="28"/>
        </w:rPr>
        <w:t xml:space="preserve">заместители главы </w:t>
      </w:r>
      <w:r w:rsidR="002450BC">
        <w:rPr>
          <w:rFonts w:ascii="Times New Roman" w:hAnsi="Times New Roman" w:cs="Times New Roman"/>
          <w:sz w:val="28"/>
          <w:szCs w:val="28"/>
        </w:rPr>
        <w:t>района</w:t>
      </w:r>
      <w:r w:rsidRPr="00F37DAF">
        <w:rPr>
          <w:rFonts w:ascii="Times New Roman" w:hAnsi="Times New Roman" w:cs="Times New Roman"/>
          <w:sz w:val="28"/>
          <w:szCs w:val="28"/>
        </w:rPr>
        <w:t>,</w:t>
      </w:r>
      <w:r w:rsidRPr="00F37DAF">
        <w:rPr>
          <w:rFonts w:ascii="Times New Roman" w:hAnsi="Times New Roman" w:cs="Times New Roman"/>
          <w:b/>
          <w:sz w:val="28"/>
          <w:szCs w:val="28"/>
        </w:rPr>
        <w:t xml:space="preserve"> </w:t>
      </w:r>
      <w:r w:rsidRPr="00F37DAF">
        <w:rPr>
          <w:rFonts w:ascii="Times New Roman" w:hAnsi="Times New Roman" w:cs="Times New Roman"/>
          <w:sz w:val="28"/>
          <w:szCs w:val="28"/>
        </w:rPr>
        <w:t>а также отраслевые</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функциональные и территориальные органы администрации.</w:t>
      </w:r>
    </w:p>
    <w:p w:rsidR="009B0052" w:rsidRPr="005179C2" w:rsidRDefault="001C22C7" w:rsidP="005A7F76">
      <w:pPr>
        <w:spacing w:before="120" w:after="120"/>
        <w:ind w:firstLine="851"/>
        <w:jc w:val="both"/>
        <w:rPr>
          <w:b/>
          <w:bCs/>
          <w:sz w:val="28"/>
          <w:szCs w:val="28"/>
        </w:rPr>
      </w:pPr>
      <w:r>
        <w:rPr>
          <w:b/>
          <w:sz w:val="28"/>
          <w:szCs w:val="28"/>
        </w:rPr>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9B0052">
      <w:pPr>
        <w:pStyle w:val="ConsNormal0"/>
        <w:suppressAutoHyphens w:val="0"/>
        <w:ind w:firstLine="851"/>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0B390F">
      <w:pPr>
        <w:ind w:firstLine="851"/>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0B390F">
      <w:pPr>
        <w:ind w:firstLine="851"/>
        <w:jc w:val="both"/>
        <w:rPr>
          <w:sz w:val="28"/>
          <w:szCs w:val="28"/>
        </w:rPr>
      </w:pPr>
      <w:r w:rsidRPr="005179C2">
        <w:rPr>
          <w:sz w:val="28"/>
          <w:szCs w:val="28"/>
        </w:rPr>
        <w:t>2) осуществляет муниципальные заимствования, управление муниципальным долгом и муниципальными активами;</w:t>
      </w:r>
    </w:p>
    <w:p w:rsidR="0073273A" w:rsidRPr="005179C2" w:rsidRDefault="0073273A" w:rsidP="00F769FC">
      <w:pPr>
        <w:ind w:firstLine="851"/>
        <w:jc w:val="both"/>
        <w:rPr>
          <w:sz w:val="28"/>
          <w:szCs w:val="28"/>
        </w:rPr>
      </w:pPr>
      <w:r w:rsidRPr="005179C2">
        <w:rPr>
          <w:sz w:val="28"/>
          <w:szCs w:val="28"/>
        </w:rPr>
        <w:t xml:space="preserve">3) составляет отчет об исполнении консолидированного бюджета муниципального образования </w:t>
      </w:r>
      <w:r w:rsidR="005A7F76" w:rsidRPr="005A7F76">
        <w:rPr>
          <w:sz w:val="28"/>
          <w:szCs w:val="28"/>
        </w:rPr>
        <w:t xml:space="preserve">Мостовский </w:t>
      </w:r>
      <w:r w:rsidR="00EC042D" w:rsidRPr="005179C2">
        <w:rPr>
          <w:sz w:val="28"/>
          <w:szCs w:val="28"/>
        </w:rPr>
        <w:t>район</w:t>
      </w:r>
      <w:r w:rsidRPr="005179C2">
        <w:rPr>
          <w:sz w:val="28"/>
          <w:szCs w:val="28"/>
        </w:rPr>
        <w:t>;</w:t>
      </w:r>
    </w:p>
    <w:p w:rsidR="000B390F" w:rsidRPr="005179C2" w:rsidRDefault="000B390F" w:rsidP="000B390F">
      <w:pPr>
        <w:ind w:firstLine="851"/>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F769FC">
      <w:pPr>
        <w:autoSpaceDE w:val="0"/>
        <w:ind w:firstLine="851"/>
        <w:jc w:val="both"/>
        <w:rPr>
          <w:sz w:val="28"/>
          <w:szCs w:val="28"/>
        </w:rPr>
      </w:pPr>
      <w:r w:rsidRPr="005179C2">
        <w:rPr>
          <w:sz w:val="28"/>
          <w:szCs w:val="28"/>
        </w:rPr>
        <w:t>5</w:t>
      </w:r>
      <w:r w:rsidR="0073273A" w:rsidRPr="005179C2">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5A7F76" w:rsidRPr="005A7F76">
        <w:rPr>
          <w:sz w:val="28"/>
          <w:szCs w:val="28"/>
        </w:rPr>
        <w:t xml:space="preserve">Мостовский </w:t>
      </w:r>
      <w:r w:rsidR="0073273A" w:rsidRPr="005179C2">
        <w:rPr>
          <w:sz w:val="28"/>
          <w:szCs w:val="28"/>
        </w:rPr>
        <w:t>район;</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B70CA8" w:rsidRPr="00B70CA8">
        <w:rPr>
          <w:rFonts w:ascii="Times New Roman" w:hAnsi="Times New Roman"/>
          <w:sz w:val="28"/>
          <w:szCs w:val="28"/>
        </w:rPr>
        <w:t xml:space="preserve">Мостовский </w:t>
      </w:r>
      <w:r w:rsidR="0073273A" w:rsidRPr="005179C2">
        <w:rPr>
          <w:rFonts w:ascii="Times New Roman" w:hAnsi="Times New Roman"/>
          <w:sz w:val="28"/>
          <w:szCs w:val="28"/>
        </w:rPr>
        <w:t>район;</w:t>
      </w:r>
    </w:p>
    <w:p w:rsidR="0073273A" w:rsidRPr="005179C2" w:rsidRDefault="00263115" w:rsidP="004345C1">
      <w:pPr>
        <w:widowControl/>
        <w:suppressAutoHyphens w:val="0"/>
        <w:autoSpaceDE w:val="0"/>
        <w:autoSpaceDN w:val="0"/>
        <w:adjustRightInd w:val="0"/>
        <w:ind w:firstLine="851"/>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00B70CA8" w:rsidRPr="00B70CA8">
        <w:rPr>
          <w:sz w:val="28"/>
          <w:szCs w:val="28"/>
        </w:rPr>
        <w:t xml:space="preserve">Мостовский </w:t>
      </w:r>
      <w:r w:rsidR="004345C1" w:rsidRPr="005179C2">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5179C2">
        <w:rPr>
          <w:strike/>
          <w:sz w:val="28"/>
          <w:szCs w:val="28"/>
        </w:rPr>
        <w:t xml:space="preserve"> </w:t>
      </w:r>
    </w:p>
    <w:p w:rsidR="0073273A" w:rsidRPr="005179C2" w:rsidRDefault="00263115" w:rsidP="00F769FC">
      <w:pPr>
        <w:pStyle w:val="ConsNormal0"/>
        <w:ind w:firstLine="851"/>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 xml:space="preserve">муниципального образования </w:t>
      </w:r>
      <w:r w:rsidR="00B70CA8" w:rsidRPr="00B70CA8">
        <w:rPr>
          <w:rFonts w:ascii="Times New Roman" w:eastAsiaTheme="minorHAnsi" w:hAnsi="Times New Roman" w:cs="Times New Roman"/>
          <w:kern w:val="0"/>
          <w:sz w:val="28"/>
          <w:szCs w:val="28"/>
          <w:lang w:eastAsia="en-US"/>
        </w:rPr>
        <w:t xml:space="preserve">Мостовский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8A504E">
      <w:pPr>
        <w:pStyle w:val="ConsNormal0"/>
        <w:ind w:firstLine="851"/>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8A504E" w:rsidRPr="005179C2">
        <w:rPr>
          <w:rFonts w:ascii="Times New Roman" w:hAnsi="Times New Roman" w:cs="Times New Roman"/>
          <w:sz w:val="28"/>
          <w:szCs w:val="28"/>
        </w:rPr>
        <w:t xml:space="preserve">муниципального образования </w:t>
      </w:r>
      <w:r w:rsidR="00B70CA8" w:rsidRPr="00B70CA8">
        <w:rPr>
          <w:rFonts w:ascii="Times New Roman" w:hAnsi="Times New Roman" w:cs="Times New Roman"/>
          <w:sz w:val="28"/>
          <w:szCs w:val="28"/>
        </w:rPr>
        <w:t xml:space="preserve">Мостовский </w:t>
      </w:r>
      <w:r w:rsidR="008A504E" w:rsidRPr="005179C2">
        <w:rPr>
          <w:rFonts w:ascii="Times New Roman" w:hAnsi="Times New Roman" w:cs="Times New Roman"/>
          <w:sz w:val="28"/>
          <w:szCs w:val="28"/>
        </w:rPr>
        <w:t>район;</w:t>
      </w:r>
    </w:p>
    <w:p w:rsidR="0073273A" w:rsidRPr="005179C2" w:rsidRDefault="00263115" w:rsidP="00F769FC">
      <w:pPr>
        <w:pStyle w:val="ConsPlusNormal"/>
        <w:ind w:firstLine="851"/>
        <w:jc w:val="both"/>
        <w:outlineLvl w:val="1"/>
        <w:rPr>
          <w:rFonts w:ascii="Times New Roman" w:hAnsi="Times New Roman" w:cs="Times New Roman"/>
          <w:strike/>
          <w:kern w:val="28"/>
          <w:sz w:val="28"/>
          <w:szCs w:val="28"/>
        </w:rPr>
      </w:pPr>
      <w:proofErr w:type="gramStart"/>
      <w:r w:rsidRPr="005179C2">
        <w:rPr>
          <w:rFonts w:ascii="Times New Roman" w:hAnsi="Times New Roman" w:cs="Times New Roman"/>
          <w:sz w:val="28"/>
          <w:szCs w:val="28"/>
        </w:rPr>
        <w:t>10</w:t>
      </w:r>
      <w:r w:rsidR="0073273A" w:rsidRPr="005179C2">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B70CA8" w:rsidRPr="00B70CA8">
        <w:rPr>
          <w:rFonts w:ascii="Times New Roman" w:hAnsi="Times New Roman"/>
          <w:sz w:val="28"/>
          <w:szCs w:val="28"/>
        </w:rPr>
        <w:t xml:space="preserve">Мостовский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5179C2">
        <w:rPr>
          <w:rFonts w:eastAsiaTheme="minorHAnsi"/>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B70CA8" w:rsidRPr="00B70CA8">
        <w:rPr>
          <w:rFonts w:ascii="Times New Roman" w:hAnsi="Times New Roman"/>
          <w:sz w:val="28"/>
          <w:szCs w:val="28"/>
        </w:rPr>
        <w:t xml:space="preserve">Мостовский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 xml:space="preserve">организует дорожное движение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proofErr w:type="gramEnd"/>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xml:space="preserve">) организует предоставление общедоступного и бесплатного дошкольного, начального общего, основного общего, среднего общего </w:t>
      </w:r>
      <w:r w:rsidRPr="005179C2">
        <w:rPr>
          <w:rFonts w:eastAsiaTheme="minorHAnsi"/>
          <w:kern w:val="0"/>
          <w:sz w:val="28"/>
          <w:szCs w:val="28"/>
        </w:rPr>
        <w:lastRenderedPageBreak/>
        <w:t>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5179C2" w:rsidRDefault="0026311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5179C2"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5179C2" w:rsidRDefault="00263115" w:rsidP="00F769FC">
      <w:pPr>
        <w:pStyle w:val="ConsNormal0"/>
        <w:ind w:firstLine="851"/>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xml:space="preserve">) ведет учет детей, подлежащих </w:t>
      </w:r>
      <w:proofErr w:type="gramStart"/>
      <w:r w:rsidR="00640134" w:rsidRPr="005179C2">
        <w:rPr>
          <w:rFonts w:ascii="Times New Roman" w:eastAsiaTheme="minorHAnsi" w:hAnsi="Times New Roman" w:cs="Times New Roman"/>
          <w:kern w:val="0"/>
          <w:sz w:val="28"/>
          <w:szCs w:val="28"/>
        </w:rPr>
        <w:t>обучению по</w:t>
      </w:r>
      <w:proofErr w:type="gramEnd"/>
      <w:r w:rsidR="00640134" w:rsidRPr="005179C2">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640134" w:rsidRPr="005179C2">
        <w:rPr>
          <w:rFonts w:ascii="Times New Roman" w:eastAsiaTheme="minorHAnsi" w:hAnsi="Times New Roman" w:cs="Times New Roman"/>
          <w:kern w:val="0"/>
          <w:sz w:val="28"/>
          <w:szCs w:val="28"/>
        </w:rPr>
        <w:t xml:space="preserve"> </w:t>
      </w:r>
      <w:r w:rsidR="00640134" w:rsidRPr="005179C2">
        <w:rPr>
          <w:rFonts w:ascii="Times New Roman" w:hAnsi="Times New Roman" w:cs="Times New Roman"/>
          <w:sz w:val="28"/>
          <w:szCs w:val="28"/>
        </w:rPr>
        <w:t xml:space="preserve">муниципальном образовании </w:t>
      </w:r>
      <w:r w:rsidR="00B70CA8" w:rsidRPr="00B70CA8">
        <w:rPr>
          <w:rFonts w:ascii="Times New Roman" w:hAnsi="Times New Roman" w:cs="Times New Roman"/>
          <w:sz w:val="28"/>
          <w:szCs w:val="28"/>
        </w:rPr>
        <w:t xml:space="preserve">Мостовский </w:t>
      </w:r>
      <w:r w:rsidR="00640134" w:rsidRPr="005179C2">
        <w:rPr>
          <w:rFonts w:ascii="Times New Roman" w:hAnsi="Times New Roman" w:cs="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6</w:t>
      </w:r>
      <w:r w:rsidRPr="005179C2">
        <w:rPr>
          <w:rFonts w:ascii="Times New Roman" w:hAnsi="Times New Roman"/>
          <w:sz w:val="28"/>
          <w:szCs w:val="28"/>
        </w:rPr>
        <w:t xml:space="preserve">) организует и осуществляет мероприятия </w:t>
      </w:r>
      <w:proofErr w:type="spellStart"/>
      <w:r w:rsidRPr="005179C2">
        <w:rPr>
          <w:rFonts w:ascii="Times New Roman" w:hAnsi="Times New Roman"/>
          <w:sz w:val="28"/>
          <w:szCs w:val="28"/>
        </w:rPr>
        <w:t>межпоселенческого</w:t>
      </w:r>
      <w:proofErr w:type="spellEnd"/>
      <w:r w:rsidRPr="005179C2">
        <w:rPr>
          <w:rFonts w:ascii="Times New Roman" w:hAnsi="Times New Roman"/>
          <w:sz w:val="28"/>
          <w:szCs w:val="28"/>
        </w:rPr>
        <w:t xml:space="preserve"> характера по работе с детьми и молодежью;</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xml:space="preserve">) обеспечивает условия для развития на территории муниципального образования </w:t>
      </w:r>
      <w:r w:rsidR="00B70CA8" w:rsidRPr="00B70CA8">
        <w:rPr>
          <w:rFonts w:ascii="Times New Roman" w:hAnsi="Times New Roman"/>
          <w:sz w:val="28"/>
          <w:szCs w:val="28"/>
        </w:rPr>
        <w:t xml:space="preserve">Мостовский </w:t>
      </w:r>
      <w:r w:rsidRPr="005179C2">
        <w:rPr>
          <w:rFonts w:ascii="Times New Roman" w:hAnsi="Times New Roman"/>
          <w:sz w:val="28"/>
          <w:szCs w:val="28"/>
        </w:rPr>
        <w:t>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муниципального образования </w:t>
      </w:r>
      <w:r w:rsidR="00B70CA8" w:rsidRPr="00B70CA8">
        <w:rPr>
          <w:rFonts w:ascii="Times New Roman" w:hAnsi="Times New Roman"/>
          <w:sz w:val="28"/>
          <w:szCs w:val="28"/>
        </w:rPr>
        <w:t xml:space="preserve">Мостовский </w:t>
      </w:r>
      <w:r w:rsidRPr="005179C2">
        <w:rPr>
          <w:rFonts w:ascii="Times New Roman" w:hAnsi="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B70CA8" w:rsidRPr="00B70CA8">
        <w:rPr>
          <w:rFonts w:ascii="Times New Roman" w:hAnsi="Times New Roman" w:cs="Times New Roman"/>
          <w:sz w:val="28"/>
          <w:szCs w:val="28"/>
        </w:rPr>
        <w:t xml:space="preserve">Мостовский </w:t>
      </w:r>
      <w:r w:rsidRPr="005179C2">
        <w:rPr>
          <w:rFonts w:ascii="Times New Roman" w:hAnsi="Times New Roman"/>
          <w:sz w:val="28"/>
          <w:szCs w:val="28"/>
        </w:rPr>
        <w:t>район электро-, газоснабжение поселений</w:t>
      </w:r>
      <w:r w:rsidR="00260C40" w:rsidRPr="005179C2">
        <w:rPr>
          <w:rFonts w:ascii="Times New Roman" w:hAnsi="Times New Roman"/>
          <w:sz w:val="28"/>
          <w:szCs w:val="28"/>
        </w:rPr>
        <w:t xml:space="preserve"> в пределах полномочий, установленных законодательством Российской Федерации</w:t>
      </w:r>
      <w:r w:rsidRPr="005179C2">
        <w:rPr>
          <w:rFonts w:ascii="Times New Roman" w:hAnsi="Times New Roman"/>
          <w:sz w:val="28"/>
          <w:szCs w:val="28"/>
        </w:rPr>
        <w:t>;</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B70CA8" w:rsidRPr="00B70CA8">
        <w:rPr>
          <w:rFonts w:ascii="Times New Roman" w:hAnsi="Times New Roman" w:cs="Times New Roman"/>
          <w:sz w:val="28"/>
          <w:szCs w:val="28"/>
        </w:rPr>
        <w:t xml:space="preserve">Мостовский </w:t>
      </w:r>
      <w:r w:rsidRPr="005179C2">
        <w:rPr>
          <w:rFonts w:ascii="Times New Roman" w:hAnsi="Times New Roman"/>
          <w:sz w:val="28"/>
          <w:szCs w:val="28"/>
        </w:rPr>
        <w:t>район, услугами общественного питания, торговли и бытового обслуживания;</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B70CA8" w:rsidRPr="00B70CA8">
        <w:rPr>
          <w:rFonts w:ascii="Times New Roman" w:hAnsi="Times New Roman" w:cs="Times New Roman"/>
          <w:sz w:val="28"/>
          <w:szCs w:val="28"/>
        </w:rPr>
        <w:t xml:space="preserve">Мостовский </w:t>
      </w:r>
      <w:r w:rsidR="0073273A" w:rsidRPr="005179C2">
        <w:rPr>
          <w:rFonts w:ascii="Times New Roman" w:hAnsi="Times New Roman"/>
          <w:sz w:val="28"/>
          <w:szCs w:val="28"/>
        </w:rPr>
        <w:t xml:space="preserve">район </w:t>
      </w:r>
      <w:proofErr w:type="spellStart"/>
      <w:r w:rsidR="0073273A" w:rsidRPr="005179C2">
        <w:rPr>
          <w:rFonts w:ascii="Times New Roman" w:hAnsi="Times New Roman"/>
          <w:sz w:val="28"/>
          <w:szCs w:val="28"/>
        </w:rPr>
        <w:t>межпоселенческие</w:t>
      </w:r>
      <w:proofErr w:type="spellEnd"/>
      <w:r w:rsidR="0073273A" w:rsidRPr="005179C2">
        <w:rPr>
          <w:rFonts w:ascii="Times New Roman" w:hAnsi="Times New Roman"/>
          <w:sz w:val="28"/>
          <w:szCs w:val="28"/>
        </w:rPr>
        <w:t xml:space="preserve"> места захоронения, организует ритуальные услуги;</w:t>
      </w:r>
    </w:p>
    <w:p w:rsidR="0073273A" w:rsidRPr="005179C2" w:rsidRDefault="00263115" w:rsidP="00F54DEF">
      <w:pPr>
        <w:pStyle w:val="ConsNormal0"/>
        <w:ind w:firstLine="851"/>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 xml:space="preserve">осуществляет мероприятия по защите прав потребителей, предусмотренных Законом Российской Федерации от 07.02.1992 </w:t>
      </w:r>
      <w:r w:rsidR="00B70CA8">
        <w:rPr>
          <w:rFonts w:ascii="Times New Roman" w:hAnsi="Times New Roman" w:cs="Times New Roman"/>
          <w:sz w:val="28"/>
          <w:szCs w:val="28"/>
        </w:rPr>
        <w:t xml:space="preserve">года </w:t>
      </w:r>
      <w:r w:rsidR="00F54DEF" w:rsidRPr="005179C2">
        <w:rPr>
          <w:rFonts w:ascii="Times New Roman" w:hAnsi="Times New Roman" w:cs="Times New Roman"/>
          <w:sz w:val="28"/>
          <w:szCs w:val="28"/>
        </w:rPr>
        <w:t xml:space="preserve">№ 2300-1 </w:t>
      </w:r>
      <w:r w:rsidR="00B70CA8">
        <w:rPr>
          <w:rFonts w:ascii="Times New Roman" w:hAnsi="Times New Roman" w:cs="Times New Roman"/>
          <w:sz w:val="28"/>
          <w:szCs w:val="28"/>
        </w:rPr>
        <w:t>«</w:t>
      </w:r>
      <w:r w:rsidR="00F54DEF" w:rsidRPr="005179C2">
        <w:rPr>
          <w:rFonts w:ascii="Times New Roman" w:hAnsi="Times New Roman" w:cs="Times New Roman"/>
          <w:sz w:val="28"/>
          <w:szCs w:val="28"/>
        </w:rPr>
        <w:t>О защите прав потребителей</w:t>
      </w:r>
      <w:r w:rsidR="00B70CA8">
        <w:rPr>
          <w:rFonts w:ascii="Times New Roman" w:hAnsi="Times New Roman" w:cs="Times New Roman"/>
          <w:sz w:val="28"/>
          <w:szCs w:val="28"/>
        </w:rPr>
        <w:t>»</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5179C2"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5179C2" w:rsidRDefault="00263115" w:rsidP="000974C2">
      <w:pPr>
        <w:widowControl/>
        <w:suppressAutoHyphens w:val="0"/>
        <w:autoSpaceDE w:val="0"/>
        <w:autoSpaceDN w:val="0"/>
        <w:adjustRightInd w:val="0"/>
        <w:ind w:firstLine="851"/>
        <w:jc w:val="both"/>
        <w:rPr>
          <w:rFonts w:eastAsiaTheme="minorHAnsi"/>
          <w:bCs/>
          <w:kern w:val="0"/>
          <w:sz w:val="28"/>
          <w:szCs w:val="28"/>
        </w:rPr>
      </w:pPr>
      <w:r w:rsidRPr="005179C2">
        <w:rPr>
          <w:rFonts w:eastAsiaTheme="minorHAnsi"/>
          <w:bCs/>
          <w:kern w:val="0"/>
          <w:sz w:val="28"/>
          <w:szCs w:val="28"/>
        </w:rPr>
        <w:lastRenderedPageBreak/>
        <w:t>25</w:t>
      </w:r>
      <w:r w:rsidR="000974C2" w:rsidRPr="005179C2">
        <w:rPr>
          <w:rFonts w:eastAsiaTheme="minorHAnsi"/>
          <w:bCs/>
          <w:kern w:val="0"/>
          <w:sz w:val="28"/>
          <w:szCs w:val="28"/>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B4DA0" w:rsidRPr="005179C2" w:rsidRDefault="006B4DA0" w:rsidP="006B4DA0">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пропаганде донорства крови и (или) ее компонентов;</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 xml:space="preserve">9) участвует в реализации на территории муниципального образования </w:t>
      </w:r>
      <w:r w:rsidR="00B70CA8" w:rsidRPr="00B70CA8">
        <w:rPr>
          <w:sz w:val="28"/>
          <w:szCs w:val="28"/>
        </w:rPr>
        <w:t xml:space="preserve">Мостовский </w:t>
      </w:r>
      <w:r w:rsidR="000634D8" w:rsidRPr="005179C2">
        <w:rPr>
          <w:sz w:val="28"/>
          <w:szCs w:val="28"/>
        </w:rPr>
        <w:t>район</w:t>
      </w:r>
      <w:r w:rsidR="00F54DEF" w:rsidRPr="005179C2">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 xml:space="preserve">гражданской обороне, защите населения и территории муниципального образования </w:t>
      </w:r>
      <w:r w:rsidR="00B70CA8" w:rsidRPr="00B70CA8">
        <w:rPr>
          <w:rFonts w:ascii="Times New Roman" w:hAnsi="Times New Roman"/>
          <w:sz w:val="28"/>
          <w:szCs w:val="28"/>
        </w:rPr>
        <w:t xml:space="preserve">Мостовский </w:t>
      </w:r>
      <w:r w:rsidR="0073273A" w:rsidRPr="005179C2">
        <w:rPr>
          <w:rFonts w:ascii="Times New Roman" w:hAnsi="Times New Roman"/>
          <w:sz w:val="28"/>
          <w:szCs w:val="28"/>
        </w:rPr>
        <w:t>район от чрезвычайных ситуаций природного и техногенного характера;</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защиты от чрезвычайных ситуаций</w:t>
      </w:r>
      <w:r w:rsidRPr="005179C2">
        <w:rPr>
          <w:rFonts w:ascii="Times New Roman" w:hAnsi="Times New Roman"/>
          <w:sz w:val="28"/>
          <w:szCs w:val="28"/>
        </w:rPr>
        <w:t>;</w:t>
      </w:r>
    </w:p>
    <w:p w:rsidR="009F6E41" w:rsidRPr="005179C2"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3</w:t>
      </w:r>
      <w:r w:rsidR="009F6E41" w:rsidRPr="005179C2">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подготовке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создает и содержит в целях гражданской обороны запасы продовольствия, медицинских средств индиви</w:t>
      </w:r>
      <w:r w:rsidR="00B70CA8">
        <w:rPr>
          <w:rFonts w:ascii="Times New Roman" w:hAnsi="Times New Roman"/>
          <w:sz w:val="28"/>
          <w:szCs w:val="28"/>
        </w:rPr>
        <w:t>дуальной защиты и иных средств;</w:t>
      </w:r>
    </w:p>
    <w:p w:rsidR="00564738" w:rsidRPr="005179C2" w:rsidRDefault="00263115" w:rsidP="00F769FC">
      <w:pPr>
        <w:suppressAutoHyphens w:val="0"/>
        <w:autoSpaceDE w:val="0"/>
        <w:autoSpaceDN w:val="0"/>
        <w:adjustRightInd w:val="0"/>
        <w:ind w:firstLine="851"/>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475BFD">
      <w:pPr>
        <w:autoSpaceDE w:val="0"/>
        <w:autoSpaceDN w:val="0"/>
        <w:adjustRightInd w:val="0"/>
        <w:ind w:firstLine="851"/>
        <w:jc w:val="both"/>
        <w:rPr>
          <w:bCs/>
          <w:sz w:val="28"/>
          <w:szCs w:val="28"/>
        </w:rPr>
      </w:pPr>
      <w:r w:rsidRPr="005179C2">
        <w:rPr>
          <w:bCs/>
          <w:sz w:val="28"/>
          <w:szCs w:val="28"/>
        </w:rPr>
        <w:t>38</w:t>
      </w:r>
      <w:r w:rsidR="00475BFD" w:rsidRPr="005179C2">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B70CA8" w:rsidRPr="00B70CA8">
        <w:rPr>
          <w:sz w:val="28"/>
          <w:szCs w:val="28"/>
        </w:rPr>
        <w:t xml:space="preserve">Мостовский </w:t>
      </w:r>
      <w:r w:rsidR="000634D8" w:rsidRPr="005179C2">
        <w:rPr>
          <w:sz w:val="28"/>
          <w:szCs w:val="28"/>
        </w:rPr>
        <w:t>район</w:t>
      </w:r>
      <w:r w:rsidR="00475BFD" w:rsidRPr="005179C2">
        <w:rPr>
          <w:bCs/>
          <w:sz w:val="28"/>
          <w:szCs w:val="28"/>
        </w:rPr>
        <w:t>;</w:t>
      </w:r>
    </w:p>
    <w:p w:rsidR="00475BFD" w:rsidRPr="005179C2" w:rsidRDefault="00263115" w:rsidP="00475BFD">
      <w:pPr>
        <w:autoSpaceDE w:val="0"/>
        <w:autoSpaceDN w:val="0"/>
        <w:adjustRightInd w:val="0"/>
        <w:ind w:firstLine="851"/>
        <w:jc w:val="both"/>
        <w:rPr>
          <w:sz w:val="28"/>
          <w:szCs w:val="28"/>
        </w:rPr>
      </w:pPr>
      <w:r w:rsidRPr="005179C2">
        <w:rPr>
          <w:sz w:val="28"/>
          <w:szCs w:val="28"/>
        </w:rPr>
        <w:t>39</w:t>
      </w:r>
      <w:r w:rsidR="00475BFD" w:rsidRPr="005179C2">
        <w:rPr>
          <w:sz w:val="28"/>
          <w:szCs w:val="28"/>
        </w:rPr>
        <w:t>) осуществляет иные полномочия в соответствии с действующим законодательством и настоящим Уставом.</w:t>
      </w:r>
    </w:p>
    <w:p w:rsidR="00EA0E76" w:rsidRPr="001412BF" w:rsidRDefault="0073273A" w:rsidP="00B70CA8">
      <w:pPr>
        <w:spacing w:before="120" w:after="120"/>
        <w:ind w:firstLine="851"/>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B70CA8" w:rsidRPr="00B70CA8">
        <w:rPr>
          <w:b/>
          <w:sz w:val="28"/>
          <w:szCs w:val="28"/>
        </w:rPr>
        <w:t xml:space="preserve">Мостовский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 xml:space="preserve">Советом и в </w:t>
      </w:r>
      <w:r w:rsidR="00EA0E76" w:rsidRPr="001412BF">
        <w:rPr>
          <w:sz w:val="28"/>
          <w:szCs w:val="28"/>
        </w:rPr>
        <w:lastRenderedPageBreak/>
        <w:t>своей деятельности подотчетна ему.</w:t>
      </w:r>
    </w:p>
    <w:p w:rsidR="00475BFD" w:rsidRDefault="00475BFD" w:rsidP="00F769FC">
      <w:pPr>
        <w:tabs>
          <w:tab w:val="left" w:pos="0"/>
        </w:tabs>
        <w:ind w:firstLine="851"/>
        <w:jc w:val="both"/>
        <w:rPr>
          <w:sz w:val="28"/>
          <w:szCs w:val="28"/>
        </w:rPr>
      </w:pPr>
      <w:r>
        <w:rPr>
          <w:sz w:val="28"/>
          <w:szCs w:val="28"/>
        </w:rPr>
        <w:t>2. Полномочия и порядок деятельности Контрольно-счетной палаты устанавливаются решением Совета.</w:t>
      </w:r>
    </w:p>
    <w:p w:rsidR="000C6AD0" w:rsidRDefault="000C6AD0" w:rsidP="00F769FC">
      <w:pPr>
        <w:tabs>
          <w:tab w:val="left" w:pos="0"/>
        </w:tabs>
        <w:ind w:firstLine="851"/>
        <w:jc w:val="both"/>
        <w:rPr>
          <w:sz w:val="28"/>
          <w:szCs w:val="28"/>
        </w:rPr>
      </w:pPr>
      <w:r>
        <w:rPr>
          <w:sz w:val="28"/>
          <w:szCs w:val="28"/>
        </w:rPr>
        <w:t xml:space="preserve">3. </w:t>
      </w:r>
      <w:r w:rsidRPr="001412BF">
        <w:rPr>
          <w:sz w:val="28"/>
          <w:szCs w:val="28"/>
        </w:rPr>
        <w:t xml:space="preserve">На основании соглашений, заключенных Советом с представительными органами поселений, входящих в состав муниципального образования </w:t>
      </w:r>
      <w:r w:rsidR="00B70CA8" w:rsidRPr="00B70CA8">
        <w:rPr>
          <w:sz w:val="28"/>
          <w:szCs w:val="28"/>
        </w:rPr>
        <w:t xml:space="preserve">Мостовский </w:t>
      </w:r>
      <w:r w:rsidRPr="001412BF">
        <w:rPr>
          <w:sz w:val="28"/>
          <w:szCs w:val="28"/>
        </w:rPr>
        <w:t xml:space="preserve">район, </w:t>
      </w:r>
      <w:r>
        <w:rPr>
          <w:sz w:val="28"/>
          <w:szCs w:val="28"/>
        </w:rPr>
        <w:t>К</w:t>
      </w:r>
      <w:r w:rsidRPr="001412BF">
        <w:rPr>
          <w:sz w:val="28"/>
          <w:szCs w:val="28"/>
        </w:rPr>
        <w:t>онтрольно-счетная палата осуществляет полномочия контрольно</w:t>
      </w:r>
      <w:r>
        <w:rPr>
          <w:sz w:val="28"/>
          <w:szCs w:val="28"/>
        </w:rPr>
        <w:t>-</w:t>
      </w:r>
      <w:r w:rsidRPr="001412BF">
        <w:rPr>
          <w:sz w:val="28"/>
          <w:szCs w:val="28"/>
        </w:rPr>
        <w:t>счетных органов поселений по осуществлению внешнего муниципального финансового контроля.</w:t>
      </w:r>
    </w:p>
    <w:p w:rsidR="00475BFD" w:rsidRPr="00F37DAF" w:rsidRDefault="000C6AD0" w:rsidP="00475BFD">
      <w:pPr>
        <w:ind w:firstLine="851"/>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EA0E76" w:rsidRPr="001412BF" w:rsidRDefault="000C6AD0" w:rsidP="00DF2808">
      <w:pPr>
        <w:tabs>
          <w:tab w:val="left" w:pos="0"/>
        </w:tabs>
        <w:ind w:firstLine="851"/>
        <w:jc w:val="both"/>
        <w:rPr>
          <w:i/>
          <w:sz w:val="28"/>
          <w:szCs w:val="28"/>
        </w:rPr>
      </w:pPr>
      <w:r>
        <w:rPr>
          <w:sz w:val="28"/>
          <w:szCs w:val="28"/>
        </w:rPr>
        <w:t>5</w:t>
      </w:r>
      <w:r w:rsidR="00106648" w:rsidRPr="001412BF">
        <w:rPr>
          <w:sz w:val="28"/>
          <w:szCs w:val="28"/>
        </w:rPr>
        <w:t xml:space="preserve">. </w:t>
      </w:r>
      <w:r w:rsidR="00EA0E76" w:rsidRPr="001412BF">
        <w:rPr>
          <w:sz w:val="28"/>
          <w:szCs w:val="28"/>
        </w:rPr>
        <w:t xml:space="preserve">Структуру </w:t>
      </w:r>
      <w:r w:rsidR="003350D6">
        <w:rPr>
          <w:sz w:val="28"/>
          <w:szCs w:val="28"/>
        </w:rPr>
        <w:t>К</w:t>
      </w:r>
      <w:r w:rsidR="00EA0E76" w:rsidRPr="001412BF">
        <w:rPr>
          <w:sz w:val="28"/>
          <w:szCs w:val="28"/>
        </w:rPr>
        <w:t>онтрольно-счетной палаты составляют председатель</w:t>
      </w:r>
      <w:r w:rsidR="00D04EC8">
        <w:rPr>
          <w:sz w:val="28"/>
          <w:szCs w:val="28"/>
        </w:rPr>
        <w:t>,</w:t>
      </w:r>
      <w:r w:rsidR="00E03FB7" w:rsidRPr="00E03FB7">
        <w:t xml:space="preserve"> </w:t>
      </w:r>
      <w:r w:rsidR="00E03FB7" w:rsidRPr="00E03FB7">
        <w:rPr>
          <w:sz w:val="28"/>
          <w:szCs w:val="28"/>
        </w:rPr>
        <w:t>заместитель председателя и аудит</w:t>
      </w:r>
      <w:r w:rsidR="00E03FB7" w:rsidRPr="00A54C87">
        <w:rPr>
          <w:sz w:val="28"/>
          <w:szCs w:val="28"/>
        </w:rPr>
        <w:t>ор</w:t>
      </w:r>
      <w:r w:rsidR="00E03FB7" w:rsidRPr="00E03FB7">
        <w:rPr>
          <w:sz w:val="28"/>
          <w:szCs w:val="28"/>
        </w:rPr>
        <w:t xml:space="preserve"> </w:t>
      </w:r>
      <w:r w:rsidR="00D04EC8">
        <w:rPr>
          <w:sz w:val="28"/>
          <w:szCs w:val="28"/>
        </w:rPr>
        <w:t>К</w:t>
      </w:r>
      <w:r w:rsidR="00E03FB7" w:rsidRPr="00E03FB7">
        <w:rPr>
          <w:sz w:val="28"/>
          <w:szCs w:val="28"/>
        </w:rPr>
        <w:t>онтрольно-счетной палаты</w:t>
      </w:r>
      <w:r w:rsidR="00DF2808">
        <w:rPr>
          <w:sz w:val="28"/>
          <w:szCs w:val="28"/>
        </w:rPr>
        <w:t>.</w:t>
      </w:r>
    </w:p>
    <w:p w:rsidR="00475BFD" w:rsidRPr="00F37DAF" w:rsidRDefault="00475BFD" w:rsidP="00475BFD">
      <w:pPr>
        <w:autoSpaceDE w:val="0"/>
        <w:autoSpaceDN w:val="0"/>
        <w:adjustRightInd w:val="0"/>
        <w:ind w:firstLine="851"/>
        <w:jc w:val="both"/>
        <w:rPr>
          <w:sz w:val="28"/>
          <w:szCs w:val="28"/>
        </w:rPr>
      </w:pPr>
      <w:r w:rsidRPr="00F37DAF">
        <w:rPr>
          <w:sz w:val="28"/>
          <w:szCs w:val="28"/>
        </w:rPr>
        <w:t>Структура и штатная численность Кон</w:t>
      </w:r>
      <w:r w:rsidR="0061065D">
        <w:rPr>
          <w:sz w:val="28"/>
          <w:szCs w:val="28"/>
        </w:rPr>
        <w:t>трольно-счетной палаты утверждаю</w:t>
      </w:r>
      <w:r w:rsidRPr="00F37DAF">
        <w:rPr>
          <w:sz w:val="28"/>
          <w:szCs w:val="28"/>
        </w:rPr>
        <w:t>тся решением Совета.</w:t>
      </w:r>
    </w:p>
    <w:p w:rsidR="00A54C87" w:rsidRDefault="00475BFD" w:rsidP="00475BFD">
      <w:pPr>
        <w:autoSpaceDE w:val="0"/>
        <w:autoSpaceDN w:val="0"/>
        <w:adjustRightInd w:val="0"/>
        <w:ind w:firstLine="851"/>
        <w:jc w:val="both"/>
        <w:rPr>
          <w:sz w:val="28"/>
          <w:szCs w:val="28"/>
        </w:rPr>
      </w:pPr>
      <w:r w:rsidRPr="00F37DAF">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F37DAF" w:rsidRDefault="00475BFD" w:rsidP="00475BFD">
      <w:pPr>
        <w:autoSpaceDE w:val="0"/>
        <w:autoSpaceDN w:val="0"/>
        <w:adjustRightInd w:val="0"/>
        <w:ind w:firstLine="851"/>
        <w:jc w:val="both"/>
        <w:rPr>
          <w:sz w:val="28"/>
          <w:szCs w:val="28"/>
        </w:rPr>
      </w:pPr>
      <w:r w:rsidRPr="00F37DAF">
        <w:rPr>
          <w:sz w:val="28"/>
          <w:szCs w:val="28"/>
        </w:rPr>
        <w:t xml:space="preserve">Председатель, </w:t>
      </w:r>
      <w:r w:rsidRPr="003C730E">
        <w:rPr>
          <w:sz w:val="28"/>
          <w:szCs w:val="28"/>
        </w:rPr>
        <w:t xml:space="preserve">заместитель председателя и </w:t>
      </w:r>
      <w:r w:rsidRPr="00A54C87">
        <w:rPr>
          <w:sz w:val="28"/>
          <w:szCs w:val="28"/>
        </w:rPr>
        <w:t>аудитор</w:t>
      </w:r>
      <w:r w:rsidRPr="00F37DAF">
        <w:rPr>
          <w:sz w:val="28"/>
          <w:szCs w:val="28"/>
        </w:rPr>
        <w:t xml:space="preserve"> Контрольно-счетной палаты назначаются на должность и досрочно освобождаются от должности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Предложения о кандидатурах на должности заместителя председателя и аудитор</w:t>
      </w:r>
      <w:r w:rsidR="00584CC7">
        <w:rPr>
          <w:sz w:val="28"/>
          <w:szCs w:val="28"/>
        </w:rPr>
        <w:t>а</w:t>
      </w:r>
      <w:r w:rsidRPr="00F37DAF">
        <w:rPr>
          <w:sz w:val="28"/>
          <w:szCs w:val="28"/>
        </w:rPr>
        <w:t xml:space="preserve"> Контрольно-счетной палаты вносятся в Совет в порядке, установленном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Порядок рассмотрения кандидатур на должности председателя, заместителя председателя и аудитор</w:t>
      </w:r>
      <w:r w:rsidR="00584CC7">
        <w:rPr>
          <w:sz w:val="28"/>
          <w:szCs w:val="28"/>
        </w:rPr>
        <w:t>а</w:t>
      </w:r>
      <w:r w:rsidRPr="00F37DAF">
        <w:rPr>
          <w:sz w:val="28"/>
          <w:szCs w:val="28"/>
        </w:rPr>
        <w:t xml:space="preserve"> Контрольно-счетной палаты устанавливается </w:t>
      </w:r>
      <w:r w:rsidR="002076B4" w:rsidRPr="003C730E">
        <w:rPr>
          <w:sz w:val="28"/>
          <w:szCs w:val="28"/>
        </w:rPr>
        <w:t>решением Совета</w:t>
      </w:r>
      <w:r w:rsidRPr="003C730E">
        <w:rPr>
          <w:sz w:val="28"/>
          <w:szCs w:val="28"/>
        </w:rPr>
        <w:t>.</w:t>
      </w:r>
    </w:p>
    <w:p w:rsidR="00475BFD" w:rsidRDefault="00475BFD" w:rsidP="00475BFD">
      <w:pPr>
        <w:tabs>
          <w:tab w:val="left" w:pos="0"/>
        </w:tabs>
        <w:ind w:firstLine="851"/>
        <w:jc w:val="both"/>
        <w:rPr>
          <w:sz w:val="28"/>
          <w:szCs w:val="28"/>
        </w:rPr>
      </w:pPr>
      <w:r w:rsidRPr="00F37DAF">
        <w:rPr>
          <w:sz w:val="28"/>
          <w:szCs w:val="28"/>
        </w:rPr>
        <w:t xml:space="preserve">Срок полномочий председателя, </w:t>
      </w:r>
      <w:r w:rsidRPr="003C730E">
        <w:rPr>
          <w:sz w:val="28"/>
          <w:szCs w:val="28"/>
        </w:rPr>
        <w:t>заместителя председателя, аудитор</w:t>
      </w:r>
      <w:r w:rsidR="00584CC7">
        <w:rPr>
          <w:sz w:val="28"/>
          <w:szCs w:val="28"/>
        </w:rPr>
        <w:t>а</w:t>
      </w:r>
      <w:r w:rsidRPr="00F37DAF">
        <w:rPr>
          <w:sz w:val="28"/>
          <w:szCs w:val="28"/>
        </w:rPr>
        <w:t xml:space="preserve"> </w:t>
      </w:r>
      <w:r w:rsidRPr="00F37DAF">
        <w:rPr>
          <w:i/>
          <w:color w:val="FF0000"/>
          <w:sz w:val="28"/>
          <w:szCs w:val="28"/>
        </w:rPr>
        <w:t xml:space="preserve"> </w:t>
      </w:r>
      <w:r w:rsidRPr="00F37DAF">
        <w:rPr>
          <w:sz w:val="28"/>
          <w:szCs w:val="28"/>
        </w:rPr>
        <w:t>Контрольно-счетной палаты</w:t>
      </w:r>
      <w:r w:rsidRPr="00F37DAF">
        <w:rPr>
          <w:i/>
          <w:color w:val="FF0000"/>
          <w:sz w:val="28"/>
          <w:szCs w:val="28"/>
        </w:rPr>
        <w:t xml:space="preserve"> </w:t>
      </w:r>
      <w:r w:rsidRPr="00F37DAF">
        <w:rPr>
          <w:sz w:val="28"/>
          <w:szCs w:val="28"/>
        </w:rPr>
        <w:t>составляет 5 лет.</w:t>
      </w:r>
    </w:p>
    <w:p w:rsidR="00F85165" w:rsidRDefault="00F85165" w:rsidP="00475BFD">
      <w:pPr>
        <w:tabs>
          <w:tab w:val="left" w:pos="0"/>
        </w:tabs>
        <w:ind w:firstLine="851"/>
        <w:jc w:val="both"/>
        <w:rPr>
          <w:sz w:val="28"/>
          <w:szCs w:val="28"/>
        </w:rPr>
      </w:pPr>
      <w:r w:rsidRPr="00584CC7">
        <w:rPr>
          <w:sz w:val="28"/>
          <w:szCs w:val="28"/>
        </w:rPr>
        <w:t>6. Гарантии осуществления полномочий, включая меры по материальному и социальному обеспечению лиц, замещающих должности председателя, заместителя председателя, аудиторов, устанавливаются правовым актом Совета.</w:t>
      </w:r>
    </w:p>
    <w:p w:rsidR="00177F14" w:rsidRPr="00F37DAF" w:rsidRDefault="001C22C7" w:rsidP="00CB4734">
      <w:pPr>
        <w:tabs>
          <w:tab w:val="left" w:pos="1643"/>
        </w:tabs>
        <w:autoSpaceDE w:val="0"/>
        <w:autoSpaceDN w:val="0"/>
        <w:adjustRightInd w:val="0"/>
        <w:spacing w:before="120" w:after="120"/>
        <w:ind w:firstLine="851"/>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3) представляет </w:t>
      </w:r>
      <w:r w:rsidR="003350D6">
        <w:rPr>
          <w:sz w:val="28"/>
          <w:szCs w:val="28"/>
        </w:rPr>
        <w:t>К</w:t>
      </w:r>
      <w:r w:rsidRPr="00F37DAF">
        <w:rPr>
          <w:sz w:val="28"/>
          <w:szCs w:val="28"/>
        </w:rPr>
        <w:t xml:space="preserve">онтрольно-счетную палату в отношениях с органами местного самоуправления муниципального образования </w:t>
      </w:r>
      <w:r w:rsidR="00CB4734">
        <w:rPr>
          <w:sz w:val="28"/>
          <w:szCs w:val="28"/>
        </w:rPr>
        <w:t>Мостовский</w:t>
      </w:r>
      <w:r w:rsidR="000634D8" w:rsidRPr="000634D8">
        <w:rPr>
          <w:sz w:val="28"/>
          <w:szCs w:val="28"/>
        </w:rPr>
        <w:t xml:space="preserve"> </w:t>
      </w:r>
      <w:r w:rsidR="000634D8">
        <w:rPr>
          <w:sz w:val="28"/>
          <w:szCs w:val="28"/>
        </w:rPr>
        <w:t>район</w:t>
      </w:r>
      <w:r w:rsidRPr="00F37DAF">
        <w:rPr>
          <w:sz w:val="28"/>
          <w:szCs w:val="28"/>
        </w:rPr>
        <w:t xml:space="preserve">, органами государственной власти, предприятиями, учреждениями, </w:t>
      </w:r>
      <w:r w:rsidRPr="00F37DAF">
        <w:rPr>
          <w:sz w:val="28"/>
          <w:szCs w:val="28"/>
        </w:rPr>
        <w:lastRenderedPageBreak/>
        <w:t>организациями;</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палаты, применяет к ним меры поощрения и взыскания;</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текущий период;</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6) издает в пределах своих полномочий распоряжения и приказы по вопросам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7) утверждает Регламент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8) организует подготовку, переподготовку и повышение квалификации работников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10) осуществляет иные полномочия, предусмотренные федеральными законами, решениями Совета.</w:t>
      </w:r>
    </w:p>
    <w:p w:rsidR="00177F14" w:rsidRPr="00D014C5" w:rsidRDefault="00177F14" w:rsidP="00177F14">
      <w:pPr>
        <w:autoSpaceDE w:val="0"/>
        <w:autoSpaceDN w:val="0"/>
        <w:adjustRightInd w:val="0"/>
        <w:ind w:firstLine="851"/>
        <w:jc w:val="both"/>
        <w:rPr>
          <w:kern w:val="28"/>
          <w:sz w:val="28"/>
          <w:szCs w:val="28"/>
        </w:rPr>
      </w:pPr>
      <w:r w:rsidRPr="00F37DAF">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w:t>
      </w:r>
      <w:r w:rsidRPr="00D014C5">
        <w:rPr>
          <w:kern w:val="28"/>
          <w:sz w:val="28"/>
          <w:szCs w:val="28"/>
        </w:rPr>
        <w:t>осуществляет заместител</w:t>
      </w:r>
      <w:r w:rsidR="00D014C5" w:rsidRPr="00D014C5">
        <w:rPr>
          <w:kern w:val="28"/>
          <w:sz w:val="28"/>
          <w:szCs w:val="28"/>
        </w:rPr>
        <w:t>ь</w:t>
      </w:r>
      <w:r w:rsidRPr="00D014C5">
        <w:rPr>
          <w:kern w:val="28"/>
          <w:sz w:val="28"/>
          <w:szCs w:val="28"/>
        </w:rPr>
        <w:t xml:space="preserve"> председателя</w:t>
      </w:r>
      <w:r w:rsidR="00760FBC" w:rsidRPr="00D014C5">
        <w:rPr>
          <w:kern w:val="28"/>
          <w:sz w:val="28"/>
          <w:szCs w:val="28"/>
        </w:rPr>
        <w:t>.</w:t>
      </w:r>
    </w:p>
    <w:p w:rsidR="00177F14" w:rsidRPr="00470D9A" w:rsidRDefault="001C22C7" w:rsidP="00D014C5">
      <w:pPr>
        <w:pStyle w:val="s1"/>
        <w:widowControl w:val="0"/>
        <w:shd w:val="clear" w:color="auto" w:fill="FFFFFF"/>
        <w:spacing w:before="120" w:beforeAutospacing="0" w:after="120" w:afterAutospacing="0"/>
        <w:ind w:firstLine="851"/>
        <w:jc w:val="both"/>
        <w:rPr>
          <w:b/>
          <w:sz w:val="28"/>
          <w:szCs w:val="28"/>
        </w:rPr>
      </w:pPr>
      <w:r>
        <w:rPr>
          <w:b/>
          <w:sz w:val="28"/>
          <w:szCs w:val="28"/>
        </w:rPr>
        <w:t>Статья 28</w:t>
      </w:r>
      <w:r w:rsidR="00177F14" w:rsidRPr="00470D9A">
        <w:rPr>
          <w:b/>
          <w:sz w:val="28"/>
          <w:szCs w:val="28"/>
        </w:rPr>
        <w:t xml:space="preserve">. </w:t>
      </w:r>
      <w:r w:rsidR="00177F14">
        <w:rPr>
          <w:b/>
          <w:sz w:val="28"/>
          <w:szCs w:val="28"/>
        </w:rPr>
        <w:t>Ограничения, ответственность, гарантии статуса должностных лиц</w:t>
      </w:r>
      <w:r w:rsidR="00177F14" w:rsidRPr="00470D9A">
        <w:rPr>
          <w:b/>
          <w:sz w:val="28"/>
          <w:szCs w:val="28"/>
        </w:rPr>
        <w:t xml:space="preserve"> Контрольно-счетной палат</w:t>
      </w:r>
      <w:r w:rsidR="00177F14">
        <w:rPr>
          <w:b/>
          <w:sz w:val="28"/>
          <w:szCs w:val="28"/>
        </w:rPr>
        <w:t>ы, случаи досрочного прекращения их полномочий</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1</w:t>
      </w:r>
      <w:r w:rsidR="00475BFD" w:rsidRPr="00F37DAF">
        <w:rPr>
          <w:sz w:val="28"/>
          <w:szCs w:val="28"/>
        </w:rPr>
        <w:t xml:space="preserve">. </w:t>
      </w:r>
      <w:proofErr w:type="gramStart"/>
      <w:r w:rsidR="00475BFD" w:rsidRPr="00F37DAF">
        <w:rPr>
          <w:sz w:val="28"/>
          <w:szCs w:val="28"/>
        </w:rPr>
        <w:t xml:space="preserve">Председатель, </w:t>
      </w:r>
      <w:r w:rsidR="00475BFD" w:rsidRPr="00D014C5">
        <w:rPr>
          <w:sz w:val="28"/>
          <w:szCs w:val="28"/>
        </w:rPr>
        <w:t>заместитель председателя, аудитор</w:t>
      </w:r>
      <w:r w:rsidR="00475BFD" w:rsidRPr="00F37DAF">
        <w:rPr>
          <w:sz w:val="28"/>
          <w:szCs w:val="28"/>
        </w:rPr>
        <w:t xml:space="preserve"> Контрольно-счетной палаты </w:t>
      </w:r>
      <w:r w:rsidR="00475BFD" w:rsidRPr="00F37DAF">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475BFD" w:rsidRPr="00F37DAF">
        <w:rPr>
          <w:sz w:val="28"/>
          <w:szCs w:val="28"/>
        </w:rPr>
        <w:t xml:space="preserve"> от </w:t>
      </w:r>
      <w:r w:rsidR="00AC2E30">
        <w:rPr>
          <w:sz w:val="28"/>
          <w:szCs w:val="28"/>
        </w:rPr>
        <w:t>20 марта 2025</w:t>
      </w:r>
      <w:r w:rsidR="00475BFD" w:rsidRPr="00F37DAF">
        <w:rPr>
          <w:sz w:val="28"/>
          <w:szCs w:val="28"/>
        </w:rPr>
        <w:t xml:space="preserve"> </w:t>
      </w:r>
      <w:r w:rsidR="00D014C5">
        <w:rPr>
          <w:sz w:val="28"/>
          <w:szCs w:val="28"/>
        </w:rPr>
        <w:t xml:space="preserve">года </w:t>
      </w:r>
      <w:r w:rsidR="00475BFD" w:rsidRPr="00F37DAF">
        <w:rPr>
          <w:sz w:val="28"/>
          <w:szCs w:val="28"/>
        </w:rPr>
        <w:t>№</w:t>
      </w:r>
      <w:r w:rsidR="00D014C5">
        <w:rPr>
          <w:sz w:val="28"/>
          <w:szCs w:val="28"/>
        </w:rPr>
        <w:t xml:space="preserve"> </w:t>
      </w:r>
      <w:r w:rsidR="00475BFD" w:rsidRPr="00F37DAF">
        <w:rPr>
          <w:sz w:val="28"/>
          <w:szCs w:val="28"/>
        </w:rPr>
        <w:t xml:space="preserve">33-ФЗ </w:t>
      </w:r>
      <w:r w:rsidR="00D014C5">
        <w:rPr>
          <w:sz w:val="28"/>
          <w:szCs w:val="28"/>
        </w:rPr>
        <w:t>«</w:t>
      </w:r>
      <w:r w:rsidR="00475BFD" w:rsidRPr="00F37DAF">
        <w:rPr>
          <w:sz w:val="28"/>
          <w:szCs w:val="28"/>
        </w:rPr>
        <w:t>Об общих</w:t>
      </w:r>
      <w:proofErr w:type="gramEnd"/>
      <w:r w:rsidR="00475BFD" w:rsidRPr="00F37DAF">
        <w:rPr>
          <w:sz w:val="28"/>
          <w:szCs w:val="28"/>
        </w:rPr>
        <w:t xml:space="preserve"> </w:t>
      </w:r>
      <w:proofErr w:type="gramStart"/>
      <w:r w:rsidR="00475BFD" w:rsidRPr="00F37DAF">
        <w:rPr>
          <w:sz w:val="28"/>
          <w:szCs w:val="28"/>
        </w:rPr>
        <w:t>принципах</w:t>
      </w:r>
      <w:proofErr w:type="gramEnd"/>
      <w:r w:rsidR="00475BFD" w:rsidRPr="00F37DAF">
        <w:rPr>
          <w:sz w:val="28"/>
          <w:szCs w:val="28"/>
        </w:rPr>
        <w:t xml:space="preserve"> организации местного самоуправления в единой системе публичной власти</w:t>
      </w:r>
      <w:r w:rsidR="00D014C5">
        <w:rPr>
          <w:sz w:val="28"/>
          <w:szCs w:val="28"/>
        </w:rPr>
        <w:t>»</w:t>
      </w:r>
      <w:r w:rsidR="00475BFD" w:rsidRPr="00F37DAF">
        <w:rPr>
          <w:sz w:val="28"/>
          <w:szCs w:val="28"/>
          <w:shd w:val="clear" w:color="auto" w:fill="FFFFFF"/>
        </w:rPr>
        <w:t>, другими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0B64A4">
        <w:rPr>
          <w:sz w:val="28"/>
          <w:szCs w:val="28"/>
        </w:rPr>
        <w:t>заместитель председателя, аудитор</w:t>
      </w:r>
      <w:r w:rsidRPr="00F37DAF">
        <w:rPr>
          <w:sz w:val="28"/>
          <w:szCs w:val="28"/>
        </w:rPr>
        <w:t xml:space="preserve"> Контрольно-счетной палаты, не вправе:</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w:t>
      </w:r>
      <w:r w:rsidRPr="00F37DAF">
        <w:rPr>
          <w:sz w:val="28"/>
          <w:szCs w:val="28"/>
        </w:rPr>
        <w:lastRenderedPageBreak/>
        <w:t>товарищества собственников недвижимости;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2</w:t>
      </w:r>
      <w:r w:rsidR="00475BFD" w:rsidRPr="00F37DAF">
        <w:rPr>
          <w:sz w:val="28"/>
          <w:szCs w:val="28"/>
        </w:rPr>
        <w:t xml:space="preserve">. Председатель, </w:t>
      </w:r>
      <w:r w:rsidR="00475BFD" w:rsidRPr="000B64A4">
        <w:rPr>
          <w:sz w:val="28"/>
          <w:szCs w:val="28"/>
        </w:rPr>
        <w:t>заместитель председателя, аудитор</w:t>
      </w:r>
      <w:r w:rsidR="00475BFD" w:rsidRPr="00F37DAF">
        <w:rPr>
          <w:sz w:val="28"/>
          <w:szCs w:val="28"/>
        </w:rPr>
        <w:t xml:space="preserve">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0B64A4">
        <w:rPr>
          <w:sz w:val="28"/>
          <w:szCs w:val="28"/>
        </w:rPr>
        <w:t>заместитель председателя, аудитор</w:t>
      </w:r>
      <w:r w:rsidRPr="00F37DAF">
        <w:rPr>
          <w:sz w:val="28"/>
          <w:szCs w:val="28"/>
        </w:rPr>
        <w:t xml:space="preserve">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F37DAF">
        <w:rPr>
          <w:sz w:val="28"/>
          <w:szCs w:val="28"/>
        </w:rPr>
        <w:t xml:space="preserve">Председатель, </w:t>
      </w:r>
      <w:r w:rsidRPr="000B64A4">
        <w:rPr>
          <w:sz w:val="28"/>
          <w:szCs w:val="28"/>
        </w:rPr>
        <w:t>заместитель председателя, аудитор</w:t>
      </w:r>
      <w:r w:rsidRPr="00F37DAF">
        <w:rPr>
          <w:sz w:val="28"/>
          <w:szCs w:val="28"/>
        </w:rPr>
        <w:t xml:space="preserve"> Контрольно-счетной </w:t>
      </w:r>
      <w:r w:rsidRPr="00F37DAF">
        <w:rPr>
          <w:sz w:val="28"/>
          <w:szCs w:val="28"/>
        </w:rPr>
        <w:lastRenderedPageBreak/>
        <w:t xml:space="preserve">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w:t>
      </w:r>
      <w:r w:rsidR="00AC2E30">
        <w:rPr>
          <w:sz w:val="28"/>
          <w:szCs w:val="28"/>
        </w:rPr>
        <w:t>20 марта 2025</w:t>
      </w:r>
      <w:r w:rsidRPr="00F37DAF">
        <w:rPr>
          <w:sz w:val="28"/>
          <w:szCs w:val="28"/>
        </w:rPr>
        <w:t xml:space="preserve"> </w:t>
      </w:r>
      <w:r w:rsidR="000B64A4">
        <w:rPr>
          <w:sz w:val="28"/>
          <w:szCs w:val="28"/>
        </w:rPr>
        <w:t xml:space="preserve">года </w:t>
      </w:r>
      <w:r w:rsidRPr="00F37DAF">
        <w:rPr>
          <w:sz w:val="28"/>
          <w:szCs w:val="28"/>
        </w:rPr>
        <w:t xml:space="preserve">№ 33-ФЗ </w:t>
      </w:r>
      <w:r w:rsidR="000B64A4">
        <w:rPr>
          <w:sz w:val="28"/>
          <w:szCs w:val="28"/>
        </w:rPr>
        <w:t>«</w:t>
      </w:r>
      <w:r w:rsidRPr="00F37DAF">
        <w:rPr>
          <w:sz w:val="28"/>
          <w:szCs w:val="28"/>
        </w:rPr>
        <w:t>Об общих принципах организации местного самоуправления в единой системе публичной власти</w:t>
      </w:r>
      <w:r w:rsidR="000B64A4">
        <w:rPr>
          <w:sz w:val="28"/>
          <w:szCs w:val="28"/>
        </w:rPr>
        <w:t>»</w:t>
      </w:r>
      <w:r w:rsidRPr="00F37DAF">
        <w:rPr>
          <w:sz w:val="28"/>
          <w:szCs w:val="28"/>
        </w:rPr>
        <w:t xml:space="preserve"> и другими федеральными законами в целях противодействия коррупции, в случае, если несоблюдение таких ограничений, запретов</w:t>
      </w:r>
      <w:proofErr w:type="gramEnd"/>
      <w:r w:rsidRPr="00F37DAF">
        <w:rPr>
          <w:sz w:val="28"/>
          <w:szCs w:val="28"/>
        </w:rPr>
        <w:t xml:space="preserve"> и требований, а также неисполнение таких обязанностей признается следствием не зависящих от них обстоятельств в порядке, предусмотренном</w:t>
      </w:r>
      <w:r w:rsidR="005A0AE6">
        <w:rPr>
          <w:sz w:val="28"/>
          <w:szCs w:val="28"/>
        </w:rPr>
        <w:t xml:space="preserve"> </w:t>
      </w:r>
      <w:r w:rsidRPr="00F37DAF">
        <w:rPr>
          <w:sz w:val="28"/>
          <w:szCs w:val="28"/>
        </w:rPr>
        <w:t>частями 3 - 6 статьи 13</w:t>
      </w:r>
      <w:r w:rsidR="005A0AE6">
        <w:rPr>
          <w:sz w:val="28"/>
          <w:szCs w:val="28"/>
        </w:rPr>
        <w:t xml:space="preserve"> </w:t>
      </w:r>
      <w:r w:rsidRPr="00F37DAF">
        <w:rPr>
          <w:sz w:val="28"/>
          <w:szCs w:val="28"/>
        </w:rPr>
        <w:t xml:space="preserve">Федерального закона от </w:t>
      </w:r>
      <w:r w:rsidR="006A4901">
        <w:rPr>
          <w:sz w:val="28"/>
          <w:szCs w:val="28"/>
        </w:rPr>
        <w:t>25 декабря 2008</w:t>
      </w:r>
      <w:r w:rsidRPr="00F37DAF">
        <w:rPr>
          <w:sz w:val="28"/>
          <w:szCs w:val="28"/>
        </w:rPr>
        <w:t xml:space="preserve"> </w:t>
      </w:r>
      <w:r w:rsidR="005A0AE6">
        <w:rPr>
          <w:sz w:val="28"/>
          <w:szCs w:val="28"/>
        </w:rPr>
        <w:t xml:space="preserve">года </w:t>
      </w:r>
      <w:r w:rsidRPr="00F37DAF">
        <w:rPr>
          <w:sz w:val="28"/>
          <w:szCs w:val="28"/>
        </w:rPr>
        <w:t xml:space="preserve">№273-ФЗ </w:t>
      </w:r>
      <w:r w:rsidR="005A0AE6">
        <w:rPr>
          <w:sz w:val="28"/>
          <w:szCs w:val="28"/>
        </w:rPr>
        <w:t>«</w:t>
      </w:r>
      <w:r w:rsidRPr="00F37DAF">
        <w:rPr>
          <w:sz w:val="28"/>
          <w:szCs w:val="28"/>
        </w:rPr>
        <w:t>О противодействии коррупции</w:t>
      </w:r>
      <w:r w:rsidR="005A0AE6">
        <w:rPr>
          <w:sz w:val="28"/>
          <w:szCs w:val="28"/>
        </w:rPr>
        <w:t>»</w:t>
      </w:r>
      <w:r w:rsidRPr="00F37DAF">
        <w:rPr>
          <w:sz w:val="28"/>
          <w:szCs w:val="28"/>
        </w:rPr>
        <w:t>.</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F37DAF">
        <w:rPr>
          <w:sz w:val="28"/>
          <w:szCs w:val="28"/>
        </w:rPr>
        <w:t xml:space="preserve">Гарантии прав лиц председателя, </w:t>
      </w:r>
      <w:r w:rsidRPr="005A0AE6">
        <w:rPr>
          <w:sz w:val="28"/>
          <w:szCs w:val="28"/>
        </w:rPr>
        <w:t>заместителя председателя, аудитора</w:t>
      </w:r>
      <w:r w:rsidRPr="00F37DAF">
        <w:rPr>
          <w:sz w:val="28"/>
          <w:szCs w:val="28"/>
        </w:rPr>
        <w:t xml:space="preserve">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w:t>
      </w:r>
      <w:proofErr w:type="gramEnd"/>
      <w:r w:rsidRPr="00F37DAF">
        <w:rPr>
          <w:sz w:val="28"/>
          <w:szCs w:val="28"/>
        </w:rPr>
        <w:t xml:space="preserve"> связи, принадлежащих им документов устанавливаются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5A0AE6">
        <w:rPr>
          <w:sz w:val="28"/>
          <w:szCs w:val="28"/>
        </w:rPr>
        <w:t>заместитель председателя, аудитор</w:t>
      </w:r>
      <w:r w:rsidRPr="00F37DAF">
        <w:rPr>
          <w:sz w:val="28"/>
          <w:szCs w:val="28"/>
        </w:rPr>
        <w:t xml:space="preserve">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proofErr w:type="gramStart"/>
      <w:r w:rsidRPr="00F37DAF">
        <w:rPr>
          <w:rFonts w:eastAsia="Times New Roman"/>
          <w:sz w:val="28"/>
          <w:szCs w:val="28"/>
          <w:lang w:eastAsia="ru-RU"/>
        </w:rPr>
        <w:t xml:space="preserve">Не является основанием для привлечения к ответственности председателя, </w:t>
      </w:r>
      <w:r w:rsidRPr="005A0AE6">
        <w:rPr>
          <w:rFonts w:eastAsia="Times New Roman"/>
          <w:sz w:val="28"/>
          <w:szCs w:val="28"/>
          <w:lang w:eastAsia="ru-RU"/>
        </w:rPr>
        <w:t>заместителя председателя, аудитора</w:t>
      </w:r>
      <w:r w:rsidRPr="00F37DAF">
        <w:rPr>
          <w:rFonts w:eastAsia="Times New Roman"/>
          <w:sz w:val="28"/>
          <w:szCs w:val="28"/>
          <w:lang w:eastAsia="ru-RU"/>
        </w:rPr>
        <w:t xml:space="preserve">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w:t>
      </w:r>
      <w:proofErr w:type="gramEnd"/>
      <w:r w:rsidRPr="00F37DAF">
        <w:rPr>
          <w:rFonts w:eastAsia="Times New Roman"/>
          <w:sz w:val="28"/>
          <w:szCs w:val="28"/>
          <w:lang w:eastAsia="ru-RU"/>
        </w:rPr>
        <w:t xml:space="preserve">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3</w:t>
      </w:r>
      <w:r w:rsidR="00475BFD" w:rsidRPr="00F37DAF">
        <w:rPr>
          <w:sz w:val="28"/>
          <w:szCs w:val="28"/>
        </w:rPr>
        <w:t xml:space="preserve">. Полномочия председателя, </w:t>
      </w:r>
      <w:r w:rsidR="00475BFD" w:rsidRPr="005A0AE6">
        <w:rPr>
          <w:sz w:val="28"/>
          <w:szCs w:val="28"/>
        </w:rPr>
        <w:t>заместителя председателя, аудитора</w:t>
      </w:r>
      <w:r w:rsidR="00475BFD" w:rsidRPr="00F37DAF">
        <w:rPr>
          <w:sz w:val="28"/>
          <w:szCs w:val="28"/>
        </w:rPr>
        <w:t xml:space="preserve">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w:t>
      </w:r>
      <w:r w:rsidR="00AC2E30">
        <w:rPr>
          <w:sz w:val="28"/>
          <w:szCs w:val="28"/>
        </w:rPr>
        <w:t>20 марта 2025</w:t>
      </w:r>
      <w:r w:rsidR="00475BFD" w:rsidRPr="00F37DAF">
        <w:rPr>
          <w:sz w:val="28"/>
          <w:szCs w:val="28"/>
        </w:rPr>
        <w:t xml:space="preserve"> </w:t>
      </w:r>
      <w:r w:rsidR="005A0AE6">
        <w:rPr>
          <w:sz w:val="28"/>
          <w:szCs w:val="28"/>
        </w:rPr>
        <w:t xml:space="preserve">года </w:t>
      </w:r>
      <w:r w:rsidR="00475BFD" w:rsidRPr="00F37DAF">
        <w:rPr>
          <w:sz w:val="28"/>
          <w:szCs w:val="28"/>
        </w:rPr>
        <w:t xml:space="preserve">№ 33-ФЗ </w:t>
      </w:r>
      <w:r w:rsidR="005A0AE6">
        <w:rPr>
          <w:sz w:val="28"/>
          <w:szCs w:val="28"/>
        </w:rPr>
        <w:t>«</w:t>
      </w:r>
      <w:r w:rsidR="00475BFD" w:rsidRPr="00F37DAF">
        <w:rPr>
          <w:sz w:val="28"/>
          <w:szCs w:val="28"/>
        </w:rPr>
        <w:t>Об общих принципах организации местного самоуправления в единой системе публичной власти</w:t>
      </w:r>
      <w:r w:rsidR="005A0AE6">
        <w:rPr>
          <w:sz w:val="28"/>
          <w:szCs w:val="28"/>
        </w:rPr>
        <w:t>»</w:t>
      </w:r>
      <w:r w:rsidR="00475BFD" w:rsidRPr="00F37DAF">
        <w:rPr>
          <w:sz w:val="28"/>
          <w:szCs w:val="28"/>
        </w:rPr>
        <w:t>.</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 xml:space="preserve">Полномочия председателя, </w:t>
      </w:r>
      <w:r w:rsidRPr="005A0AE6">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lastRenderedPageBreak/>
        <w:t>Контрольно-счетной палаты прекращаются досрочно решением Совета в следующих случаях:</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приговора суда;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жительства;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местного самоуправления;</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 xml:space="preserve">11) иные случаи, установленные Федеральным законом </w:t>
      </w:r>
      <w:r w:rsidR="00E868EC">
        <w:rPr>
          <w:rFonts w:eastAsia="Times New Roman"/>
          <w:sz w:val="28"/>
          <w:szCs w:val="28"/>
          <w:lang w:eastAsia="ru-RU"/>
        </w:rPr>
        <w:t>от</w:t>
      </w:r>
      <w:r w:rsidR="00E868EC">
        <w:rPr>
          <w:rFonts w:eastAsia="Times New Roman"/>
          <w:sz w:val="28"/>
          <w:szCs w:val="28"/>
          <w:lang w:eastAsia="ru-RU"/>
        </w:rPr>
        <w:br/>
      </w:r>
      <w:r w:rsidR="00AC2E30">
        <w:rPr>
          <w:rFonts w:eastAsia="Times New Roman"/>
          <w:sz w:val="28"/>
          <w:szCs w:val="28"/>
          <w:lang w:eastAsia="ru-RU"/>
        </w:rPr>
        <w:t>20 марта 2025</w:t>
      </w:r>
      <w:r w:rsidR="0022783B" w:rsidRPr="0022783B">
        <w:rPr>
          <w:rFonts w:eastAsia="Times New Roman"/>
          <w:sz w:val="28"/>
          <w:szCs w:val="28"/>
          <w:lang w:eastAsia="ru-RU"/>
        </w:rPr>
        <w:t xml:space="preserve"> года №</w:t>
      </w:r>
      <w:r w:rsidR="00E868EC">
        <w:rPr>
          <w:rFonts w:eastAsia="Times New Roman"/>
          <w:sz w:val="28"/>
          <w:szCs w:val="28"/>
          <w:lang w:eastAsia="ru-RU"/>
        </w:rPr>
        <w:t xml:space="preserve"> </w:t>
      </w:r>
      <w:r w:rsidR="0022783B" w:rsidRPr="0022783B">
        <w:rPr>
          <w:rFonts w:eastAsia="Times New Roman"/>
          <w:sz w:val="28"/>
          <w:szCs w:val="28"/>
          <w:lang w:eastAsia="ru-RU"/>
        </w:rPr>
        <w:t xml:space="preserve">33-ФЗ </w:t>
      </w:r>
      <w:r w:rsidR="00E868EC">
        <w:rPr>
          <w:rFonts w:eastAsia="Times New Roman"/>
          <w:sz w:val="28"/>
          <w:szCs w:val="28"/>
          <w:lang w:eastAsia="ru-RU"/>
        </w:rPr>
        <w:t>«</w:t>
      </w:r>
      <w:r w:rsidR="0022783B" w:rsidRPr="0022783B">
        <w:rPr>
          <w:rFonts w:eastAsia="Times New Roman"/>
          <w:sz w:val="28"/>
          <w:szCs w:val="28"/>
          <w:lang w:eastAsia="ru-RU"/>
        </w:rPr>
        <w:t>Об общих принципах организации местного самоуправления в единой системе публичной власти</w:t>
      </w:r>
      <w:r w:rsidR="00E868EC">
        <w:rPr>
          <w:rFonts w:eastAsia="Times New Roman"/>
          <w:sz w:val="28"/>
          <w:szCs w:val="28"/>
          <w:lang w:eastAsia="ru-RU"/>
        </w:rPr>
        <w:t>»</w:t>
      </w:r>
      <w:r w:rsidR="0022783B" w:rsidRPr="0022783B">
        <w:rPr>
          <w:rFonts w:eastAsia="Times New Roman"/>
          <w:sz w:val="28"/>
          <w:szCs w:val="28"/>
          <w:lang w:eastAsia="ru-RU"/>
        </w:rPr>
        <w:t xml:space="preserve"> и другими федеральными законами</w:t>
      </w:r>
      <w:r w:rsidRPr="00F37DAF">
        <w:rPr>
          <w:rFonts w:eastAsia="Times New Roman"/>
          <w:sz w:val="28"/>
          <w:szCs w:val="28"/>
          <w:lang w:eastAsia="ru-RU"/>
        </w:rPr>
        <w:t>.</w:t>
      </w:r>
    </w:p>
    <w:p w:rsidR="00475BFD" w:rsidRPr="00F37DAF" w:rsidRDefault="00475BFD" w:rsidP="00475BFD">
      <w:pPr>
        <w:autoSpaceDE w:val="0"/>
        <w:autoSpaceDN w:val="0"/>
        <w:adjustRightInd w:val="0"/>
        <w:ind w:firstLine="851"/>
        <w:jc w:val="both"/>
        <w:rPr>
          <w:sz w:val="28"/>
          <w:szCs w:val="28"/>
        </w:rPr>
      </w:pPr>
      <w:proofErr w:type="gramStart"/>
      <w:r w:rsidRPr="00F37DAF">
        <w:rPr>
          <w:rFonts w:eastAsia="Times New Roman"/>
          <w:sz w:val="28"/>
          <w:szCs w:val="28"/>
          <w:lang w:eastAsia="ru-RU"/>
        </w:rPr>
        <w:t xml:space="preserve">Полномочия председателя, </w:t>
      </w:r>
      <w:r w:rsidRPr="00866947">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F37DAF">
        <w:rPr>
          <w:sz w:val="28"/>
          <w:szCs w:val="28"/>
        </w:rPr>
        <w:t>Федеральным законом от 07.02.2011</w:t>
      </w:r>
      <w:r w:rsidR="00866947">
        <w:rPr>
          <w:sz w:val="28"/>
          <w:szCs w:val="28"/>
        </w:rPr>
        <w:t xml:space="preserve"> года</w:t>
      </w:r>
      <w:r w:rsidR="00866947">
        <w:rPr>
          <w:sz w:val="28"/>
          <w:szCs w:val="28"/>
        </w:rPr>
        <w:br/>
      </w:r>
      <w:r w:rsidRPr="00F37DAF">
        <w:rPr>
          <w:sz w:val="28"/>
          <w:szCs w:val="28"/>
        </w:rPr>
        <w:t>№</w:t>
      </w:r>
      <w:r w:rsidR="00866947">
        <w:rPr>
          <w:sz w:val="28"/>
          <w:szCs w:val="28"/>
        </w:rPr>
        <w:t xml:space="preserve"> </w:t>
      </w:r>
      <w:r w:rsidRPr="00F37DAF">
        <w:rPr>
          <w:sz w:val="28"/>
          <w:szCs w:val="28"/>
        </w:rPr>
        <w:t xml:space="preserve">6-ФЗ </w:t>
      </w:r>
      <w:r w:rsidR="00866947">
        <w:rPr>
          <w:sz w:val="28"/>
          <w:szCs w:val="28"/>
        </w:rPr>
        <w:t>«</w:t>
      </w:r>
      <w:r w:rsidRPr="00F37DAF">
        <w:rPr>
          <w:sz w:val="28"/>
          <w:szCs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866947">
        <w:rPr>
          <w:sz w:val="28"/>
          <w:szCs w:val="28"/>
        </w:rPr>
        <w:t>»</w:t>
      </w:r>
      <w:r w:rsidRPr="00F37DAF">
        <w:rPr>
          <w:sz w:val="28"/>
          <w:szCs w:val="28"/>
        </w:rPr>
        <w:t>.</w:t>
      </w:r>
      <w:proofErr w:type="gramEnd"/>
    </w:p>
    <w:p w:rsidR="00DC0AA4" w:rsidRDefault="001C22C7" w:rsidP="00866947">
      <w:pPr>
        <w:tabs>
          <w:tab w:val="left" w:pos="0"/>
        </w:tabs>
        <w:spacing w:before="120" w:after="120"/>
        <w:ind w:firstLine="851"/>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замещающие муниципальные должности</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Default="00DC0AA4" w:rsidP="00DC0AA4">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t xml:space="preserve">3. </w:t>
      </w:r>
      <w:r>
        <w:rPr>
          <w:sz w:val="28"/>
          <w:szCs w:val="28"/>
          <w:shd w:val="clear" w:color="auto" w:fill="FFFFFF"/>
        </w:rPr>
        <w:t xml:space="preserve">Первый заместитель главы района, заместитель главы района, </w:t>
      </w:r>
      <w:r w:rsidR="00D8042A">
        <w:rPr>
          <w:sz w:val="28"/>
          <w:szCs w:val="28"/>
          <w:shd w:val="clear" w:color="auto" w:fill="FFFFFF"/>
        </w:rPr>
        <w:t xml:space="preserve">руководитель отраслевого, функционального, территориального органа </w:t>
      </w:r>
      <w:r w:rsidR="00D8042A">
        <w:rPr>
          <w:sz w:val="28"/>
          <w:szCs w:val="28"/>
          <w:shd w:val="clear" w:color="auto" w:fill="FFFFFF"/>
        </w:rPr>
        <w:lastRenderedPageBreak/>
        <w:t>администрации</w:t>
      </w:r>
      <w:r>
        <w:rPr>
          <w:sz w:val="28"/>
          <w:szCs w:val="28"/>
          <w:shd w:val="clear" w:color="auto" w:fill="FFFFFF"/>
        </w:rPr>
        <w:t xml:space="preserve"> 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администрации.</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t>4. П</w:t>
      </w:r>
      <w:r>
        <w:rPr>
          <w:sz w:val="28"/>
          <w:szCs w:val="28"/>
          <w:shd w:val="clear" w:color="auto" w:fill="FFFFFF"/>
        </w:rPr>
        <w:t>редседатель Контрольно-счётной палаты, заместитель председателя Контрольно-счётной палаты</w:t>
      </w:r>
      <w:r>
        <w:rPr>
          <w:color w:val="000000" w:themeColor="text1"/>
          <w:sz w:val="28"/>
          <w:szCs w:val="28"/>
        </w:rPr>
        <w:t>,</w:t>
      </w:r>
      <w:r>
        <w:rPr>
          <w:i/>
          <w:color w:val="FF0000"/>
          <w:sz w:val="28"/>
          <w:szCs w:val="28"/>
        </w:rPr>
        <w:t xml:space="preserve"> </w:t>
      </w:r>
      <w:r>
        <w:rPr>
          <w:sz w:val="28"/>
          <w:szCs w:val="28"/>
          <w:shd w:val="clear" w:color="auto" w:fill="FFFFFF"/>
        </w:rPr>
        <w:t>аудитор Контрольно-счётной палаты</w:t>
      </w:r>
      <w:r>
        <w:rPr>
          <w:i/>
          <w:color w:val="FF0000"/>
          <w:sz w:val="28"/>
          <w:szCs w:val="28"/>
        </w:rPr>
        <w:t xml:space="preserve"> </w:t>
      </w:r>
      <w:r>
        <w:rPr>
          <w:sz w:val="28"/>
          <w:szCs w:val="28"/>
          <w:shd w:val="clear" w:color="auto" w:fill="FFFFFF"/>
        </w:rPr>
        <w:t>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w:t>
      </w:r>
      <w:r>
        <w:rPr>
          <w:sz w:val="28"/>
          <w:szCs w:val="28"/>
          <w:shd w:val="clear" w:color="auto" w:fill="FFFFFF"/>
        </w:rPr>
        <w:t>Контрольно-счётной палаты</w:t>
      </w:r>
      <w:r>
        <w:rPr>
          <w:sz w:val="28"/>
          <w:szCs w:val="28"/>
        </w:rPr>
        <w:t>.</w:t>
      </w:r>
    </w:p>
    <w:p w:rsidR="00DC0AA4" w:rsidRDefault="00DC0AA4" w:rsidP="00DC0AA4">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Pr>
          <w:sz w:val="28"/>
          <w:szCs w:val="28"/>
          <w:shd w:val="clear" w:color="auto" w:fill="FFFFFF"/>
        </w:rPr>
        <w:t>муниципальными правовыми актами</w:t>
      </w:r>
      <w:r>
        <w:rPr>
          <w:sz w:val="28"/>
          <w:szCs w:val="28"/>
        </w:rPr>
        <w:t>.</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6. К лицам, замещающим муни</w:t>
      </w:r>
      <w:r w:rsidR="008172C4">
        <w:rPr>
          <w:rFonts w:eastAsiaTheme="minorHAnsi"/>
          <w:sz w:val="28"/>
          <w:szCs w:val="28"/>
          <w:lang w:eastAsia="en-US"/>
        </w:rPr>
        <w:t>ципальные должности, относятся:</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1) депутат </w:t>
      </w:r>
      <w:r>
        <w:rPr>
          <w:sz w:val="28"/>
          <w:szCs w:val="28"/>
        </w:rPr>
        <w:t>Совета</w:t>
      </w:r>
      <w:r w:rsidR="00215BDA">
        <w:rPr>
          <w:rFonts w:eastAsiaTheme="minorHAnsi"/>
          <w:sz w:val="28"/>
          <w:szCs w:val="28"/>
          <w:lang w:eastAsia="en-US"/>
        </w:rPr>
        <w:t>;</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2) </w:t>
      </w:r>
      <w:r w:rsidRPr="005C67B1">
        <w:rPr>
          <w:sz w:val="28"/>
          <w:szCs w:val="28"/>
        </w:rPr>
        <w:t>глава района</w:t>
      </w:r>
      <w:r w:rsidR="00215BDA">
        <w:rPr>
          <w:rFonts w:eastAsiaTheme="minorHAnsi"/>
          <w:sz w:val="28"/>
          <w:szCs w:val="28"/>
          <w:lang w:eastAsia="en-US"/>
        </w:rPr>
        <w:t>;</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3)</w:t>
      </w:r>
      <w:r w:rsidR="008172C4">
        <w:rPr>
          <w:sz w:val="28"/>
          <w:szCs w:val="28"/>
          <w:shd w:val="clear" w:color="auto" w:fill="FFFFFF"/>
        </w:rPr>
        <w:t xml:space="preserve"> </w:t>
      </w:r>
      <w:r>
        <w:rPr>
          <w:sz w:val="28"/>
          <w:szCs w:val="28"/>
          <w:shd w:val="clear" w:color="auto" w:fill="FFFFFF"/>
        </w:rPr>
        <w:t>председатель Контрольно-счётной палаты;</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4)</w:t>
      </w:r>
      <w:r w:rsidR="008172C4">
        <w:rPr>
          <w:sz w:val="28"/>
          <w:szCs w:val="28"/>
          <w:shd w:val="clear" w:color="auto" w:fill="FFFFFF"/>
        </w:rPr>
        <w:t xml:space="preserve"> </w:t>
      </w:r>
      <w:r>
        <w:rPr>
          <w:sz w:val="28"/>
          <w:szCs w:val="28"/>
          <w:shd w:val="clear" w:color="auto" w:fill="FFFFFF"/>
        </w:rPr>
        <w:t>заместитель председателя Контрольно-счётной палаты;</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5)</w:t>
      </w:r>
      <w:r w:rsidR="008172C4">
        <w:rPr>
          <w:sz w:val="28"/>
          <w:szCs w:val="28"/>
          <w:shd w:val="clear" w:color="auto" w:fill="FFFFFF"/>
        </w:rPr>
        <w:t xml:space="preserve"> </w:t>
      </w:r>
      <w:r>
        <w:rPr>
          <w:sz w:val="28"/>
          <w:szCs w:val="28"/>
          <w:shd w:val="clear" w:color="auto" w:fill="FFFFFF"/>
        </w:rPr>
        <w:t>аудитор Контрольно-счётной палаты.</w:t>
      </w:r>
    </w:p>
    <w:p w:rsidR="000A061D" w:rsidRDefault="001C22C7" w:rsidP="008172C4">
      <w:pPr>
        <w:pStyle w:val="s1"/>
        <w:shd w:val="clear" w:color="auto" w:fill="FFFFFF"/>
        <w:spacing w:before="120" w:beforeAutospacing="0" w:after="120" w:afterAutospacing="0"/>
        <w:ind w:firstLine="851"/>
        <w:jc w:val="both"/>
        <w:rPr>
          <w:b/>
          <w:sz w:val="28"/>
          <w:szCs w:val="28"/>
        </w:rPr>
      </w:pPr>
      <w:r>
        <w:rPr>
          <w:b/>
          <w:sz w:val="28"/>
          <w:szCs w:val="28"/>
        </w:rPr>
        <w:t>Статья 30</w:t>
      </w:r>
      <w:r w:rsidR="000A061D" w:rsidRPr="001114F7">
        <w:rPr>
          <w:b/>
          <w:sz w:val="28"/>
          <w:szCs w:val="28"/>
        </w:rPr>
        <w:t xml:space="preserve">. </w:t>
      </w:r>
      <w:r w:rsidR="000A061D">
        <w:rPr>
          <w:b/>
          <w:sz w:val="28"/>
          <w:szCs w:val="28"/>
        </w:rPr>
        <w:t>Дополнительные гарантии осуществления полномочий лица, замещающего муниципальную должность</w:t>
      </w:r>
    </w:p>
    <w:p w:rsidR="000A061D" w:rsidRPr="00E2336C" w:rsidRDefault="000A061D" w:rsidP="000A061D">
      <w:pPr>
        <w:autoSpaceDE w:val="0"/>
        <w:autoSpaceDN w:val="0"/>
        <w:adjustRightInd w:val="0"/>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E2336C">
        <w:rPr>
          <w:sz w:val="28"/>
          <w:szCs w:val="28"/>
        </w:rPr>
        <w:t>должности</w:t>
      </w:r>
      <w:proofErr w:type="gramEnd"/>
      <w:r w:rsidRPr="00E2336C">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Pr="00E2336C">
        <w:rPr>
          <w:sz w:val="28"/>
          <w:szCs w:val="28"/>
        </w:rPr>
        <w:t xml:space="preserve"> от </w:t>
      </w:r>
      <w:r w:rsidR="00AC2E30">
        <w:rPr>
          <w:sz w:val="28"/>
          <w:szCs w:val="28"/>
        </w:rPr>
        <w:t>20 марта 2025</w:t>
      </w:r>
      <w:r w:rsidRPr="00E2336C">
        <w:rPr>
          <w:sz w:val="28"/>
          <w:szCs w:val="28"/>
        </w:rPr>
        <w:t xml:space="preserve"> </w:t>
      </w:r>
      <w:r w:rsidR="008172C4">
        <w:rPr>
          <w:sz w:val="28"/>
          <w:szCs w:val="28"/>
        </w:rPr>
        <w:t xml:space="preserve">года </w:t>
      </w:r>
      <w:r w:rsidRPr="00E2336C">
        <w:rPr>
          <w:sz w:val="28"/>
          <w:szCs w:val="28"/>
        </w:rPr>
        <w:t>№</w:t>
      </w:r>
      <w:r w:rsidR="008172C4">
        <w:rPr>
          <w:sz w:val="28"/>
          <w:szCs w:val="28"/>
        </w:rPr>
        <w:t xml:space="preserve"> </w:t>
      </w:r>
      <w:r w:rsidRPr="00E2336C">
        <w:rPr>
          <w:sz w:val="28"/>
          <w:szCs w:val="28"/>
        </w:rPr>
        <w:t xml:space="preserve">33-ФЗ </w:t>
      </w:r>
      <w:r w:rsidR="008172C4">
        <w:rPr>
          <w:sz w:val="28"/>
          <w:szCs w:val="28"/>
        </w:rPr>
        <w:t>«</w:t>
      </w:r>
      <w:r w:rsidRPr="00E2336C">
        <w:rPr>
          <w:sz w:val="28"/>
          <w:szCs w:val="28"/>
        </w:rPr>
        <w:t>Об общих принципах организации местного самоуправления в единой системе публичной власти</w:t>
      </w:r>
      <w:r w:rsidR="003D5F81">
        <w:rPr>
          <w:sz w:val="28"/>
          <w:szCs w:val="28"/>
        </w:rPr>
        <w:t>»</w:t>
      </w:r>
      <w:r w:rsidRPr="00E2336C">
        <w:rPr>
          <w:sz w:val="28"/>
          <w:szCs w:val="28"/>
        </w:rPr>
        <w:t>.</w:t>
      </w:r>
    </w:p>
    <w:p w:rsidR="000A061D" w:rsidRPr="00BE566F" w:rsidRDefault="000A061D" w:rsidP="000A061D">
      <w:pPr>
        <w:tabs>
          <w:tab w:val="left" w:pos="0"/>
        </w:tabs>
        <w:ind w:firstLine="851"/>
        <w:jc w:val="both"/>
        <w:rPr>
          <w:color w:val="000000" w:themeColor="text1"/>
          <w:sz w:val="28"/>
          <w:szCs w:val="28"/>
        </w:rPr>
      </w:pPr>
      <w:r w:rsidRPr="00BE566F">
        <w:rPr>
          <w:color w:val="000000" w:themeColor="text1"/>
          <w:sz w:val="28"/>
          <w:szCs w:val="28"/>
        </w:rPr>
        <w:t>2. Финансирование расходов, связанных с установлением до</w:t>
      </w:r>
      <w:r w:rsidR="00F85165">
        <w:rPr>
          <w:color w:val="000000" w:themeColor="text1"/>
          <w:sz w:val="28"/>
          <w:szCs w:val="28"/>
        </w:rPr>
        <w:t>полнительных социальн</w:t>
      </w:r>
      <w:r w:rsidR="00F85165" w:rsidRPr="00215BDA">
        <w:rPr>
          <w:color w:val="000000" w:themeColor="text1"/>
          <w:sz w:val="28"/>
          <w:szCs w:val="28"/>
        </w:rPr>
        <w:t>ых</w:t>
      </w:r>
      <w:r w:rsidR="005D5987">
        <w:rPr>
          <w:color w:val="000000" w:themeColor="text1"/>
          <w:sz w:val="28"/>
          <w:szCs w:val="28"/>
        </w:rPr>
        <w:t xml:space="preserve"> гарантий</w:t>
      </w:r>
      <w:r w:rsidRPr="00BE566F">
        <w:rPr>
          <w:color w:val="000000" w:themeColor="text1"/>
          <w:sz w:val="28"/>
          <w:szCs w:val="28"/>
        </w:rPr>
        <w:t>, осуществляется за счет средств местного бюджета.</w:t>
      </w:r>
    </w:p>
    <w:p w:rsidR="003D5F81" w:rsidRDefault="000A061D" w:rsidP="000A061D">
      <w:pPr>
        <w:tabs>
          <w:tab w:val="left" w:pos="0"/>
        </w:tabs>
        <w:ind w:firstLine="851"/>
        <w:jc w:val="both"/>
        <w:rPr>
          <w:color w:val="000000" w:themeColor="text1"/>
          <w:sz w:val="28"/>
          <w:szCs w:val="28"/>
          <w:u w:val="single"/>
        </w:rPr>
      </w:pPr>
      <w:r>
        <w:rPr>
          <w:color w:val="000000" w:themeColor="text1"/>
          <w:sz w:val="28"/>
          <w:szCs w:val="28"/>
        </w:rPr>
        <w:t xml:space="preserve">3. </w:t>
      </w:r>
      <w:proofErr w:type="gramStart"/>
      <w:r>
        <w:rPr>
          <w:color w:val="000000" w:themeColor="text1"/>
          <w:sz w:val="28"/>
          <w:szCs w:val="28"/>
        </w:rPr>
        <w:t xml:space="preserve">Лицам, </w:t>
      </w:r>
      <w:r w:rsidRPr="00BE566F">
        <w:rPr>
          <w:color w:val="000000" w:themeColor="text1"/>
          <w:sz w:val="28"/>
          <w:szCs w:val="28"/>
        </w:rPr>
        <w:t xml:space="preserve">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w:t>
      </w:r>
      <w:r>
        <w:rPr>
          <w:color w:val="000000" w:themeColor="text1"/>
          <w:sz w:val="28"/>
          <w:szCs w:val="28"/>
        </w:rPr>
        <w:t>предоставляется</w:t>
      </w:r>
      <w:r w:rsidRPr="00BE566F">
        <w:rPr>
          <w:color w:val="000000" w:themeColor="text1"/>
          <w:sz w:val="28"/>
          <w:szCs w:val="28"/>
        </w:rPr>
        <w:t xml:space="preserve">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3D5F81">
        <w:rPr>
          <w:color w:val="000000" w:themeColor="text1"/>
          <w:sz w:val="28"/>
          <w:szCs w:val="28"/>
        </w:rPr>
        <w:t xml:space="preserve">не менее </w:t>
      </w:r>
      <w:r w:rsidR="003D5F81" w:rsidRPr="003D5F81">
        <w:rPr>
          <w:color w:val="000000" w:themeColor="text1"/>
          <w:sz w:val="28"/>
          <w:szCs w:val="28"/>
        </w:rPr>
        <w:t>пяти</w:t>
      </w:r>
      <w:r w:rsidRPr="003D5F81">
        <w:rPr>
          <w:color w:val="000000" w:themeColor="text1"/>
          <w:sz w:val="28"/>
          <w:szCs w:val="28"/>
        </w:rPr>
        <w:t xml:space="preserve"> лет</w:t>
      </w:r>
      <w:r w:rsidR="003D5F81">
        <w:rPr>
          <w:color w:val="000000" w:themeColor="text1"/>
          <w:sz w:val="28"/>
          <w:szCs w:val="28"/>
          <w:u w:val="single"/>
        </w:rPr>
        <w:t>.</w:t>
      </w:r>
      <w:proofErr w:type="gramEnd"/>
    </w:p>
    <w:p w:rsidR="000A061D" w:rsidRDefault="000A061D" w:rsidP="000A061D">
      <w:pPr>
        <w:tabs>
          <w:tab w:val="left" w:pos="0"/>
        </w:tabs>
        <w:ind w:firstLine="851"/>
        <w:jc w:val="both"/>
        <w:rPr>
          <w:color w:val="000000" w:themeColor="text1"/>
          <w:sz w:val="28"/>
          <w:szCs w:val="28"/>
        </w:rPr>
      </w:pPr>
      <w:r>
        <w:rPr>
          <w:color w:val="000000" w:themeColor="text1"/>
          <w:sz w:val="28"/>
          <w:szCs w:val="28"/>
        </w:rPr>
        <w:lastRenderedPageBreak/>
        <w:t>Порядок предоставления гарантии, установленной настоящей частью, определяется правовым актом Совета.</w:t>
      </w:r>
    </w:p>
    <w:p w:rsidR="00571DD9" w:rsidRDefault="000A061D" w:rsidP="000A061D">
      <w:pPr>
        <w:pStyle w:val="aff"/>
        <w:spacing w:before="0" w:beforeAutospacing="0" w:after="0" w:afterAutospacing="0"/>
        <w:ind w:firstLine="709"/>
        <w:jc w:val="both"/>
        <w:rPr>
          <w:sz w:val="28"/>
          <w:szCs w:val="28"/>
        </w:rPr>
      </w:pPr>
      <w:r w:rsidRPr="00766EA7">
        <w:rPr>
          <w:sz w:val="28"/>
          <w:szCs w:val="28"/>
        </w:rPr>
        <w:t xml:space="preserve">4. </w:t>
      </w:r>
      <w:proofErr w:type="gramStart"/>
      <w:r w:rsidRPr="00766EA7">
        <w:rPr>
          <w:sz w:val="28"/>
          <w:szCs w:val="28"/>
        </w:rPr>
        <w:t>Лица, замещавшие муниципальные должности на постоянной основе</w:t>
      </w:r>
      <w:r w:rsidRPr="003D5F81">
        <w:rPr>
          <w:sz w:val="28"/>
          <w:szCs w:val="28"/>
        </w:rPr>
        <w:t xml:space="preserve"> не менее </w:t>
      </w:r>
      <w:r w:rsidR="003D5F81" w:rsidRPr="003D5F81">
        <w:rPr>
          <w:sz w:val="28"/>
          <w:szCs w:val="28"/>
        </w:rPr>
        <w:t>пяти</w:t>
      </w:r>
      <w:r w:rsidRPr="003D5F81">
        <w:rPr>
          <w:sz w:val="28"/>
          <w:szCs w:val="28"/>
        </w:rPr>
        <w:t xml:space="preserve"> лет и</w:t>
      </w:r>
      <w:r w:rsidRPr="00766EA7">
        <w:rPr>
          <w:sz w:val="28"/>
          <w:szCs w:val="28"/>
        </w:rPr>
        <w:t xml:space="preserve">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w:t>
      </w:r>
      <w:r w:rsidR="00A31CE6" w:rsidRPr="00766EA7">
        <w:rPr>
          <w:sz w:val="28"/>
          <w:szCs w:val="28"/>
        </w:rPr>
        <w:t>от 28</w:t>
      </w:r>
      <w:r w:rsidR="003F3D59">
        <w:rPr>
          <w:sz w:val="28"/>
          <w:szCs w:val="28"/>
        </w:rPr>
        <w:t xml:space="preserve"> декабря </w:t>
      </w:r>
      <w:r w:rsidR="00A31CE6" w:rsidRPr="00766EA7">
        <w:rPr>
          <w:sz w:val="28"/>
          <w:szCs w:val="28"/>
        </w:rPr>
        <w:t xml:space="preserve">2013 </w:t>
      </w:r>
      <w:r w:rsidR="00571DD9">
        <w:rPr>
          <w:sz w:val="28"/>
          <w:szCs w:val="28"/>
        </w:rPr>
        <w:t xml:space="preserve">года </w:t>
      </w:r>
      <w:r w:rsidR="00A31CE6" w:rsidRPr="00766EA7">
        <w:rPr>
          <w:sz w:val="28"/>
          <w:szCs w:val="28"/>
        </w:rPr>
        <w:t>№</w:t>
      </w:r>
      <w:r w:rsidR="00571DD9">
        <w:rPr>
          <w:sz w:val="28"/>
          <w:szCs w:val="28"/>
        </w:rPr>
        <w:t xml:space="preserve"> </w:t>
      </w:r>
      <w:r w:rsidR="00A31CE6" w:rsidRPr="00766EA7">
        <w:rPr>
          <w:sz w:val="28"/>
          <w:szCs w:val="28"/>
        </w:rPr>
        <w:t xml:space="preserve">400-ФЗ </w:t>
      </w:r>
      <w:r w:rsidR="00571DD9">
        <w:rPr>
          <w:sz w:val="28"/>
          <w:szCs w:val="28"/>
        </w:rPr>
        <w:t>«</w:t>
      </w:r>
      <w:r w:rsidR="00A31CE6" w:rsidRPr="00766EA7">
        <w:rPr>
          <w:sz w:val="28"/>
          <w:szCs w:val="28"/>
        </w:rPr>
        <w:t>О страховых пенсиях</w:t>
      </w:r>
      <w:r w:rsidR="00571DD9">
        <w:rPr>
          <w:sz w:val="28"/>
          <w:szCs w:val="28"/>
        </w:rPr>
        <w:t>»</w:t>
      </w:r>
      <w:r w:rsidR="00A31CE6" w:rsidRPr="00766EA7">
        <w:rPr>
          <w:sz w:val="28"/>
          <w:szCs w:val="28"/>
        </w:rPr>
        <w:t>, или к пенсии, досрочно</w:t>
      </w:r>
      <w:proofErr w:type="gramEnd"/>
      <w:r w:rsidR="00A31CE6" w:rsidRPr="00766EA7">
        <w:rPr>
          <w:sz w:val="28"/>
          <w:szCs w:val="28"/>
        </w:rPr>
        <w:t xml:space="preserve"> </w:t>
      </w:r>
      <w:proofErr w:type="gramStart"/>
      <w:r w:rsidR="00A31CE6" w:rsidRPr="00766EA7">
        <w:rPr>
          <w:sz w:val="28"/>
          <w:szCs w:val="28"/>
        </w:rPr>
        <w:t>назначенной в соответствии с Федеральным законом 12</w:t>
      </w:r>
      <w:r w:rsidR="005B26D1" w:rsidRPr="005B26D1">
        <w:t xml:space="preserve"> </w:t>
      </w:r>
      <w:r w:rsidR="005B26D1" w:rsidRPr="005B26D1">
        <w:rPr>
          <w:sz w:val="28"/>
          <w:szCs w:val="28"/>
        </w:rPr>
        <w:t>декабря</w:t>
      </w:r>
      <w:r w:rsidR="005B26D1">
        <w:rPr>
          <w:sz w:val="28"/>
          <w:szCs w:val="28"/>
        </w:rPr>
        <w:t xml:space="preserve"> </w:t>
      </w:r>
      <w:r w:rsidR="00A31CE6" w:rsidRPr="00766EA7">
        <w:rPr>
          <w:sz w:val="28"/>
          <w:szCs w:val="28"/>
        </w:rPr>
        <w:t xml:space="preserve">2023 </w:t>
      </w:r>
      <w:r w:rsidR="00F519D4">
        <w:rPr>
          <w:sz w:val="28"/>
          <w:szCs w:val="28"/>
        </w:rPr>
        <w:t xml:space="preserve">года </w:t>
      </w:r>
      <w:r w:rsidR="00A31CE6" w:rsidRPr="00766EA7">
        <w:rPr>
          <w:sz w:val="28"/>
          <w:szCs w:val="28"/>
        </w:rPr>
        <w:t>№</w:t>
      </w:r>
      <w:r w:rsidR="005B26D1">
        <w:rPr>
          <w:sz w:val="28"/>
          <w:szCs w:val="28"/>
        </w:rPr>
        <w:t xml:space="preserve"> </w:t>
      </w:r>
      <w:r w:rsidR="00A31CE6" w:rsidRPr="00766EA7">
        <w:rPr>
          <w:sz w:val="28"/>
          <w:szCs w:val="28"/>
        </w:rPr>
        <w:t xml:space="preserve">565-ФЗ </w:t>
      </w:r>
      <w:r w:rsidR="005B26D1">
        <w:rPr>
          <w:sz w:val="28"/>
          <w:szCs w:val="28"/>
        </w:rPr>
        <w:t>«</w:t>
      </w:r>
      <w:r w:rsidR="00A31CE6" w:rsidRPr="00766EA7">
        <w:rPr>
          <w:sz w:val="28"/>
          <w:szCs w:val="28"/>
        </w:rPr>
        <w:t>О занятости населения в Российской Федерации</w:t>
      </w:r>
      <w:r w:rsidR="005B26D1">
        <w:rPr>
          <w:sz w:val="28"/>
          <w:szCs w:val="28"/>
        </w:rPr>
        <w:t>»</w:t>
      </w:r>
      <w:r w:rsidRPr="00766EA7">
        <w:rPr>
          <w:sz w:val="28"/>
          <w:szCs w:val="28"/>
        </w:rPr>
        <w:t>.</w:t>
      </w:r>
      <w:proofErr w:type="gramEnd"/>
    </w:p>
    <w:p w:rsidR="000A061D" w:rsidRDefault="000A061D" w:rsidP="000A061D">
      <w:pPr>
        <w:pStyle w:val="aff"/>
        <w:spacing w:before="0" w:beforeAutospacing="0" w:after="0" w:afterAutospacing="0"/>
        <w:ind w:firstLine="709"/>
        <w:jc w:val="both"/>
        <w:rPr>
          <w:rFonts w:eastAsiaTheme="minorHAnsi"/>
          <w:color w:val="000000" w:themeColor="text1"/>
          <w:sz w:val="28"/>
          <w:szCs w:val="28"/>
          <w:lang w:eastAsia="en-US"/>
        </w:rPr>
      </w:pPr>
      <w:r w:rsidRPr="007309F8">
        <w:rPr>
          <w:rFonts w:eastAsiaTheme="minorHAnsi"/>
          <w:color w:val="000000" w:themeColor="text1"/>
          <w:sz w:val="28"/>
          <w:szCs w:val="28"/>
          <w:lang w:eastAsia="en-US"/>
        </w:rPr>
        <w:t xml:space="preserve">5. </w:t>
      </w:r>
      <w:proofErr w:type="gramStart"/>
      <w:r w:rsidRPr="00132564">
        <w:rPr>
          <w:sz w:val="28"/>
          <w:szCs w:val="28"/>
        </w:rPr>
        <w:t>В случае вступления в законную силу в отношении лица, ранее замещавшего муниципальную должность</w:t>
      </w:r>
      <w:r w:rsidR="0078473C" w:rsidRPr="0078473C">
        <w:rPr>
          <w:sz w:val="28"/>
          <w:szCs w:val="28"/>
        </w:rPr>
        <w:t xml:space="preserve"> </w:t>
      </w:r>
      <w:r w:rsidR="0078473C" w:rsidRPr="00766EA7">
        <w:rPr>
          <w:sz w:val="28"/>
          <w:szCs w:val="28"/>
        </w:rPr>
        <w:t>на постоянной основе</w:t>
      </w:r>
      <w:r w:rsidRPr="00132564">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6. 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1) прекращение исполнения полномочий по замещаемой муниципальной должности (в том числе досрочно) после 1 января 1997 года;</w:t>
      </w:r>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proofErr w:type="gramStart"/>
      <w:r w:rsidRPr="00A92327">
        <w:rPr>
          <w:rFonts w:eastAsiaTheme="minorHAnsi"/>
          <w:sz w:val="28"/>
          <w:szCs w:val="28"/>
          <w:lang w:eastAsia="en-US"/>
        </w:rPr>
        <w:t>2) наличие стажа замещения муниципальных должностей на постоянной основе не менее 20 лет;</w:t>
      </w:r>
      <w:proofErr w:type="gramEnd"/>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3) назначение страховой пенсии по старости (инвалидности) в соответствии с Федеральным законом от 28</w:t>
      </w:r>
      <w:r w:rsidR="005B26D1">
        <w:rPr>
          <w:rFonts w:eastAsiaTheme="minorHAnsi"/>
          <w:sz w:val="28"/>
          <w:szCs w:val="28"/>
          <w:lang w:eastAsia="en-US"/>
        </w:rPr>
        <w:t xml:space="preserve"> декабря </w:t>
      </w:r>
      <w:r w:rsidRPr="00A92327">
        <w:rPr>
          <w:rFonts w:eastAsiaTheme="minorHAnsi"/>
          <w:sz w:val="28"/>
          <w:szCs w:val="28"/>
          <w:lang w:eastAsia="en-US"/>
        </w:rPr>
        <w:t xml:space="preserve">2013 </w:t>
      </w:r>
      <w:r w:rsidR="005B26D1">
        <w:rPr>
          <w:rFonts w:eastAsiaTheme="minorHAnsi"/>
          <w:sz w:val="28"/>
          <w:szCs w:val="28"/>
          <w:lang w:eastAsia="en-US"/>
        </w:rPr>
        <w:t xml:space="preserve">года </w:t>
      </w:r>
      <w:r w:rsidRPr="00A92327">
        <w:rPr>
          <w:rFonts w:eastAsiaTheme="minorHAnsi"/>
          <w:sz w:val="28"/>
          <w:szCs w:val="28"/>
          <w:lang w:eastAsia="en-US"/>
        </w:rPr>
        <w:t xml:space="preserve">№ 400-ФЗ </w:t>
      </w:r>
      <w:r w:rsidR="005B26D1">
        <w:rPr>
          <w:rFonts w:eastAsiaTheme="minorHAnsi"/>
          <w:sz w:val="28"/>
          <w:szCs w:val="28"/>
          <w:lang w:eastAsia="en-US"/>
        </w:rPr>
        <w:t>«</w:t>
      </w:r>
      <w:r w:rsidRPr="00A92327">
        <w:rPr>
          <w:rFonts w:eastAsiaTheme="minorHAnsi"/>
          <w:sz w:val="28"/>
          <w:szCs w:val="28"/>
          <w:lang w:eastAsia="en-US"/>
        </w:rPr>
        <w:t>О страховых пенсиях либо досрочной пенсии в соответствии с Законом Российской Федерации от 12</w:t>
      </w:r>
      <w:r w:rsidR="005B26D1">
        <w:rPr>
          <w:rFonts w:eastAsiaTheme="minorHAnsi"/>
          <w:sz w:val="28"/>
          <w:szCs w:val="28"/>
          <w:lang w:eastAsia="en-US"/>
        </w:rPr>
        <w:t xml:space="preserve"> декабря </w:t>
      </w:r>
      <w:r w:rsidRPr="00A92327">
        <w:rPr>
          <w:rFonts w:eastAsiaTheme="minorHAnsi"/>
          <w:sz w:val="28"/>
          <w:szCs w:val="28"/>
          <w:lang w:eastAsia="en-US"/>
        </w:rPr>
        <w:t xml:space="preserve">2023 </w:t>
      </w:r>
      <w:r w:rsidR="00A92327" w:rsidRPr="00A92327">
        <w:rPr>
          <w:rFonts w:eastAsiaTheme="minorHAnsi"/>
          <w:sz w:val="28"/>
          <w:szCs w:val="28"/>
          <w:lang w:eastAsia="en-US"/>
        </w:rPr>
        <w:t xml:space="preserve">года </w:t>
      </w:r>
      <w:r w:rsidRPr="00A92327">
        <w:rPr>
          <w:rFonts w:eastAsiaTheme="minorHAnsi"/>
          <w:sz w:val="28"/>
          <w:szCs w:val="28"/>
          <w:lang w:eastAsia="en-US"/>
        </w:rPr>
        <w:t>№ 565-ФЗ "О занятости населения в Российской Федерации".</w:t>
      </w:r>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Пенсия за выслугу лет не устанавливается лицам, замещавшим муниципальные должности, полномочия которых были прекращены:</w:t>
      </w:r>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proofErr w:type="gramStart"/>
      <w:r w:rsidRPr="00A92327">
        <w:rPr>
          <w:rFonts w:eastAsiaTheme="minorHAnsi"/>
          <w:sz w:val="28"/>
          <w:szCs w:val="28"/>
          <w:lang w:eastAsia="en-US"/>
        </w:rPr>
        <w:t>в связи с несоблюдением ограничений, запретов, неисполнением обязанностей, установленных Федеральным законом от 25 декабря 2008 года</w:t>
      </w:r>
      <w:r w:rsidR="005B26D1">
        <w:rPr>
          <w:rFonts w:eastAsiaTheme="minorHAnsi"/>
          <w:sz w:val="28"/>
          <w:szCs w:val="28"/>
          <w:lang w:eastAsia="en-US"/>
        </w:rPr>
        <w:br/>
      </w:r>
      <w:r w:rsidRPr="00A92327">
        <w:rPr>
          <w:rFonts w:eastAsiaTheme="minorHAnsi"/>
          <w:sz w:val="28"/>
          <w:szCs w:val="28"/>
          <w:lang w:eastAsia="en-US"/>
        </w:rPr>
        <w:t xml:space="preserve">№ 273-ФЗ </w:t>
      </w:r>
      <w:r w:rsidR="00A33C2F">
        <w:rPr>
          <w:rFonts w:eastAsiaTheme="minorHAnsi"/>
          <w:sz w:val="28"/>
          <w:szCs w:val="28"/>
          <w:lang w:eastAsia="en-US"/>
        </w:rPr>
        <w:t>«</w:t>
      </w:r>
      <w:r w:rsidRPr="00A92327">
        <w:rPr>
          <w:rFonts w:eastAsiaTheme="minorHAnsi"/>
          <w:sz w:val="28"/>
          <w:szCs w:val="28"/>
          <w:lang w:eastAsia="en-US"/>
        </w:rPr>
        <w:t>О противодействии коррупции</w:t>
      </w:r>
      <w:r w:rsidR="00A33C2F">
        <w:rPr>
          <w:rFonts w:eastAsiaTheme="minorHAnsi"/>
          <w:sz w:val="28"/>
          <w:szCs w:val="28"/>
          <w:lang w:eastAsia="en-US"/>
        </w:rPr>
        <w:t>»</w:t>
      </w:r>
      <w:r w:rsidRPr="00A92327">
        <w:rPr>
          <w:rFonts w:eastAsiaTheme="minorHAnsi"/>
          <w:sz w:val="28"/>
          <w:szCs w:val="28"/>
          <w:lang w:eastAsia="en-US"/>
        </w:rPr>
        <w:t>, Федеральным законом</w:t>
      </w:r>
      <w:r w:rsidR="00A33C2F">
        <w:rPr>
          <w:rFonts w:eastAsiaTheme="minorHAnsi"/>
          <w:sz w:val="28"/>
          <w:szCs w:val="28"/>
          <w:lang w:eastAsia="en-US"/>
        </w:rPr>
        <w:br/>
      </w:r>
      <w:r w:rsidRPr="00A92327">
        <w:rPr>
          <w:rFonts w:eastAsiaTheme="minorHAnsi"/>
          <w:sz w:val="28"/>
          <w:szCs w:val="28"/>
          <w:lang w:eastAsia="en-US"/>
        </w:rPr>
        <w:t xml:space="preserve">от 3 декабря 2012 года № 230-ФЗ </w:t>
      </w:r>
      <w:r w:rsidR="00A33C2F">
        <w:rPr>
          <w:rFonts w:eastAsiaTheme="minorHAnsi"/>
          <w:sz w:val="28"/>
          <w:szCs w:val="28"/>
          <w:lang w:eastAsia="en-US"/>
        </w:rPr>
        <w:t>«</w:t>
      </w:r>
      <w:r w:rsidRPr="00A92327">
        <w:rPr>
          <w:rFonts w:eastAsiaTheme="minorHAnsi"/>
          <w:sz w:val="28"/>
          <w:szCs w:val="28"/>
          <w:lang w:eastAsia="en-US"/>
        </w:rPr>
        <w:t>О контроле за соответствием расходов лиц, замещающих государственные должности, и иных лиц их доходам</w:t>
      </w:r>
      <w:r w:rsidR="00A33C2F">
        <w:rPr>
          <w:rFonts w:eastAsiaTheme="minorHAnsi"/>
          <w:sz w:val="28"/>
          <w:szCs w:val="28"/>
          <w:lang w:eastAsia="en-US"/>
        </w:rPr>
        <w:t>»</w:t>
      </w:r>
      <w:r w:rsidRPr="00A92327">
        <w:rPr>
          <w:rFonts w:eastAsiaTheme="minorHAnsi"/>
          <w:sz w:val="28"/>
          <w:szCs w:val="28"/>
          <w:lang w:eastAsia="en-US"/>
        </w:rPr>
        <w:t xml:space="preserve">, Федеральным законом от 7 мая 2013 года № 79-ФЗ </w:t>
      </w:r>
      <w:r w:rsidR="00A33C2F">
        <w:rPr>
          <w:rFonts w:eastAsiaTheme="minorHAnsi"/>
          <w:sz w:val="28"/>
          <w:szCs w:val="28"/>
          <w:lang w:eastAsia="en-US"/>
        </w:rPr>
        <w:t>«</w:t>
      </w:r>
      <w:r w:rsidRPr="00A92327">
        <w:rPr>
          <w:rFonts w:eastAsiaTheme="minorHAnsi"/>
          <w:sz w:val="28"/>
          <w:szCs w:val="28"/>
          <w:lang w:eastAsia="en-US"/>
        </w:rPr>
        <w:t>О запрете отдельным категориям лиц открывать и иметь счета (вклады</w:t>
      </w:r>
      <w:proofErr w:type="gramEnd"/>
      <w:r w:rsidRPr="00A92327">
        <w:rPr>
          <w:rFonts w:eastAsiaTheme="minorHAnsi"/>
          <w:sz w:val="28"/>
          <w:szCs w:val="28"/>
          <w:lang w:eastAsia="en-US"/>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33C2F">
        <w:rPr>
          <w:rFonts w:eastAsiaTheme="minorHAnsi"/>
          <w:sz w:val="28"/>
          <w:szCs w:val="28"/>
          <w:lang w:eastAsia="en-US"/>
        </w:rPr>
        <w:t>»</w:t>
      </w:r>
      <w:r w:rsidRPr="00A92327">
        <w:rPr>
          <w:rFonts w:eastAsiaTheme="minorHAnsi"/>
          <w:sz w:val="28"/>
          <w:szCs w:val="28"/>
          <w:lang w:eastAsia="en-US"/>
        </w:rPr>
        <w:t>;</w:t>
      </w:r>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по основаниям, предусмотренным пунктами 1 - 3 части 1 статьи 21, пунктами 6, 7 и 10 части 1 и частью 2 статьи 30 Федерального закона от</w:t>
      </w:r>
      <w:r w:rsidR="00A92327">
        <w:rPr>
          <w:rFonts w:eastAsiaTheme="minorHAnsi"/>
          <w:sz w:val="28"/>
          <w:szCs w:val="28"/>
          <w:lang w:eastAsia="en-US"/>
        </w:rPr>
        <w:br/>
      </w:r>
      <w:r w:rsidRPr="00A92327">
        <w:rPr>
          <w:rFonts w:eastAsiaTheme="minorHAnsi"/>
          <w:sz w:val="28"/>
          <w:szCs w:val="28"/>
          <w:lang w:eastAsia="en-US"/>
        </w:rPr>
        <w:lastRenderedPageBreak/>
        <w:t xml:space="preserve">20 марта 2025 года № 33-ФЗ </w:t>
      </w:r>
      <w:r w:rsidR="00A92327">
        <w:rPr>
          <w:rFonts w:eastAsiaTheme="minorHAnsi"/>
          <w:sz w:val="28"/>
          <w:szCs w:val="28"/>
          <w:lang w:eastAsia="en-US"/>
        </w:rPr>
        <w:t>«</w:t>
      </w:r>
      <w:r w:rsidRPr="00A92327">
        <w:rPr>
          <w:rFonts w:eastAsiaTheme="minorHAnsi"/>
          <w:sz w:val="28"/>
          <w:szCs w:val="28"/>
          <w:lang w:eastAsia="en-US"/>
        </w:rPr>
        <w:t>Об общих принципах организации местного самоуправления в единой системе публичной власти</w:t>
      </w:r>
      <w:r w:rsidR="00A92327">
        <w:rPr>
          <w:rFonts w:eastAsiaTheme="minorHAnsi"/>
          <w:sz w:val="28"/>
          <w:szCs w:val="28"/>
          <w:lang w:eastAsia="en-US"/>
        </w:rPr>
        <w:t>»</w:t>
      </w:r>
      <w:r w:rsidRPr="00A92327">
        <w:rPr>
          <w:rFonts w:eastAsiaTheme="minorHAnsi"/>
          <w:sz w:val="28"/>
          <w:szCs w:val="28"/>
          <w:lang w:eastAsia="en-US"/>
        </w:rPr>
        <w:t>.</w:t>
      </w:r>
    </w:p>
    <w:p w:rsidR="0039794A" w:rsidRPr="00A92327"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прекращается в случае, установленном частью 5 настоящей статьи.</w:t>
      </w:r>
    </w:p>
    <w:p w:rsidR="000A061D" w:rsidRPr="0039794A" w:rsidRDefault="0039794A" w:rsidP="0039794A">
      <w:pPr>
        <w:pStyle w:val="aff"/>
        <w:spacing w:before="0" w:beforeAutospacing="0" w:after="0" w:afterAutospacing="0"/>
        <w:ind w:firstLine="709"/>
        <w:jc w:val="both"/>
        <w:rPr>
          <w:rFonts w:eastAsiaTheme="minorHAnsi"/>
          <w:sz w:val="28"/>
          <w:szCs w:val="28"/>
          <w:lang w:eastAsia="en-US"/>
        </w:rPr>
      </w:pPr>
      <w:r w:rsidRPr="00A92327">
        <w:rPr>
          <w:rFonts w:eastAsiaTheme="minorHAnsi"/>
          <w:sz w:val="28"/>
          <w:szCs w:val="28"/>
          <w:lang w:eastAsia="en-US"/>
        </w:rPr>
        <w:t>Порядок назначения выплаты пенсии за выслугу лет, определяется нормативным правовым актом Совета.</w:t>
      </w:r>
    </w:p>
    <w:p w:rsidR="000A061D" w:rsidRPr="003B38C2" w:rsidRDefault="000A061D" w:rsidP="007E6EBD">
      <w:pPr>
        <w:pStyle w:val="1"/>
        <w:keepNext w:val="0"/>
        <w:tabs>
          <w:tab w:val="clear" w:pos="432"/>
        </w:tabs>
        <w:suppressAutoHyphens w:val="0"/>
        <w:spacing w:after="120"/>
        <w:ind w:left="0" w:firstLine="0"/>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766EA7" w:rsidRDefault="001C22C7" w:rsidP="007E6EBD">
      <w:pPr>
        <w:pStyle w:val="2"/>
        <w:keepNext w:val="0"/>
        <w:suppressAutoHyphens w:val="0"/>
        <w:spacing w:after="120"/>
        <w:ind w:firstLine="851"/>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w:t>
      </w:r>
      <w:r w:rsidR="000A061D" w:rsidRPr="00766EA7">
        <w:rPr>
          <w:rFonts w:ascii="Times New Roman" w:hAnsi="Times New Roman"/>
          <w:b w:val="0"/>
          <w:sz w:val="28"/>
          <w:szCs w:val="28"/>
        </w:rPr>
        <w:t xml:space="preserve"> </w:t>
      </w:r>
      <w:r w:rsidR="000A061D" w:rsidRPr="00766EA7">
        <w:rPr>
          <w:rFonts w:ascii="Times New Roman" w:hAnsi="Times New Roman"/>
          <w:sz w:val="28"/>
          <w:szCs w:val="28"/>
        </w:rPr>
        <w:t>Муниципальная служба</w:t>
      </w:r>
    </w:p>
    <w:p w:rsidR="000A061D" w:rsidRPr="00F37DAF" w:rsidRDefault="000A061D" w:rsidP="000A061D">
      <w:pPr>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0A061D">
      <w:pPr>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F37DAF" w:rsidRDefault="000A061D" w:rsidP="000A061D">
      <w:pPr>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0634D8">
        <w:rPr>
          <w:sz w:val="28"/>
          <w:szCs w:val="28"/>
        </w:rPr>
        <w:t xml:space="preserve">района </w:t>
      </w:r>
      <w:r w:rsidRPr="00F37DAF">
        <w:rPr>
          <w:sz w:val="28"/>
          <w:szCs w:val="28"/>
        </w:rPr>
        <w:t>либо иное лицо, уполномоченное исполнять обязанности представителя нанимателя (работодателя).</w:t>
      </w:r>
    </w:p>
    <w:p w:rsidR="000A061D" w:rsidRPr="00F37DAF" w:rsidRDefault="000A061D" w:rsidP="000A061D">
      <w:pPr>
        <w:ind w:firstLine="851"/>
        <w:jc w:val="both"/>
        <w:rPr>
          <w:sz w:val="28"/>
          <w:szCs w:val="28"/>
        </w:rPr>
      </w:pPr>
      <w:r w:rsidRPr="00F37DAF">
        <w:rPr>
          <w:sz w:val="28"/>
          <w:szCs w:val="28"/>
        </w:rPr>
        <w:t xml:space="preserve">3. </w:t>
      </w:r>
      <w:proofErr w:type="gramStart"/>
      <w:r w:rsidRPr="00F37DAF">
        <w:rPr>
          <w:sz w:val="28"/>
          <w:szCs w:val="28"/>
        </w:rPr>
        <w:t xml:space="preserve">Правовые основы муниципальной службы в муниципальном образовании </w:t>
      </w:r>
      <w:r w:rsidR="007E6EBD">
        <w:rPr>
          <w:sz w:val="28"/>
          <w:szCs w:val="28"/>
        </w:rPr>
        <w:t>Мостовский</w:t>
      </w:r>
      <w:r w:rsidR="000634D8">
        <w:rPr>
          <w:sz w:val="28"/>
          <w:szCs w:val="28"/>
        </w:rPr>
        <w:t xml:space="preserve"> район</w:t>
      </w:r>
      <w:r w:rsidRPr="00F37DAF">
        <w:rPr>
          <w:sz w:val="28"/>
          <w:szCs w:val="28"/>
        </w:rPr>
        <w:t xml:space="preserve"> составляют Конституция Российской Федерации, Федеральный закон от 2</w:t>
      </w:r>
      <w:r w:rsidR="00A33C2F">
        <w:rPr>
          <w:sz w:val="28"/>
          <w:szCs w:val="28"/>
        </w:rPr>
        <w:t xml:space="preserve"> марта </w:t>
      </w:r>
      <w:r w:rsidRPr="00F37DAF">
        <w:rPr>
          <w:sz w:val="28"/>
          <w:szCs w:val="28"/>
        </w:rPr>
        <w:t xml:space="preserve">2007 </w:t>
      </w:r>
      <w:r w:rsidR="007E6EBD">
        <w:rPr>
          <w:sz w:val="28"/>
          <w:szCs w:val="28"/>
        </w:rPr>
        <w:t xml:space="preserve">года </w:t>
      </w:r>
      <w:r w:rsidRPr="00F37DAF">
        <w:rPr>
          <w:sz w:val="28"/>
          <w:szCs w:val="28"/>
        </w:rPr>
        <w:t xml:space="preserve">№ 25-ФЗ </w:t>
      </w:r>
      <w:r w:rsidR="007E6EBD">
        <w:rPr>
          <w:sz w:val="28"/>
          <w:szCs w:val="28"/>
        </w:rPr>
        <w:t>«</w:t>
      </w:r>
      <w:r w:rsidRPr="00F37DAF">
        <w:rPr>
          <w:sz w:val="28"/>
          <w:szCs w:val="28"/>
        </w:rPr>
        <w:t>О муниципальной службе в Российской Федерации</w:t>
      </w:r>
      <w:r w:rsidR="007E6EBD">
        <w:rPr>
          <w:sz w:val="28"/>
          <w:szCs w:val="28"/>
        </w:rPr>
        <w:t>»</w:t>
      </w:r>
      <w:r w:rsidRPr="00F37DAF">
        <w:rPr>
          <w:sz w:val="28"/>
          <w:szCs w:val="28"/>
        </w:rPr>
        <w:t>, другие федеральные законы, иные нормативные правовые акты Российской Федерации, Устав Краснодарского края, Закон Краснодарского края от 8</w:t>
      </w:r>
      <w:r w:rsidR="008136B6">
        <w:rPr>
          <w:sz w:val="28"/>
          <w:szCs w:val="28"/>
        </w:rPr>
        <w:t xml:space="preserve"> июня </w:t>
      </w:r>
      <w:r w:rsidRPr="00F37DAF">
        <w:rPr>
          <w:sz w:val="28"/>
          <w:szCs w:val="28"/>
        </w:rPr>
        <w:t xml:space="preserve">2007 </w:t>
      </w:r>
      <w:r w:rsidR="007E6EBD">
        <w:rPr>
          <w:sz w:val="28"/>
          <w:szCs w:val="28"/>
        </w:rPr>
        <w:t>года</w:t>
      </w:r>
      <w:r w:rsidR="008136B6">
        <w:rPr>
          <w:sz w:val="28"/>
          <w:szCs w:val="28"/>
        </w:rPr>
        <w:br/>
      </w:r>
      <w:r w:rsidRPr="00F37DAF">
        <w:rPr>
          <w:sz w:val="28"/>
          <w:szCs w:val="28"/>
        </w:rPr>
        <w:t xml:space="preserve">№ 1244-КЗ </w:t>
      </w:r>
      <w:r w:rsidR="007E6EBD">
        <w:rPr>
          <w:sz w:val="28"/>
          <w:szCs w:val="28"/>
        </w:rPr>
        <w:t>«</w:t>
      </w:r>
      <w:r w:rsidRPr="00F37DAF">
        <w:rPr>
          <w:sz w:val="28"/>
          <w:szCs w:val="28"/>
        </w:rPr>
        <w:t>О муниципальной службе в Краснодарском крае</w:t>
      </w:r>
      <w:r w:rsidR="007E6EBD">
        <w:rPr>
          <w:sz w:val="28"/>
          <w:szCs w:val="28"/>
        </w:rPr>
        <w:t>»</w:t>
      </w:r>
      <w:r w:rsidRPr="00F37DAF">
        <w:rPr>
          <w:sz w:val="28"/>
          <w:szCs w:val="28"/>
        </w:rPr>
        <w:t>, законы и иные нормативные правовые акты</w:t>
      </w:r>
      <w:proofErr w:type="gramEnd"/>
      <w:r w:rsidRPr="00F37DAF">
        <w:rPr>
          <w:sz w:val="28"/>
          <w:szCs w:val="28"/>
        </w:rPr>
        <w:t xml:space="preserve"> Краснодарского края, настоящий</w:t>
      </w:r>
      <w:r w:rsidRPr="00F37DAF">
        <w:rPr>
          <w:b/>
          <w:sz w:val="28"/>
          <w:szCs w:val="28"/>
        </w:rPr>
        <w:t xml:space="preserve"> </w:t>
      </w:r>
      <w:r w:rsidRPr="00F37DAF">
        <w:rPr>
          <w:sz w:val="28"/>
          <w:szCs w:val="28"/>
        </w:rPr>
        <w:t xml:space="preserve">Устав, правовые акты органов местного самоуправления муниципального образования </w:t>
      </w:r>
      <w:r w:rsidR="007E6EBD" w:rsidRPr="007E6EBD">
        <w:rPr>
          <w:sz w:val="28"/>
          <w:szCs w:val="28"/>
        </w:rPr>
        <w:t xml:space="preserve">Мостовский </w:t>
      </w:r>
      <w:r w:rsidR="000634D8">
        <w:rPr>
          <w:sz w:val="28"/>
          <w:szCs w:val="28"/>
        </w:rPr>
        <w:t>район</w:t>
      </w:r>
      <w:r w:rsidRPr="00F37DAF">
        <w:rPr>
          <w:sz w:val="28"/>
          <w:szCs w:val="28"/>
        </w:rPr>
        <w:t>.</w:t>
      </w:r>
    </w:p>
    <w:p w:rsidR="000A061D" w:rsidRPr="00F37DAF" w:rsidRDefault="001C22C7" w:rsidP="00A75AC2">
      <w:pPr>
        <w:spacing w:before="120" w:after="120"/>
        <w:ind w:firstLine="851"/>
        <w:jc w:val="both"/>
        <w:rPr>
          <w:b/>
          <w:sz w:val="28"/>
          <w:szCs w:val="28"/>
        </w:rPr>
      </w:pPr>
      <w:r>
        <w:rPr>
          <w:b/>
          <w:sz w:val="28"/>
          <w:szCs w:val="28"/>
        </w:rPr>
        <w:t>Статья 32</w:t>
      </w:r>
      <w:r w:rsidR="000A061D" w:rsidRPr="00F37DAF">
        <w:rPr>
          <w:b/>
          <w:sz w:val="28"/>
          <w:szCs w:val="28"/>
        </w:rPr>
        <w:t>.</w:t>
      </w:r>
      <w:r w:rsidR="000A061D" w:rsidRPr="00F37DAF">
        <w:rPr>
          <w:i/>
          <w:sz w:val="28"/>
          <w:szCs w:val="28"/>
        </w:rPr>
        <w:t xml:space="preserve"> </w:t>
      </w:r>
      <w:r w:rsidR="000A061D" w:rsidRPr="00F37DAF">
        <w:rPr>
          <w:b/>
          <w:sz w:val="28"/>
          <w:szCs w:val="28"/>
        </w:rPr>
        <w:t>Должности муниципальной службы</w:t>
      </w:r>
    </w:p>
    <w:p w:rsidR="000A061D" w:rsidRPr="00F37DAF" w:rsidRDefault="000A061D" w:rsidP="000A061D">
      <w:pPr>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F37DAF" w:rsidRDefault="000A061D" w:rsidP="000A061D">
      <w:pPr>
        <w:ind w:firstLine="851"/>
        <w:jc w:val="both"/>
        <w:rPr>
          <w:sz w:val="28"/>
          <w:szCs w:val="28"/>
        </w:rPr>
      </w:pPr>
      <w:r w:rsidRPr="00F37DAF">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w:t>
      </w:r>
      <w:r w:rsidR="00A75AC2">
        <w:rPr>
          <w:sz w:val="28"/>
          <w:szCs w:val="28"/>
        </w:rPr>
        <w:t>Мостовский</w:t>
      </w:r>
      <w:r w:rsidR="00DE0324">
        <w:rPr>
          <w:sz w:val="28"/>
          <w:szCs w:val="28"/>
        </w:rPr>
        <w:t xml:space="preserve"> район</w:t>
      </w:r>
      <w:r w:rsidRPr="00F37DAF">
        <w:rPr>
          <w:sz w:val="28"/>
          <w:szCs w:val="28"/>
        </w:rPr>
        <w:t xml:space="preserve"> в соответствии с Законом Краснодарского края от</w:t>
      </w:r>
      <w:r w:rsidR="00A75AC2">
        <w:rPr>
          <w:sz w:val="28"/>
          <w:szCs w:val="28"/>
        </w:rPr>
        <w:br/>
      </w:r>
      <w:r w:rsidRPr="00F37DAF">
        <w:rPr>
          <w:sz w:val="28"/>
          <w:szCs w:val="28"/>
        </w:rPr>
        <w:t>8</w:t>
      </w:r>
      <w:r w:rsidR="008136B6">
        <w:rPr>
          <w:sz w:val="28"/>
          <w:szCs w:val="28"/>
        </w:rPr>
        <w:t xml:space="preserve"> июня </w:t>
      </w:r>
      <w:r w:rsidRPr="00F37DAF">
        <w:rPr>
          <w:sz w:val="28"/>
          <w:szCs w:val="28"/>
        </w:rPr>
        <w:t xml:space="preserve">2007 </w:t>
      </w:r>
      <w:r w:rsidR="00A75AC2">
        <w:rPr>
          <w:sz w:val="28"/>
          <w:szCs w:val="28"/>
        </w:rPr>
        <w:t xml:space="preserve">года </w:t>
      </w:r>
      <w:r w:rsidRPr="00F37DAF">
        <w:rPr>
          <w:sz w:val="28"/>
          <w:szCs w:val="28"/>
        </w:rPr>
        <w:t xml:space="preserve">№ 1243-КЗ </w:t>
      </w:r>
      <w:r w:rsidR="00A75AC2">
        <w:rPr>
          <w:sz w:val="28"/>
          <w:szCs w:val="28"/>
        </w:rPr>
        <w:t>«</w:t>
      </w:r>
      <w:r w:rsidRPr="00F37DAF">
        <w:rPr>
          <w:sz w:val="28"/>
          <w:szCs w:val="28"/>
        </w:rPr>
        <w:t>О Реестре должностей муниципальной службы в Краснодарском крае</w:t>
      </w:r>
      <w:r w:rsidR="00A75AC2">
        <w:rPr>
          <w:sz w:val="28"/>
          <w:szCs w:val="28"/>
        </w:rPr>
        <w:t>»</w:t>
      </w:r>
      <w:r w:rsidRPr="00F37DAF">
        <w:rPr>
          <w:sz w:val="28"/>
          <w:szCs w:val="28"/>
        </w:rPr>
        <w:t>.</w:t>
      </w:r>
    </w:p>
    <w:p w:rsidR="000A061D" w:rsidRPr="00F37DAF" w:rsidRDefault="000A061D" w:rsidP="000A061D">
      <w:pPr>
        <w:ind w:firstLine="851"/>
        <w:jc w:val="both"/>
        <w:rPr>
          <w:sz w:val="28"/>
          <w:szCs w:val="28"/>
        </w:rPr>
      </w:pPr>
      <w:r w:rsidRPr="00F37DAF">
        <w:rPr>
          <w:sz w:val="28"/>
          <w:szCs w:val="28"/>
        </w:rPr>
        <w:lastRenderedPageBreak/>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w:t>
      </w:r>
      <w:r w:rsidR="008136B6">
        <w:rPr>
          <w:sz w:val="28"/>
          <w:szCs w:val="28"/>
        </w:rPr>
        <w:br/>
      </w:r>
      <w:r w:rsidRPr="00F37DAF">
        <w:rPr>
          <w:sz w:val="28"/>
          <w:szCs w:val="28"/>
        </w:rPr>
        <w:t>от</w:t>
      </w:r>
      <w:r w:rsidR="008136B6">
        <w:rPr>
          <w:sz w:val="28"/>
          <w:szCs w:val="28"/>
        </w:rPr>
        <w:t xml:space="preserve"> </w:t>
      </w:r>
      <w:r w:rsidRPr="00F37DAF">
        <w:rPr>
          <w:sz w:val="28"/>
          <w:szCs w:val="28"/>
        </w:rPr>
        <w:t>8</w:t>
      </w:r>
      <w:r w:rsidR="008136B6">
        <w:rPr>
          <w:sz w:val="28"/>
          <w:szCs w:val="28"/>
        </w:rPr>
        <w:t xml:space="preserve"> июня </w:t>
      </w:r>
      <w:r w:rsidRPr="00F37DAF">
        <w:rPr>
          <w:sz w:val="28"/>
          <w:szCs w:val="28"/>
        </w:rPr>
        <w:t xml:space="preserve">2007 </w:t>
      </w:r>
      <w:r w:rsidR="00A75AC2">
        <w:rPr>
          <w:sz w:val="28"/>
          <w:szCs w:val="28"/>
        </w:rPr>
        <w:t xml:space="preserve">года </w:t>
      </w:r>
      <w:r w:rsidRPr="00F37DAF">
        <w:rPr>
          <w:sz w:val="28"/>
          <w:szCs w:val="28"/>
        </w:rPr>
        <w:t xml:space="preserve">№ 1243-КЗ </w:t>
      </w:r>
      <w:r w:rsidR="00A75AC2">
        <w:rPr>
          <w:sz w:val="28"/>
          <w:szCs w:val="28"/>
        </w:rPr>
        <w:t>«</w:t>
      </w:r>
      <w:r w:rsidRPr="00F37DAF">
        <w:rPr>
          <w:sz w:val="28"/>
          <w:szCs w:val="28"/>
        </w:rPr>
        <w:t>О Реестре должностей муниципальной службы в Краснодарском крае</w:t>
      </w:r>
      <w:r w:rsidR="00A75AC2">
        <w:rPr>
          <w:sz w:val="28"/>
          <w:szCs w:val="28"/>
        </w:rPr>
        <w:t>»</w:t>
      </w:r>
      <w:r w:rsidRPr="00F37DAF">
        <w:rPr>
          <w:sz w:val="28"/>
          <w:szCs w:val="28"/>
        </w:rPr>
        <w:t>.</w:t>
      </w:r>
    </w:p>
    <w:p w:rsidR="000A061D" w:rsidRPr="00766EA7" w:rsidRDefault="001C22C7" w:rsidP="00A75AC2">
      <w:pPr>
        <w:pStyle w:val="2"/>
        <w:keepNext w:val="0"/>
        <w:suppressAutoHyphens w:val="0"/>
        <w:spacing w:after="120"/>
        <w:ind w:firstLine="851"/>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0A061D">
      <w:pPr>
        <w:ind w:firstLine="851"/>
        <w:jc w:val="both"/>
        <w:rPr>
          <w:sz w:val="28"/>
          <w:szCs w:val="28"/>
        </w:rPr>
      </w:pPr>
      <w:r w:rsidRPr="00F37DAF">
        <w:rPr>
          <w:sz w:val="28"/>
          <w:szCs w:val="28"/>
        </w:rPr>
        <w:t xml:space="preserve">1. </w:t>
      </w:r>
      <w:proofErr w:type="gramStart"/>
      <w:r w:rsidRPr="00F37DAF">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w:t>
      </w:r>
      <w:r w:rsidR="008136B6">
        <w:rPr>
          <w:sz w:val="28"/>
          <w:szCs w:val="28"/>
        </w:rPr>
        <w:t xml:space="preserve"> марта </w:t>
      </w:r>
      <w:r w:rsidRPr="00F37DAF">
        <w:rPr>
          <w:sz w:val="28"/>
          <w:szCs w:val="28"/>
        </w:rPr>
        <w:t xml:space="preserve">2007 </w:t>
      </w:r>
      <w:r w:rsidR="00A75AC2">
        <w:rPr>
          <w:sz w:val="28"/>
          <w:szCs w:val="28"/>
        </w:rPr>
        <w:t xml:space="preserve">года </w:t>
      </w:r>
      <w:r w:rsidRPr="00F37DAF">
        <w:rPr>
          <w:sz w:val="28"/>
          <w:szCs w:val="28"/>
        </w:rPr>
        <w:t xml:space="preserve">№ 25-ФЗ </w:t>
      </w:r>
      <w:r w:rsidR="00A75AC2">
        <w:rPr>
          <w:sz w:val="28"/>
          <w:szCs w:val="28"/>
        </w:rPr>
        <w:t>«</w:t>
      </w:r>
      <w:r w:rsidRPr="00F37DAF">
        <w:rPr>
          <w:sz w:val="28"/>
          <w:szCs w:val="28"/>
        </w:rPr>
        <w:t>О муниципальной службе в Российской Федерации</w:t>
      </w:r>
      <w:r w:rsidR="00A75AC2">
        <w:rPr>
          <w:sz w:val="28"/>
          <w:szCs w:val="28"/>
        </w:rPr>
        <w:t>»</w:t>
      </w:r>
      <w:r w:rsidRPr="00F37DAF">
        <w:rPr>
          <w:sz w:val="28"/>
          <w:szCs w:val="28"/>
        </w:rPr>
        <w:t xml:space="preserve"> для замещения должностей муниципальной службы при отсутствии обстоятельств, указанных в статье 13 Федерального закона от 2</w:t>
      </w:r>
      <w:r w:rsidR="008136B6">
        <w:rPr>
          <w:sz w:val="28"/>
          <w:szCs w:val="28"/>
        </w:rPr>
        <w:t xml:space="preserve"> марта </w:t>
      </w:r>
      <w:r w:rsidRPr="00F37DAF">
        <w:rPr>
          <w:sz w:val="28"/>
          <w:szCs w:val="28"/>
        </w:rPr>
        <w:t xml:space="preserve">2007 </w:t>
      </w:r>
      <w:r w:rsidR="00A75AC2">
        <w:rPr>
          <w:sz w:val="28"/>
          <w:szCs w:val="28"/>
        </w:rPr>
        <w:t xml:space="preserve">года </w:t>
      </w:r>
      <w:r w:rsidRPr="00F37DAF">
        <w:rPr>
          <w:sz w:val="28"/>
          <w:szCs w:val="28"/>
        </w:rPr>
        <w:t xml:space="preserve">№ 25-ФЗ </w:t>
      </w:r>
      <w:r w:rsidR="00A75AC2">
        <w:rPr>
          <w:sz w:val="28"/>
          <w:szCs w:val="28"/>
        </w:rPr>
        <w:t>«</w:t>
      </w:r>
      <w:r w:rsidRPr="00F37DAF">
        <w:rPr>
          <w:sz w:val="28"/>
          <w:szCs w:val="28"/>
        </w:rPr>
        <w:t>О муниципальной службе</w:t>
      </w:r>
      <w:proofErr w:type="gramEnd"/>
      <w:r w:rsidRPr="00F37DAF">
        <w:rPr>
          <w:sz w:val="28"/>
          <w:szCs w:val="28"/>
        </w:rPr>
        <w:t xml:space="preserve"> в Российской Федерации</w:t>
      </w:r>
      <w:r w:rsidR="00A75AC2">
        <w:rPr>
          <w:sz w:val="28"/>
          <w:szCs w:val="28"/>
        </w:rPr>
        <w:t>»</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 связанных с муниципальной службой.</w:t>
      </w:r>
    </w:p>
    <w:p w:rsidR="000A061D" w:rsidRPr="00F37DAF" w:rsidRDefault="000A061D" w:rsidP="000A061D">
      <w:pPr>
        <w:ind w:firstLine="851"/>
        <w:jc w:val="both"/>
        <w:rPr>
          <w:sz w:val="28"/>
          <w:szCs w:val="28"/>
        </w:rPr>
      </w:pPr>
      <w:r w:rsidRPr="00F37DAF">
        <w:rPr>
          <w:sz w:val="28"/>
          <w:szCs w:val="28"/>
        </w:rPr>
        <w:t xml:space="preserve">2. </w:t>
      </w:r>
      <w:proofErr w:type="gramStart"/>
      <w:r w:rsidRPr="00F37DAF">
        <w:rPr>
          <w:sz w:val="28"/>
          <w:szCs w:val="28"/>
        </w:rPr>
        <w:t xml:space="preserve">При поступлении на муниципальную службу, а также при ее прохождении не допускается установление каких бы </w:t>
      </w:r>
      <w:r w:rsidR="00DD08C0">
        <w:rPr>
          <w:sz w:val="28"/>
          <w:szCs w:val="28"/>
        </w:rPr>
        <w:t>то ни было прямых или косвенных</w:t>
      </w:r>
      <w:r w:rsidR="00B119F5">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0A061D" w:rsidRPr="00F37DAF" w:rsidRDefault="000A061D" w:rsidP="000A061D">
      <w:pPr>
        <w:ind w:firstLine="851"/>
        <w:jc w:val="both"/>
        <w:rPr>
          <w:sz w:val="28"/>
          <w:szCs w:val="28"/>
        </w:rPr>
      </w:pPr>
      <w:r w:rsidRPr="00F37DAF">
        <w:rPr>
          <w:sz w:val="28"/>
          <w:szCs w:val="28"/>
        </w:rPr>
        <w:t xml:space="preserve">3. Поступление гражданина на муниципальную службу осуществляется </w:t>
      </w:r>
      <w:proofErr w:type="gramStart"/>
      <w:r w:rsidRPr="00F37DA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F37DAF">
        <w:rPr>
          <w:sz w:val="28"/>
          <w:szCs w:val="28"/>
        </w:rPr>
        <w:t xml:space="preserve"> с учетом особенностей, предусмотренных Федеральным законом от 2</w:t>
      </w:r>
      <w:r w:rsidR="00AD6E69">
        <w:rPr>
          <w:sz w:val="28"/>
          <w:szCs w:val="28"/>
        </w:rPr>
        <w:t xml:space="preserve"> марта </w:t>
      </w:r>
      <w:r w:rsidRPr="00F37DAF">
        <w:rPr>
          <w:sz w:val="28"/>
          <w:szCs w:val="28"/>
        </w:rPr>
        <w:t xml:space="preserve">2007 </w:t>
      </w:r>
      <w:r w:rsidR="00A75AC2">
        <w:rPr>
          <w:sz w:val="28"/>
          <w:szCs w:val="28"/>
        </w:rPr>
        <w:t>года</w:t>
      </w:r>
      <w:r w:rsidR="00A75AC2">
        <w:rPr>
          <w:sz w:val="28"/>
          <w:szCs w:val="28"/>
        </w:rPr>
        <w:br/>
      </w:r>
      <w:r w:rsidRPr="00F37DAF">
        <w:rPr>
          <w:sz w:val="28"/>
          <w:szCs w:val="28"/>
        </w:rPr>
        <w:t xml:space="preserve">№ 25-ФЗ </w:t>
      </w:r>
      <w:r w:rsidR="00A75AC2">
        <w:rPr>
          <w:sz w:val="28"/>
          <w:szCs w:val="28"/>
        </w:rPr>
        <w:t>«</w:t>
      </w:r>
      <w:r w:rsidRPr="00F37DAF">
        <w:rPr>
          <w:sz w:val="28"/>
          <w:szCs w:val="28"/>
        </w:rPr>
        <w:t>О муниципальной службе в Российской Федерации</w:t>
      </w:r>
      <w:r w:rsidR="00A75AC2">
        <w:rPr>
          <w:sz w:val="28"/>
          <w:szCs w:val="28"/>
        </w:rPr>
        <w:t>»</w:t>
      </w:r>
      <w:r w:rsidRPr="00F37DAF">
        <w:rPr>
          <w:sz w:val="28"/>
          <w:szCs w:val="28"/>
        </w:rPr>
        <w:t>.</w:t>
      </w:r>
    </w:p>
    <w:p w:rsidR="000A061D" w:rsidRPr="00F37DAF" w:rsidRDefault="000A061D" w:rsidP="000A061D">
      <w:pPr>
        <w:ind w:firstLine="851"/>
        <w:jc w:val="both"/>
        <w:rPr>
          <w:sz w:val="28"/>
          <w:szCs w:val="28"/>
        </w:rPr>
      </w:pPr>
      <w:r w:rsidRPr="00F37DAF">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A061D" w:rsidRPr="00F37DAF" w:rsidRDefault="000A061D" w:rsidP="000A061D">
      <w:pPr>
        <w:ind w:firstLine="851"/>
        <w:jc w:val="both"/>
        <w:rPr>
          <w:sz w:val="28"/>
          <w:szCs w:val="28"/>
        </w:rPr>
      </w:pPr>
      <w:r w:rsidRPr="00F37DAF">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F37DAF" w:rsidRDefault="000A061D" w:rsidP="000A061D">
      <w:pPr>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A061D" w:rsidRPr="00F37DAF" w:rsidRDefault="001C22C7" w:rsidP="00A75AC2">
      <w:pPr>
        <w:pStyle w:val="a6"/>
        <w:suppressAutoHyphens w:val="0"/>
        <w:spacing w:before="120"/>
        <w:ind w:firstLine="851"/>
        <w:jc w:val="both"/>
        <w:rPr>
          <w:b/>
          <w:sz w:val="28"/>
          <w:szCs w:val="28"/>
        </w:rPr>
      </w:pPr>
      <w:r>
        <w:rPr>
          <w:b/>
          <w:sz w:val="28"/>
          <w:szCs w:val="28"/>
        </w:rPr>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 xml:space="preserve">связанные с муниципальной службой, устанавливаются </w:t>
      </w:r>
      <w:r w:rsidRPr="00F37DAF">
        <w:rPr>
          <w:sz w:val="28"/>
          <w:szCs w:val="28"/>
        </w:rPr>
        <w:lastRenderedPageBreak/>
        <w:t>Федеральным законом от 2</w:t>
      </w:r>
      <w:r w:rsidR="00AD6E69">
        <w:rPr>
          <w:sz w:val="28"/>
          <w:szCs w:val="28"/>
        </w:rPr>
        <w:t xml:space="preserve"> марта </w:t>
      </w:r>
      <w:r w:rsidRPr="00F37DAF">
        <w:rPr>
          <w:sz w:val="28"/>
          <w:szCs w:val="28"/>
        </w:rPr>
        <w:t xml:space="preserve">2007 </w:t>
      </w:r>
      <w:r w:rsidR="00A75AC2">
        <w:rPr>
          <w:sz w:val="28"/>
          <w:szCs w:val="28"/>
        </w:rPr>
        <w:t xml:space="preserve">года </w:t>
      </w:r>
      <w:r w:rsidRPr="00F37DAF">
        <w:rPr>
          <w:sz w:val="28"/>
          <w:szCs w:val="28"/>
        </w:rPr>
        <w:t xml:space="preserve">№ 25-ФЗ </w:t>
      </w:r>
      <w:r w:rsidR="00A75AC2">
        <w:rPr>
          <w:sz w:val="28"/>
          <w:szCs w:val="28"/>
        </w:rPr>
        <w:t>«</w:t>
      </w:r>
      <w:r w:rsidRPr="00F37DAF">
        <w:rPr>
          <w:sz w:val="28"/>
          <w:szCs w:val="28"/>
        </w:rPr>
        <w:t>О муниципальной службе в Российской Федерации</w:t>
      </w:r>
      <w:r w:rsidR="00A75AC2">
        <w:rPr>
          <w:sz w:val="28"/>
          <w:szCs w:val="28"/>
        </w:rPr>
        <w:t>»</w:t>
      </w:r>
      <w:r w:rsidRPr="00F37DAF">
        <w:rPr>
          <w:sz w:val="28"/>
          <w:szCs w:val="28"/>
        </w:rPr>
        <w:t>, Законом Краснодарского края от 8</w:t>
      </w:r>
      <w:r w:rsidR="00AD6E69">
        <w:rPr>
          <w:sz w:val="28"/>
          <w:szCs w:val="28"/>
        </w:rPr>
        <w:t xml:space="preserve"> июня </w:t>
      </w:r>
      <w:r w:rsidRPr="00F37DAF">
        <w:rPr>
          <w:sz w:val="28"/>
          <w:szCs w:val="28"/>
        </w:rPr>
        <w:t xml:space="preserve">007 </w:t>
      </w:r>
      <w:r w:rsidR="00A75AC2">
        <w:rPr>
          <w:sz w:val="28"/>
          <w:szCs w:val="28"/>
        </w:rPr>
        <w:t>года</w:t>
      </w:r>
      <w:r w:rsidR="00A75AC2">
        <w:rPr>
          <w:sz w:val="28"/>
          <w:szCs w:val="28"/>
        </w:rPr>
        <w:br/>
      </w:r>
      <w:r w:rsidRPr="00F37DAF">
        <w:rPr>
          <w:sz w:val="28"/>
          <w:szCs w:val="28"/>
        </w:rPr>
        <w:t xml:space="preserve">№ 1244-КЗ </w:t>
      </w:r>
      <w:r w:rsidR="00A75AC2">
        <w:rPr>
          <w:sz w:val="28"/>
          <w:szCs w:val="28"/>
        </w:rPr>
        <w:t>«</w:t>
      </w:r>
      <w:r w:rsidRPr="00F37DAF">
        <w:rPr>
          <w:sz w:val="28"/>
          <w:szCs w:val="28"/>
        </w:rPr>
        <w:t>О муниципальной службе в Краснодарском крае</w:t>
      </w:r>
      <w:r w:rsidR="00A75AC2">
        <w:rPr>
          <w:sz w:val="28"/>
          <w:szCs w:val="28"/>
        </w:rPr>
        <w:t>»</w:t>
      </w:r>
      <w:r w:rsidRPr="00F37DAF">
        <w:rPr>
          <w:sz w:val="28"/>
          <w:szCs w:val="28"/>
        </w:rPr>
        <w:t>.</w:t>
      </w:r>
    </w:p>
    <w:p w:rsidR="000A061D" w:rsidRPr="00766EA7" w:rsidRDefault="001C22C7" w:rsidP="00A75AC2">
      <w:pPr>
        <w:pStyle w:val="2"/>
        <w:keepNext w:val="0"/>
        <w:suppressAutoHyphens w:val="0"/>
        <w:spacing w:after="120"/>
        <w:ind w:firstLine="851"/>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r w:rsidR="000A061D" w:rsidRPr="00766EA7">
        <w:rPr>
          <w:rFonts w:ascii="Times New Roman" w:hAnsi="Times New Roman"/>
          <w:b w:val="0"/>
          <w:sz w:val="28"/>
          <w:szCs w:val="28"/>
        </w:rPr>
        <w:t xml:space="preserve"> </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Гарантии, предоставляемые муниципальному служащему, устанавливаются Федеральным законом от 2</w:t>
      </w:r>
      <w:r w:rsidR="00AD6E69">
        <w:rPr>
          <w:sz w:val="28"/>
          <w:szCs w:val="28"/>
        </w:rPr>
        <w:t xml:space="preserve"> марта </w:t>
      </w:r>
      <w:r w:rsidRPr="00F37DAF">
        <w:rPr>
          <w:sz w:val="28"/>
          <w:szCs w:val="28"/>
        </w:rPr>
        <w:t xml:space="preserve">2007 </w:t>
      </w:r>
      <w:r w:rsidR="00A75AC2">
        <w:rPr>
          <w:sz w:val="28"/>
          <w:szCs w:val="28"/>
        </w:rPr>
        <w:t xml:space="preserve">года </w:t>
      </w:r>
      <w:r w:rsidRPr="00F37DAF">
        <w:rPr>
          <w:sz w:val="28"/>
          <w:szCs w:val="28"/>
        </w:rPr>
        <w:t xml:space="preserve">№ 25-ФЗ </w:t>
      </w:r>
      <w:r w:rsidR="00A75AC2">
        <w:rPr>
          <w:sz w:val="28"/>
          <w:szCs w:val="28"/>
        </w:rPr>
        <w:t>«</w:t>
      </w:r>
      <w:r w:rsidRPr="00F37DAF">
        <w:rPr>
          <w:sz w:val="28"/>
          <w:szCs w:val="28"/>
        </w:rPr>
        <w:t>О муниципальной службе в Российской Федерации</w:t>
      </w:r>
      <w:r w:rsidR="00A75AC2">
        <w:rPr>
          <w:sz w:val="28"/>
          <w:szCs w:val="28"/>
        </w:rPr>
        <w:t>»</w:t>
      </w:r>
      <w:r w:rsidRPr="00F37DAF">
        <w:rPr>
          <w:sz w:val="28"/>
          <w:szCs w:val="28"/>
        </w:rPr>
        <w:t>, Законом Краснодарского края от 8</w:t>
      </w:r>
      <w:r w:rsidR="00AD6E69">
        <w:rPr>
          <w:sz w:val="28"/>
          <w:szCs w:val="28"/>
        </w:rPr>
        <w:t xml:space="preserve"> июня </w:t>
      </w:r>
      <w:r w:rsidRPr="00F37DAF">
        <w:rPr>
          <w:sz w:val="28"/>
          <w:szCs w:val="28"/>
        </w:rPr>
        <w:t xml:space="preserve">2007 </w:t>
      </w:r>
      <w:r w:rsidR="00A75AC2">
        <w:rPr>
          <w:sz w:val="28"/>
          <w:szCs w:val="28"/>
        </w:rPr>
        <w:t xml:space="preserve">года </w:t>
      </w:r>
      <w:r w:rsidRPr="00F37DAF">
        <w:rPr>
          <w:sz w:val="28"/>
          <w:szCs w:val="28"/>
        </w:rPr>
        <w:t xml:space="preserve">№ 1244-КЗ </w:t>
      </w:r>
      <w:r w:rsidR="00A75AC2">
        <w:rPr>
          <w:sz w:val="28"/>
          <w:szCs w:val="28"/>
        </w:rPr>
        <w:t>«</w:t>
      </w:r>
      <w:r w:rsidRPr="00F37DAF">
        <w:rPr>
          <w:sz w:val="28"/>
          <w:szCs w:val="28"/>
        </w:rPr>
        <w:t>О муниципальной службе в Краснодарском крае</w:t>
      </w:r>
      <w:r w:rsidR="00A75AC2">
        <w:rPr>
          <w:sz w:val="28"/>
          <w:szCs w:val="28"/>
        </w:rPr>
        <w:t>»</w:t>
      </w:r>
      <w:r w:rsidRPr="00F37DAF">
        <w:rPr>
          <w:sz w:val="28"/>
          <w:szCs w:val="28"/>
        </w:rPr>
        <w:t>.</w:t>
      </w:r>
    </w:p>
    <w:p w:rsidR="000A061D" w:rsidRPr="00F37DAF" w:rsidRDefault="001C22C7" w:rsidP="00A75AC2">
      <w:pPr>
        <w:spacing w:before="120" w:after="120"/>
        <w:ind w:firstLine="851"/>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муниципальным служащим</w:t>
      </w:r>
    </w:p>
    <w:p w:rsidR="000A061D" w:rsidRPr="00F37DAF" w:rsidRDefault="000A061D" w:rsidP="000A061D">
      <w:pPr>
        <w:ind w:firstLine="851"/>
        <w:jc w:val="both"/>
        <w:rPr>
          <w:sz w:val="28"/>
          <w:szCs w:val="28"/>
        </w:rPr>
      </w:pPr>
      <w:proofErr w:type="gramStart"/>
      <w:r w:rsidRPr="00F37DA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w:t>
      </w:r>
      <w:r w:rsidR="00AD6E69">
        <w:rPr>
          <w:sz w:val="28"/>
          <w:szCs w:val="28"/>
        </w:rPr>
        <w:t xml:space="preserve"> марта </w:t>
      </w:r>
      <w:r w:rsidRPr="00F37DAF">
        <w:rPr>
          <w:sz w:val="28"/>
          <w:szCs w:val="28"/>
        </w:rPr>
        <w:t xml:space="preserve">2007 </w:t>
      </w:r>
      <w:r w:rsidR="00A75AC2">
        <w:rPr>
          <w:sz w:val="28"/>
          <w:szCs w:val="28"/>
        </w:rPr>
        <w:t xml:space="preserve">года </w:t>
      </w:r>
      <w:r w:rsidRPr="00F37DAF">
        <w:rPr>
          <w:sz w:val="28"/>
          <w:szCs w:val="28"/>
        </w:rPr>
        <w:t xml:space="preserve">№ 25-ФЗ </w:t>
      </w:r>
      <w:r w:rsidR="00A75AC2">
        <w:rPr>
          <w:sz w:val="28"/>
          <w:szCs w:val="28"/>
        </w:rPr>
        <w:t>«</w:t>
      </w:r>
      <w:r w:rsidRPr="00F37DAF">
        <w:rPr>
          <w:sz w:val="28"/>
          <w:szCs w:val="28"/>
        </w:rPr>
        <w:t>О муниципальной службе в Российской Федерации</w:t>
      </w:r>
      <w:r w:rsidR="00A75AC2">
        <w:rPr>
          <w:sz w:val="28"/>
          <w:szCs w:val="28"/>
        </w:rPr>
        <w:t>»</w:t>
      </w:r>
      <w:r w:rsidRPr="00F37DAF">
        <w:rPr>
          <w:sz w:val="28"/>
          <w:szCs w:val="28"/>
        </w:rPr>
        <w:t>, Законом Краснодарского края от 8</w:t>
      </w:r>
      <w:r w:rsidR="00AD6E69">
        <w:rPr>
          <w:sz w:val="28"/>
          <w:szCs w:val="28"/>
        </w:rPr>
        <w:t xml:space="preserve"> июня </w:t>
      </w:r>
      <w:r w:rsidRPr="00F37DAF">
        <w:rPr>
          <w:sz w:val="28"/>
          <w:szCs w:val="28"/>
        </w:rPr>
        <w:t xml:space="preserve">2007 </w:t>
      </w:r>
      <w:r w:rsidR="00A75AC2">
        <w:rPr>
          <w:sz w:val="28"/>
          <w:szCs w:val="28"/>
        </w:rPr>
        <w:t xml:space="preserve">года </w:t>
      </w:r>
      <w:r w:rsidRPr="00F37DAF">
        <w:rPr>
          <w:sz w:val="28"/>
          <w:szCs w:val="28"/>
        </w:rPr>
        <w:t xml:space="preserve">№ 1244-КЗ </w:t>
      </w:r>
      <w:r w:rsidR="00A75AC2">
        <w:rPr>
          <w:sz w:val="28"/>
          <w:szCs w:val="28"/>
        </w:rPr>
        <w:t>«</w:t>
      </w:r>
      <w:r w:rsidRPr="00F37DAF">
        <w:rPr>
          <w:sz w:val="28"/>
          <w:szCs w:val="28"/>
        </w:rPr>
        <w:t>О муниципальной службе в Краснодарском крае</w:t>
      </w:r>
      <w:r w:rsidR="00A75AC2">
        <w:rPr>
          <w:sz w:val="28"/>
          <w:szCs w:val="28"/>
        </w:rPr>
        <w:t>»</w:t>
      </w:r>
      <w:r w:rsidRPr="00F37DAF">
        <w:rPr>
          <w:sz w:val="28"/>
          <w:szCs w:val="28"/>
        </w:rPr>
        <w:t>.</w:t>
      </w:r>
      <w:proofErr w:type="gramEnd"/>
    </w:p>
    <w:p w:rsidR="00D21644" w:rsidRPr="00F37DAF" w:rsidRDefault="00D21644" w:rsidP="00A75AC2">
      <w:pPr>
        <w:tabs>
          <w:tab w:val="left" w:pos="0"/>
        </w:tabs>
        <w:spacing w:before="120" w:after="120"/>
        <w:jc w:val="center"/>
        <w:rPr>
          <w:b/>
          <w:caps/>
          <w:sz w:val="28"/>
          <w:szCs w:val="28"/>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r w:rsidR="00A75AC2">
        <w:rPr>
          <w:rFonts w:eastAsia="Calibri"/>
          <w:b/>
          <w:color w:val="000000"/>
          <w:sz w:val="28"/>
          <w:szCs w:val="28"/>
          <w:lang w:eastAsia="ru-RU"/>
        </w:rPr>
        <w:t xml:space="preserve"> </w:t>
      </w:r>
      <w:r>
        <w:rPr>
          <w:rFonts w:eastAsia="Calibri"/>
          <w:b/>
          <w:color w:val="000000"/>
          <w:sz w:val="28"/>
          <w:szCs w:val="28"/>
          <w:lang w:eastAsia="ru-RU"/>
        </w:rPr>
        <w:t>ОРГАНИЗАЦИИ МЕСТНОГО САМОУПРАВЛЕНИЯ</w:t>
      </w:r>
    </w:p>
    <w:p w:rsidR="00D21644" w:rsidRPr="00F37DAF" w:rsidRDefault="001C22C7" w:rsidP="00A75AC2">
      <w:pPr>
        <w:pStyle w:val="aaanao"/>
        <w:suppressAutoHyphens w:val="0"/>
        <w:spacing w:before="120" w:after="120"/>
        <w:ind w:firstLine="851"/>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D21644" w:rsidRPr="00F37DAF">
        <w:rPr>
          <w:rFonts w:eastAsia="Calibri"/>
          <w:color w:val="000000"/>
          <w:kern w:val="0"/>
          <w:sz w:val="28"/>
          <w:szCs w:val="28"/>
          <w:lang w:eastAsia="ru-RU"/>
        </w:rPr>
        <w:t xml:space="preserve"> </w:t>
      </w:r>
      <w:r w:rsidR="00DE0324">
        <w:rPr>
          <w:b/>
          <w:sz w:val="28"/>
          <w:szCs w:val="28"/>
        </w:rPr>
        <w:t>муниципального образования</w:t>
      </w:r>
      <w:r w:rsidR="00D21644" w:rsidRPr="00F37DAF">
        <w:rPr>
          <w:b/>
          <w:sz w:val="28"/>
          <w:szCs w:val="28"/>
        </w:rPr>
        <w:t xml:space="preserve"> </w:t>
      </w:r>
      <w:r w:rsidR="00A75AC2" w:rsidRPr="00A75AC2">
        <w:rPr>
          <w:b/>
          <w:sz w:val="28"/>
          <w:szCs w:val="28"/>
        </w:rPr>
        <w:t xml:space="preserve">Мостовский </w:t>
      </w:r>
      <w:r w:rsidR="00DE0324">
        <w:rPr>
          <w:b/>
          <w:sz w:val="28"/>
          <w:szCs w:val="28"/>
        </w:rPr>
        <w:t>район</w:t>
      </w:r>
    </w:p>
    <w:p w:rsidR="00D21644" w:rsidRDefault="0065400B" w:rsidP="00D21644">
      <w:pPr>
        <w:pStyle w:val="ConsNormal0"/>
        <w:suppressAutoHyphens w:val="0"/>
        <w:ind w:firstLine="851"/>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D21644">
        <w:rPr>
          <w:rFonts w:ascii="Times New Roman" w:eastAsia="Calibri" w:hAnsi="Times New Roman" w:cs="Times New Roman"/>
          <w:color w:val="000000"/>
          <w:kern w:val="0"/>
          <w:sz w:val="28"/>
          <w:szCs w:val="28"/>
          <w:lang w:eastAsia="ru-RU"/>
        </w:rPr>
        <w:t xml:space="preserve">муниципального образования </w:t>
      </w:r>
      <w:r w:rsidR="00A75AC2" w:rsidRPr="00A75AC2">
        <w:rPr>
          <w:rFonts w:ascii="Times New Roman" w:eastAsia="Calibri" w:hAnsi="Times New Roman" w:cs="Times New Roman"/>
          <w:color w:val="000000"/>
          <w:kern w:val="0"/>
          <w:sz w:val="28"/>
          <w:szCs w:val="28"/>
          <w:lang w:eastAsia="ru-RU"/>
        </w:rPr>
        <w:t xml:space="preserve">Мостовский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15 Федерального закона от 6</w:t>
      </w:r>
      <w:r w:rsidR="00AD6E69">
        <w:rPr>
          <w:rFonts w:ascii="Times New Roman" w:hAnsi="Times New Roman" w:cs="Times New Roman"/>
          <w:sz w:val="28"/>
          <w:szCs w:val="28"/>
        </w:rPr>
        <w:t xml:space="preserve"> октября </w:t>
      </w:r>
      <w:r w:rsidR="00D21644">
        <w:rPr>
          <w:rFonts w:ascii="Times New Roman" w:hAnsi="Times New Roman" w:cs="Times New Roman"/>
          <w:sz w:val="28"/>
          <w:szCs w:val="28"/>
        </w:rPr>
        <w:t xml:space="preserve">2003 </w:t>
      </w:r>
      <w:r w:rsidR="00F33671">
        <w:rPr>
          <w:rFonts w:ascii="Times New Roman" w:hAnsi="Times New Roman" w:cs="Times New Roman"/>
          <w:sz w:val="28"/>
          <w:szCs w:val="28"/>
        </w:rPr>
        <w:t xml:space="preserve">года </w:t>
      </w:r>
      <w:r w:rsidR="00D21644">
        <w:rPr>
          <w:rFonts w:ascii="Times New Roman" w:hAnsi="Times New Roman" w:cs="Times New Roman"/>
          <w:sz w:val="28"/>
          <w:szCs w:val="28"/>
        </w:rPr>
        <w:t>№</w:t>
      </w:r>
      <w:r w:rsidR="00F33671">
        <w:rPr>
          <w:rFonts w:ascii="Times New Roman" w:hAnsi="Times New Roman" w:cs="Times New Roman"/>
          <w:sz w:val="28"/>
          <w:szCs w:val="28"/>
        </w:rPr>
        <w:t xml:space="preserve"> </w:t>
      </w:r>
      <w:r w:rsidR="00D21644">
        <w:rPr>
          <w:rFonts w:ascii="Times New Roman" w:hAnsi="Times New Roman" w:cs="Times New Roman"/>
          <w:sz w:val="28"/>
          <w:szCs w:val="28"/>
        </w:rPr>
        <w:t xml:space="preserve">131-ФЗ </w:t>
      </w:r>
      <w:r w:rsidR="00F33671">
        <w:rPr>
          <w:rFonts w:ascii="Times New Roman" w:hAnsi="Times New Roman" w:cs="Times New Roman"/>
          <w:sz w:val="28"/>
          <w:szCs w:val="28"/>
        </w:rPr>
        <w:t>«</w:t>
      </w:r>
      <w:r w:rsidR="00D21644">
        <w:rPr>
          <w:rFonts w:ascii="Times New Roman" w:hAnsi="Times New Roman" w:cs="Times New Roman"/>
          <w:sz w:val="28"/>
          <w:szCs w:val="28"/>
        </w:rPr>
        <w:t>Об общих принципах организации местного самоуправления в Российской Федерации</w:t>
      </w:r>
      <w:r w:rsidR="00F33671">
        <w:rPr>
          <w:rFonts w:ascii="Times New Roman" w:hAnsi="Times New Roman" w:cs="Times New Roman"/>
          <w:sz w:val="28"/>
          <w:szCs w:val="28"/>
        </w:rPr>
        <w:t>»</w:t>
      </w:r>
      <w:r w:rsidR="00D21644">
        <w:rPr>
          <w:rFonts w:ascii="Times New Roman" w:hAnsi="Times New Roman" w:cs="Times New Roman"/>
          <w:sz w:val="28"/>
          <w:szCs w:val="28"/>
        </w:rPr>
        <w:t>.</w:t>
      </w:r>
    </w:p>
    <w:p w:rsidR="0065400B" w:rsidRPr="00D65579" w:rsidRDefault="0065400B" w:rsidP="00656EE5">
      <w:pPr>
        <w:widowControl/>
        <w:suppressAutoHyphens w:val="0"/>
        <w:autoSpaceDE w:val="0"/>
        <w:autoSpaceDN w:val="0"/>
        <w:adjustRightInd w:val="0"/>
        <w:ind w:firstLine="851"/>
        <w:jc w:val="both"/>
        <w:rPr>
          <w:rFonts w:eastAsiaTheme="minorHAnsi"/>
          <w:kern w:val="0"/>
          <w:sz w:val="28"/>
          <w:szCs w:val="28"/>
        </w:rPr>
      </w:pPr>
      <w:r>
        <w:rPr>
          <w:sz w:val="28"/>
          <w:szCs w:val="28"/>
        </w:rPr>
        <w:t xml:space="preserve">2. </w:t>
      </w:r>
      <w:r w:rsidR="00656EE5">
        <w:rPr>
          <w:sz w:val="28"/>
          <w:szCs w:val="28"/>
        </w:rPr>
        <w:t xml:space="preserve">К вопросам местного значения муниципального образования </w:t>
      </w:r>
      <w:r w:rsidR="00F33671" w:rsidRPr="00F33671">
        <w:rPr>
          <w:sz w:val="28"/>
          <w:szCs w:val="28"/>
        </w:rPr>
        <w:t xml:space="preserve">Мостовский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муниципального образования </w:t>
      </w:r>
      <w:r w:rsidR="00F33671" w:rsidRPr="00F33671">
        <w:rPr>
          <w:color w:val="000000" w:themeColor="text1"/>
          <w:sz w:val="28"/>
        </w:rPr>
        <w:t xml:space="preserve">Мостовский </w:t>
      </w:r>
      <w:r w:rsidRPr="00656EE5">
        <w:rPr>
          <w:color w:val="000000" w:themeColor="text1"/>
          <w:sz w:val="28"/>
        </w:rPr>
        <w:t>район</w:t>
      </w:r>
      <w:r w:rsidR="00656EE5">
        <w:rPr>
          <w:color w:val="000000" w:themeColor="text1"/>
          <w:sz w:val="28"/>
        </w:rPr>
        <w:t xml:space="preserve"> </w:t>
      </w:r>
      <w:r w:rsidRPr="00656EE5">
        <w:rPr>
          <w:color w:val="000000" w:themeColor="text1"/>
          <w:sz w:val="28"/>
        </w:rPr>
        <w:t>на территориях сельских поселений</w:t>
      </w:r>
      <w:r w:rsidR="00E4099A">
        <w:rPr>
          <w:color w:val="000000" w:themeColor="text1"/>
          <w:sz w:val="28"/>
        </w:rPr>
        <w:t>,</w:t>
      </w:r>
      <w:r w:rsidRPr="00656EE5">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0085070D">
        <w:rPr>
          <w:rFonts w:eastAsiaTheme="minorHAnsi"/>
          <w:kern w:val="0"/>
          <w:sz w:val="28"/>
          <w:szCs w:val="28"/>
        </w:rPr>
        <w:t>осуществление муниципального жилищного контроля, а также</w:t>
      </w:r>
      <w:r w:rsidRPr="00D65579">
        <w:rPr>
          <w:rFonts w:eastAsiaTheme="minorHAnsi"/>
          <w:kern w:val="0"/>
          <w:sz w:val="28"/>
          <w:szCs w:val="28"/>
        </w:rPr>
        <w:t xml:space="preserve"> иных полномочий органов местного самоуправления в соответствии с жилищным </w:t>
      </w:r>
      <w:hyperlink r:id="rId15"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w:t>
      </w:r>
      <w:r w:rsidR="00DD08C0">
        <w:rPr>
          <w:rFonts w:eastAsiaTheme="minorHAnsi"/>
          <w:kern w:val="0"/>
          <w:sz w:val="28"/>
          <w:szCs w:val="28"/>
        </w:rPr>
        <w:t xml:space="preserve">ия транспортных услуг населению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85165" w:rsidRPr="00E174BD" w:rsidRDefault="00F97E42" w:rsidP="00F85165">
      <w:pPr>
        <w:pStyle w:val="aff"/>
        <w:spacing w:before="0" w:beforeAutospacing="0" w:after="0" w:afterAutospacing="0" w:line="288" w:lineRule="atLeast"/>
        <w:ind w:firstLine="709"/>
        <w:jc w:val="both"/>
        <w:rPr>
          <w:rFonts w:eastAsiaTheme="minorHAnsi"/>
          <w:sz w:val="28"/>
          <w:szCs w:val="28"/>
        </w:rPr>
      </w:pPr>
      <w:proofErr w:type="gramStart"/>
      <w:r w:rsidRPr="00DD4409">
        <w:rPr>
          <w:rFonts w:eastAsiaTheme="minorHAnsi"/>
          <w:sz w:val="28"/>
          <w:szCs w:val="28"/>
        </w:rPr>
        <w:lastRenderedPageBreak/>
        <w:t xml:space="preserve">4) </w:t>
      </w:r>
      <w:r w:rsidR="00F85165" w:rsidRPr="00DD4409">
        <w:rPr>
          <w:sz w:val="28"/>
          <w:szCs w:val="28"/>
        </w:rPr>
        <w:t>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00F85165" w:rsidRPr="00DD4409">
        <w:rPr>
          <w:sz w:val="28"/>
          <w:szCs w:val="28"/>
        </w:rPr>
        <w:t xml:space="preserve"> </w:t>
      </w:r>
      <w:proofErr w:type="gramStart"/>
      <w:r w:rsidR="00F85165" w:rsidRPr="00DD4409">
        <w:rPr>
          <w:sz w:val="28"/>
          <w:szCs w:val="28"/>
        </w:rPr>
        <w:t>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00F85165" w:rsidRPr="00DD4409">
        <w:rPr>
          <w:sz w:val="28"/>
          <w:szCs w:val="28"/>
        </w:rPr>
        <w:t xml:space="preserve"> </w:t>
      </w:r>
      <w:proofErr w:type="gramStart"/>
      <w:r w:rsidR="00F85165" w:rsidRPr="00DD4409">
        <w:rPr>
          <w:sz w:val="28"/>
          <w:szCs w:val="28"/>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00F85165" w:rsidRPr="00DD4409">
        <w:rPr>
          <w:sz w:val="28"/>
          <w:szCs w:val="28"/>
        </w:rPr>
        <w:t xml:space="preserve"> </w:t>
      </w:r>
      <w:proofErr w:type="gramStart"/>
      <w:r w:rsidR="00F85165" w:rsidRPr="00DD4409">
        <w:rPr>
          <w:sz w:val="28"/>
          <w:szCs w:val="28"/>
        </w:rP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00F85165" w:rsidRPr="00DD4409">
        <w:rPr>
          <w:sz w:val="28"/>
          <w:szCs w:val="28"/>
        </w:rPr>
        <w:t xml:space="preserve">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400B" w:rsidRPr="001F77B7" w:rsidRDefault="00D37173" w:rsidP="0065400B">
      <w:pPr>
        <w:widowControl/>
        <w:suppressAutoHyphens w:val="0"/>
        <w:autoSpaceDE w:val="0"/>
        <w:autoSpaceDN w:val="0"/>
        <w:adjustRightInd w:val="0"/>
        <w:ind w:firstLine="851"/>
        <w:jc w:val="both"/>
        <w:rPr>
          <w:rFonts w:eastAsiaTheme="minorHAnsi"/>
          <w:b/>
          <w:kern w:val="0"/>
          <w:sz w:val="28"/>
          <w:szCs w:val="28"/>
        </w:rPr>
      </w:pPr>
      <w:r w:rsidRPr="00D37173">
        <w:rPr>
          <w:rFonts w:eastAsiaTheme="minorHAnsi"/>
          <w:kern w:val="0"/>
          <w:sz w:val="28"/>
          <w:szCs w:val="28"/>
        </w:rPr>
        <w:lastRenderedPageBreak/>
        <w:t>7) осуществление муниципального контроля в области охраны и использования особо охраняемых природных территорий местного значения</w:t>
      </w:r>
      <w:r w:rsidR="0065400B"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6"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 xml:space="preserve">в соответствии с федеральным </w:t>
      </w:r>
      <w:hyperlink r:id="rId17"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Pr>
          <w:rFonts w:eastAsia="Calibri"/>
          <w:kern w:val="0"/>
          <w:sz w:val="28"/>
          <w:szCs w:val="28"/>
        </w:rPr>
        <w:t xml:space="preserve"> </w:t>
      </w:r>
      <w:r w:rsidRPr="00DD759D">
        <w:rPr>
          <w:rFonts w:eastAsia="Calibri"/>
          <w:bCs/>
          <w:iCs/>
          <w:kern w:val="0"/>
          <w:sz w:val="28"/>
          <w:szCs w:val="28"/>
        </w:rPr>
        <w:t>в выполнении комплексных кадастровых работ</w:t>
      </w:r>
      <w:r>
        <w:rPr>
          <w:rFonts w:eastAsia="Calibri"/>
          <w:bCs/>
          <w:iCs/>
          <w:kern w:val="0"/>
          <w:sz w:val="28"/>
          <w:szCs w:val="28"/>
        </w:rPr>
        <w:t>;</w:t>
      </w:r>
    </w:p>
    <w:p w:rsidR="0065400B" w:rsidRPr="00C80B44" w:rsidRDefault="0065400B" w:rsidP="0065400B">
      <w:pPr>
        <w:widowControl/>
        <w:suppressAutoHyphens w:val="0"/>
        <w:autoSpaceDE w:val="0"/>
        <w:autoSpaceDN w:val="0"/>
        <w:adjustRightInd w:val="0"/>
        <w:ind w:firstLine="851"/>
        <w:jc w:val="both"/>
        <w:rPr>
          <w:rFonts w:eastAsiaTheme="minorHAnsi"/>
          <w:kern w:val="0"/>
          <w:sz w:val="28"/>
          <w:szCs w:val="28"/>
        </w:rPr>
      </w:pPr>
      <w:r w:rsidRPr="00C80B44">
        <w:rPr>
          <w:rFonts w:eastAsiaTheme="minorHAnsi"/>
          <w:kern w:val="0"/>
          <w:sz w:val="28"/>
          <w:szCs w:val="28"/>
        </w:rPr>
        <w:t xml:space="preserve">13) осуществление муниципального </w:t>
      </w:r>
      <w:proofErr w:type="gramStart"/>
      <w:r w:rsidRPr="00C80B44">
        <w:rPr>
          <w:rFonts w:eastAsiaTheme="minorHAnsi"/>
          <w:kern w:val="0"/>
          <w:sz w:val="28"/>
          <w:szCs w:val="28"/>
        </w:rPr>
        <w:t>контроля за</w:t>
      </w:r>
      <w:proofErr w:type="gramEnd"/>
      <w:r w:rsidRPr="00C80B44">
        <w:rPr>
          <w:rFonts w:eastAsiaTheme="minorHAns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C80B44">
        <w:rPr>
          <w:i/>
          <w:sz w:val="28"/>
          <w:szCs w:val="28"/>
        </w:rPr>
        <w:t xml:space="preserve"> </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w:t>
      </w:r>
      <w:r>
        <w:rPr>
          <w:rFonts w:eastAsia="Times New Roman"/>
          <w:kern w:val="0"/>
          <w:sz w:val="28"/>
          <w:szCs w:val="28"/>
          <w:lang w:eastAsia="ru-RU"/>
        </w:rPr>
        <w:t>ию твердых коммунальных отходов;</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xml:space="preserve">)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D154DF" w:rsidRDefault="0065400B" w:rsidP="0065400B">
      <w:pPr>
        <w:suppressAutoHyphens w:val="0"/>
        <w:autoSpaceDE w:val="0"/>
        <w:autoSpaceDN w:val="0"/>
        <w:adjustRightInd w:val="0"/>
        <w:ind w:firstLine="851"/>
        <w:jc w:val="both"/>
        <w:rPr>
          <w:rFonts w:eastAsia="Times New Roman"/>
          <w:color w:val="000000" w:themeColor="text1"/>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D37173" w:rsidRDefault="0065400B" w:rsidP="0065400B">
      <w:pPr>
        <w:suppressAutoHyphens w:val="0"/>
        <w:autoSpaceDE w:val="0"/>
        <w:autoSpaceDN w:val="0"/>
        <w:adjustRightInd w:val="0"/>
        <w:ind w:firstLine="851"/>
        <w:jc w:val="both"/>
        <w:rPr>
          <w:rFonts w:eastAsia="Times New Roman"/>
          <w:color w:val="000000" w:themeColor="text1"/>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00D37173">
        <w:rPr>
          <w:rFonts w:eastAsia="Times New Roman"/>
          <w:color w:val="000000" w:themeColor="text1"/>
          <w:kern w:val="0"/>
          <w:sz w:val="28"/>
          <w:szCs w:val="28"/>
          <w:lang w:eastAsia="ru-RU"/>
        </w:rPr>
        <w:t>;</w:t>
      </w:r>
    </w:p>
    <w:p w:rsidR="0065400B" w:rsidRPr="00C80B44" w:rsidRDefault="00D37173" w:rsidP="0065400B">
      <w:pPr>
        <w:suppressAutoHyphens w:val="0"/>
        <w:autoSpaceDE w:val="0"/>
        <w:autoSpaceDN w:val="0"/>
        <w:adjustRightInd w:val="0"/>
        <w:ind w:firstLine="851"/>
        <w:jc w:val="both"/>
        <w:rPr>
          <w:rFonts w:eastAsia="Times New Roman"/>
          <w:kern w:val="0"/>
          <w:sz w:val="28"/>
          <w:szCs w:val="28"/>
          <w:lang w:eastAsia="ru-RU"/>
        </w:rPr>
      </w:pPr>
      <w:r w:rsidRPr="00D37173">
        <w:rPr>
          <w:rFonts w:eastAsia="Times New Roman"/>
          <w:color w:val="000000" w:themeColor="text1"/>
          <w:kern w:val="0"/>
          <w:sz w:val="28"/>
          <w:szCs w:val="28"/>
          <w:lang w:eastAsia="ru-RU"/>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631212" w:rsidRPr="001412BF" w:rsidRDefault="00631212" w:rsidP="00D154DF">
      <w:pPr>
        <w:pStyle w:val="2"/>
        <w:keepNext w:val="0"/>
        <w:spacing w:after="120"/>
        <w:ind w:firstLine="851"/>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В целях решения вопросов местного значения органы местного самоуправления муниципального образования </w:t>
      </w:r>
      <w:r w:rsidR="00D154DF" w:rsidRPr="00D154DF">
        <w:rPr>
          <w:rFonts w:ascii="Times New Roman" w:hAnsi="Times New Roman"/>
          <w:sz w:val="28"/>
          <w:szCs w:val="28"/>
        </w:rPr>
        <w:t xml:space="preserve">Мостовский </w:t>
      </w:r>
      <w:r w:rsidRPr="001412BF">
        <w:rPr>
          <w:rFonts w:ascii="Times New Roman" w:hAnsi="Times New Roman"/>
          <w:sz w:val="28"/>
          <w:szCs w:val="28"/>
        </w:rPr>
        <w:t>район обладают следующими полномочиями:</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E4099A">
      <w:pPr>
        <w:autoSpaceDE w:val="0"/>
        <w:autoSpaceDN w:val="0"/>
        <w:adjustRightInd w:val="0"/>
        <w:ind w:firstLine="851"/>
        <w:jc w:val="both"/>
        <w:rPr>
          <w:rFonts w:eastAsiaTheme="minorHAnsi"/>
          <w:b/>
          <w:kern w:val="0"/>
          <w:sz w:val="28"/>
          <w:szCs w:val="28"/>
        </w:rPr>
      </w:pPr>
      <w:r w:rsidRPr="001412BF">
        <w:rPr>
          <w:rFonts w:eastAsia="Times New Roman"/>
          <w:sz w:val="28"/>
        </w:rPr>
        <w:lastRenderedPageBreak/>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E4099A">
      <w:pPr>
        <w:pStyle w:val="ConsNormal0"/>
        <w:ind w:firstLine="851"/>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631212">
      <w:pPr>
        <w:suppressAutoHyphens w:val="0"/>
        <w:autoSpaceDE w:val="0"/>
        <w:autoSpaceDN w:val="0"/>
        <w:adjustRightInd w:val="0"/>
        <w:ind w:firstLine="851"/>
        <w:jc w:val="both"/>
        <w:rPr>
          <w:sz w:val="28"/>
          <w:szCs w:val="28"/>
        </w:rPr>
      </w:pPr>
      <w:r w:rsidRPr="005E7D1E">
        <w:rPr>
          <w:rFonts w:eastAsia="Times New Roman"/>
          <w:bCs/>
          <w:iCs/>
          <w:kern w:val="0"/>
          <w:sz w:val="28"/>
          <w:szCs w:val="28"/>
          <w:lang w:eastAsia="ru-RU"/>
        </w:rPr>
        <w:t xml:space="preserve">5) в сфере стратегического планирования, </w:t>
      </w:r>
      <w:proofErr w:type="gramStart"/>
      <w:r w:rsidRPr="005E7D1E">
        <w:rPr>
          <w:rFonts w:eastAsia="Times New Roman"/>
          <w:bCs/>
          <w:iCs/>
          <w:kern w:val="0"/>
          <w:sz w:val="28"/>
          <w:szCs w:val="28"/>
          <w:lang w:eastAsia="ru-RU"/>
        </w:rPr>
        <w:t>предусмотренными</w:t>
      </w:r>
      <w:proofErr w:type="gramEnd"/>
      <w:r w:rsidRPr="005E7D1E">
        <w:rPr>
          <w:rFonts w:eastAsia="Times New Roman"/>
          <w:bCs/>
          <w:iCs/>
          <w:kern w:val="0"/>
          <w:sz w:val="28"/>
          <w:szCs w:val="28"/>
          <w:lang w:eastAsia="ru-RU"/>
        </w:rPr>
        <w:t xml:space="preserve"> Федеральным </w:t>
      </w:r>
      <w:hyperlink r:id="rId18" w:history="1">
        <w:r w:rsidRPr="005E7D1E">
          <w:rPr>
            <w:rStyle w:val="afb"/>
            <w:rFonts w:eastAsia="Times New Roman"/>
            <w:bCs/>
            <w:iCs/>
            <w:color w:val="auto"/>
            <w:kern w:val="0"/>
            <w:sz w:val="28"/>
            <w:szCs w:val="28"/>
            <w:u w:val="none"/>
            <w:lang w:eastAsia="ru-RU"/>
          </w:rPr>
          <w:t>законом</w:t>
        </w:r>
      </w:hyperlink>
      <w:r w:rsidRPr="005E7D1E">
        <w:rPr>
          <w:rFonts w:eastAsia="Times New Roman"/>
          <w:bCs/>
          <w:iCs/>
          <w:kern w:val="0"/>
          <w:sz w:val="28"/>
          <w:szCs w:val="28"/>
          <w:lang w:eastAsia="ru-RU"/>
        </w:rPr>
        <w:t xml:space="preserve"> от 28</w:t>
      </w:r>
      <w:r w:rsidR="00DD4409">
        <w:rPr>
          <w:rFonts w:eastAsia="Times New Roman"/>
          <w:bCs/>
          <w:iCs/>
          <w:kern w:val="0"/>
          <w:sz w:val="28"/>
          <w:szCs w:val="28"/>
          <w:lang w:eastAsia="ru-RU"/>
        </w:rPr>
        <w:t xml:space="preserve"> июня </w:t>
      </w:r>
      <w:r w:rsidRPr="005E7D1E">
        <w:rPr>
          <w:rFonts w:eastAsia="Times New Roman"/>
          <w:bCs/>
          <w:iCs/>
          <w:kern w:val="0"/>
          <w:sz w:val="28"/>
          <w:szCs w:val="28"/>
          <w:lang w:eastAsia="ru-RU"/>
        </w:rPr>
        <w:t xml:space="preserve">2014 </w:t>
      </w:r>
      <w:r w:rsidR="00D154DF">
        <w:rPr>
          <w:rFonts w:eastAsia="Times New Roman"/>
          <w:bCs/>
          <w:iCs/>
          <w:kern w:val="0"/>
          <w:sz w:val="28"/>
          <w:szCs w:val="28"/>
          <w:lang w:eastAsia="ru-RU"/>
        </w:rPr>
        <w:t xml:space="preserve">года </w:t>
      </w:r>
      <w:r w:rsidRPr="005E7D1E">
        <w:rPr>
          <w:rFonts w:eastAsia="Times New Roman"/>
          <w:bCs/>
          <w:iCs/>
          <w:kern w:val="0"/>
          <w:sz w:val="28"/>
          <w:szCs w:val="28"/>
          <w:lang w:eastAsia="ru-RU"/>
        </w:rPr>
        <w:t>№</w:t>
      </w:r>
      <w:r w:rsidR="00D154DF">
        <w:rPr>
          <w:rFonts w:eastAsia="Times New Roman"/>
          <w:bCs/>
          <w:iCs/>
          <w:kern w:val="0"/>
          <w:sz w:val="28"/>
          <w:szCs w:val="28"/>
          <w:lang w:eastAsia="ru-RU"/>
        </w:rPr>
        <w:t xml:space="preserve"> </w:t>
      </w:r>
      <w:r w:rsidRPr="005E7D1E">
        <w:rPr>
          <w:rFonts w:eastAsia="Times New Roman"/>
          <w:bCs/>
          <w:iCs/>
          <w:kern w:val="0"/>
          <w:sz w:val="28"/>
          <w:szCs w:val="28"/>
          <w:lang w:eastAsia="ru-RU"/>
        </w:rPr>
        <w:t xml:space="preserve">172-ФЗ </w:t>
      </w:r>
      <w:r w:rsidR="00D154DF">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D154DF">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w:t>
      </w:r>
      <w:r w:rsidR="00D154DF" w:rsidRPr="00D154DF">
        <w:rPr>
          <w:rFonts w:ascii="Times New Roman" w:hAnsi="Times New Roman"/>
          <w:sz w:val="28"/>
          <w:szCs w:val="28"/>
        </w:rPr>
        <w:t xml:space="preserve">Мостовский </w:t>
      </w:r>
      <w:r w:rsidRPr="001412BF">
        <w:rPr>
          <w:rFonts w:ascii="Times New Roman" w:hAnsi="Times New Roman"/>
          <w:sz w:val="28"/>
          <w:szCs w:val="28"/>
        </w:rPr>
        <w:t xml:space="preserve">район, преобразования муниципального образования </w:t>
      </w:r>
      <w:r w:rsidR="00D154DF" w:rsidRPr="00D154DF">
        <w:rPr>
          <w:rFonts w:ascii="Times New Roman" w:hAnsi="Times New Roman"/>
          <w:sz w:val="28"/>
          <w:szCs w:val="28"/>
        </w:rPr>
        <w:t xml:space="preserve">Мостовский </w:t>
      </w:r>
      <w:r w:rsidRPr="001412BF">
        <w:rPr>
          <w:rFonts w:ascii="Times New Roman" w:hAnsi="Times New Roman"/>
          <w:sz w:val="28"/>
          <w:szCs w:val="28"/>
        </w:rPr>
        <w:t>район;</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00D154DF" w:rsidRPr="00D154DF">
        <w:rPr>
          <w:rFonts w:ascii="Times New Roman" w:hAnsi="Times New Roman"/>
          <w:sz w:val="28"/>
          <w:szCs w:val="28"/>
        </w:rPr>
        <w:t xml:space="preserve">Мостовский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D154DF"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8)</w:t>
      </w:r>
      <w:r w:rsidR="00D154DF">
        <w:rPr>
          <w:rFonts w:ascii="Times New Roman" w:hAnsi="Times New Roman"/>
          <w:sz w:val="28"/>
          <w:szCs w:val="28"/>
        </w:rPr>
        <w:t xml:space="preserve"> </w:t>
      </w:r>
      <w:r w:rsidRPr="005E7322">
        <w:rPr>
          <w:rFonts w:ascii="Times New Roman" w:hAnsi="Times New Roman"/>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631212" w:rsidRPr="005E7322"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 xml:space="preserve">9) осуществление международных и внешнеэкономических связей в соответствии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631212">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rFonts w:eastAsiaTheme="minorHAnsi"/>
          <w:kern w:val="0"/>
          <w:sz w:val="28"/>
          <w:szCs w:val="28"/>
        </w:rPr>
        <w:t>;</w:t>
      </w:r>
    </w:p>
    <w:p w:rsidR="00631212" w:rsidRPr="001412BF" w:rsidRDefault="00631212" w:rsidP="00631212">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5F20E4" w:rsidRPr="005F20E4">
        <w:rPr>
          <w:sz w:val="28"/>
          <w:szCs w:val="28"/>
        </w:rPr>
        <w:t xml:space="preserve">Мостовский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31212" w:rsidRPr="00690D87" w:rsidRDefault="00631212" w:rsidP="00631212">
      <w:pPr>
        <w:pStyle w:val="ConsNormal0"/>
        <w:ind w:firstLine="851"/>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настоящим Уставом</w:t>
      </w:r>
      <w:r w:rsidRPr="00690D87">
        <w:rPr>
          <w:rFonts w:ascii="Times New Roman" w:hAnsi="Times New Roman" w:cs="Times New Roman"/>
          <w:sz w:val="28"/>
          <w:szCs w:val="28"/>
        </w:rPr>
        <w:t>.</w:t>
      </w:r>
    </w:p>
    <w:p w:rsidR="00BA7C18" w:rsidRDefault="00BA7C18" w:rsidP="005F20E4">
      <w:pPr>
        <w:pStyle w:val="2"/>
        <w:keepNext w:val="0"/>
        <w:suppressAutoHyphens w:val="0"/>
        <w:spacing w:after="120"/>
        <w:ind w:firstLine="851"/>
        <w:rPr>
          <w:rFonts w:ascii="Times New Roman" w:hAnsi="Times New Roman"/>
          <w:sz w:val="28"/>
          <w:szCs w:val="28"/>
        </w:rPr>
      </w:pPr>
    </w:p>
    <w:p w:rsidR="00BA7C18" w:rsidRDefault="00BA7C18" w:rsidP="005F20E4">
      <w:pPr>
        <w:pStyle w:val="2"/>
        <w:keepNext w:val="0"/>
        <w:suppressAutoHyphens w:val="0"/>
        <w:spacing w:after="120"/>
        <w:ind w:firstLine="851"/>
        <w:rPr>
          <w:rFonts w:ascii="Times New Roman" w:hAnsi="Times New Roman"/>
          <w:sz w:val="28"/>
          <w:szCs w:val="28"/>
        </w:rPr>
      </w:pPr>
    </w:p>
    <w:p w:rsidR="00690D87" w:rsidRPr="00690D87" w:rsidRDefault="001C22C7" w:rsidP="005F20E4">
      <w:pPr>
        <w:pStyle w:val="2"/>
        <w:keepNext w:val="0"/>
        <w:suppressAutoHyphens w:val="0"/>
        <w:spacing w:after="120"/>
        <w:ind w:firstLine="851"/>
        <w:rPr>
          <w:rFonts w:ascii="Times New Roman" w:hAnsi="Times New Roman"/>
          <w:i/>
          <w:sz w:val="28"/>
          <w:szCs w:val="28"/>
        </w:rPr>
      </w:pPr>
      <w:r>
        <w:rPr>
          <w:rFonts w:ascii="Times New Roman" w:hAnsi="Times New Roman"/>
          <w:sz w:val="28"/>
          <w:szCs w:val="28"/>
        </w:rPr>
        <w:lastRenderedPageBreak/>
        <w:t>Статья 39</w:t>
      </w:r>
      <w:r w:rsidR="00690D87" w:rsidRPr="00690D87">
        <w:rPr>
          <w:rFonts w:ascii="Times New Roman" w:hAnsi="Times New Roman"/>
          <w:sz w:val="28"/>
          <w:szCs w:val="28"/>
        </w:rPr>
        <w:t xml:space="preserve">. Осуществление органами местного самоуправления муниципального образования </w:t>
      </w:r>
      <w:r w:rsidR="005F20E4" w:rsidRPr="005F20E4">
        <w:rPr>
          <w:rFonts w:ascii="Times New Roman" w:eastAsia="Calibri" w:hAnsi="Times New Roman"/>
          <w:sz w:val="28"/>
          <w:szCs w:val="28"/>
        </w:rPr>
        <w:t xml:space="preserve">Мостовский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государственных полномочий</w:t>
      </w:r>
    </w:p>
    <w:p w:rsidR="00690D87" w:rsidRPr="00F37DAF" w:rsidRDefault="00690D87" w:rsidP="00690D87">
      <w:pPr>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w:t>
      </w:r>
      <w:proofErr w:type="gramStart"/>
      <w:r w:rsidRPr="00690D87">
        <w:rPr>
          <w:rFonts w:eastAsia="Calibri"/>
          <w:sz w:val="28"/>
          <w:szCs w:val="28"/>
          <w:lang w:eastAsia="ru-RU"/>
        </w:rPr>
        <w:t xml:space="preserve">Краснодарский край вправе передавать органам местного самоуправления </w:t>
      </w:r>
      <w:r w:rsidRPr="00690D87">
        <w:rPr>
          <w:sz w:val="28"/>
          <w:szCs w:val="28"/>
        </w:rPr>
        <w:t xml:space="preserve">муниципального образования </w:t>
      </w:r>
      <w:r w:rsidR="005F20E4" w:rsidRPr="005F20E4">
        <w:rPr>
          <w:rFonts w:eastAsia="Calibri"/>
          <w:sz w:val="28"/>
          <w:szCs w:val="28"/>
        </w:rPr>
        <w:t xml:space="preserve">Мостовский </w:t>
      </w:r>
      <w:r w:rsidR="00DE0324">
        <w:rPr>
          <w:rFonts w:eastAsia="Calibri"/>
          <w:color w:val="000000"/>
          <w:kern w:val="0"/>
          <w:sz w:val="28"/>
          <w:szCs w:val="28"/>
          <w:lang w:eastAsia="ru-RU"/>
        </w:rPr>
        <w:t>район</w:t>
      </w:r>
      <w:r w:rsidRPr="00690D87">
        <w:rPr>
          <w:sz w:val="28"/>
          <w:szCs w:val="28"/>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отдельных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5F20E4" w:rsidRPr="005F20E4">
        <w:rPr>
          <w:rFonts w:eastAsia="Calibri"/>
          <w:sz w:val="28"/>
          <w:szCs w:val="28"/>
        </w:rPr>
        <w:t xml:space="preserve">Мостовский </w:t>
      </w:r>
      <w:r w:rsidR="00DE0324">
        <w:rPr>
          <w:rFonts w:eastAsia="Calibri"/>
          <w:color w:val="000000"/>
          <w:kern w:val="0"/>
          <w:sz w:val="28"/>
          <w:szCs w:val="28"/>
          <w:lang w:eastAsia="ru-RU"/>
        </w:rPr>
        <w:t>район</w:t>
      </w:r>
      <w:r w:rsidRPr="00F37DAF">
        <w:rPr>
          <w:rFonts w:eastAsia="Calibri"/>
          <w:color w:val="000000"/>
          <w:sz w:val="28"/>
          <w:szCs w:val="28"/>
          <w:lang w:eastAsia="ru-RU"/>
        </w:rPr>
        <w:t xml:space="preserve">, в соответствии со статьей 34 Федерального закона </w:t>
      </w:r>
      <w:r w:rsidRPr="00F37DAF">
        <w:rPr>
          <w:color w:val="000000"/>
          <w:sz w:val="28"/>
          <w:szCs w:val="28"/>
        </w:rPr>
        <w:t xml:space="preserve">от </w:t>
      </w:r>
      <w:r w:rsidR="00AC2E30">
        <w:rPr>
          <w:color w:val="000000"/>
          <w:sz w:val="28"/>
          <w:szCs w:val="28"/>
        </w:rPr>
        <w:t>20 марта 2025</w:t>
      </w:r>
      <w:r w:rsidRPr="00F37DAF">
        <w:rPr>
          <w:color w:val="000000"/>
          <w:sz w:val="28"/>
          <w:szCs w:val="28"/>
        </w:rPr>
        <w:t xml:space="preserve"> </w:t>
      </w:r>
      <w:r w:rsidR="005F20E4">
        <w:rPr>
          <w:color w:val="000000"/>
          <w:sz w:val="28"/>
          <w:szCs w:val="28"/>
        </w:rPr>
        <w:t>года</w:t>
      </w:r>
      <w:r w:rsidR="005F20E4">
        <w:rPr>
          <w:color w:val="000000"/>
          <w:sz w:val="28"/>
          <w:szCs w:val="28"/>
        </w:rPr>
        <w:br/>
      </w:r>
      <w:r w:rsidRPr="00F37DAF">
        <w:rPr>
          <w:color w:val="000000"/>
          <w:sz w:val="28"/>
          <w:szCs w:val="28"/>
        </w:rPr>
        <w:t>№</w:t>
      </w:r>
      <w:r w:rsidR="005F20E4">
        <w:rPr>
          <w:color w:val="000000"/>
          <w:sz w:val="28"/>
          <w:szCs w:val="28"/>
        </w:rPr>
        <w:t xml:space="preserve"> </w:t>
      </w:r>
      <w:r w:rsidRPr="00F37DAF">
        <w:rPr>
          <w:color w:val="000000"/>
          <w:sz w:val="28"/>
          <w:szCs w:val="28"/>
        </w:rPr>
        <w:t xml:space="preserve">33-ФЗ </w:t>
      </w:r>
      <w:r w:rsidR="005F20E4">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5F20E4">
        <w:rPr>
          <w:rFonts w:eastAsia="Calibri"/>
          <w:color w:val="000000"/>
          <w:sz w:val="28"/>
          <w:szCs w:val="28"/>
          <w:lang w:eastAsia="ru-RU"/>
        </w:rPr>
        <w:t>»</w:t>
      </w:r>
      <w:r w:rsidRPr="00F37DAF">
        <w:rPr>
          <w:rFonts w:eastAsia="Calibri"/>
          <w:color w:val="000000"/>
          <w:sz w:val="28"/>
          <w:szCs w:val="28"/>
          <w:lang w:eastAsia="ru-RU"/>
        </w:rPr>
        <w:t xml:space="preserve"> и с Федеральным законом от</w:t>
      </w:r>
      <w:r w:rsidR="005F20E4">
        <w:rPr>
          <w:rFonts w:eastAsia="Calibri"/>
          <w:color w:val="000000"/>
          <w:sz w:val="28"/>
          <w:szCs w:val="28"/>
          <w:lang w:eastAsia="ru-RU"/>
        </w:rPr>
        <w:br/>
      </w:r>
      <w:r w:rsidRPr="00F37DAF">
        <w:rPr>
          <w:rFonts w:eastAsia="Calibri"/>
          <w:color w:val="000000"/>
          <w:sz w:val="28"/>
          <w:szCs w:val="28"/>
          <w:lang w:eastAsia="ru-RU"/>
        </w:rPr>
        <w:t>21</w:t>
      </w:r>
      <w:r w:rsidR="008800C4">
        <w:rPr>
          <w:rFonts w:eastAsia="Calibri"/>
          <w:color w:val="000000"/>
          <w:sz w:val="28"/>
          <w:szCs w:val="28"/>
          <w:lang w:eastAsia="ru-RU"/>
        </w:rPr>
        <w:t xml:space="preserve"> декабря </w:t>
      </w:r>
      <w:r w:rsidRPr="00F37DAF">
        <w:rPr>
          <w:rFonts w:eastAsia="Calibri"/>
          <w:color w:val="000000"/>
          <w:sz w:val="28"/>
          <w:szCs w:val="28"/>
          <w:lang w:eastAsia="ru-RU"/>
        </w:rPr>
        <w:t xml:space="preserve">2021 </w:t>
      </w:r>
      <w:r w:rsidR="005F20E4">
        <w:rPr>
          <w:rFonts w:eastAsia="Calibri"/>
          <w:color w:val="000000"/>
          <w:sz w:val="28"/>
          <w:szCs w:val="28"/>
          <w:lang w:eastAsia="ru-RU"/>
        </w:rPr>
        <w:t xml:space="preserve">года </w:t>
      </w:r>
      <w:r w:rsidRPr="00F37DAF">
        <w:rPr>
          <w:rFonts w:eastAsia="Calibri"/>
          <w:color w:val="000000"/>
          <w:sz w:val="28"/>
          <w:szCs w:val="28"/>
          <w:lang w:eastAsia="ru-RU"/>
        </w:rPr>
        <w:t>№</w:t>
      </w:r>
      <w:r w:rsidR="005F20E4">
        <w:rPr>
          <w:rFonts w:eastAsia="Calibri"/>
          <w:color w:val="000000"/>
          <w:sz w:val="28"/>
          <w:szCs w:val="28"/>
          <w:lang w:eastAsia="ru-RU"/>
        </w:rPr>
        <w:t xml:space="preserve"> </w:t>
      </w:r>
      <w:r w:rsidRPr="00F37DAF">
        <w:rPr>
          <w:rFonts w:eastAsia="Calibri"/>
          <w:color w:val="000000"/>
          <w:sz w:val="28"/>
          <w:szCs w:val="28"/>
          <w:lang w:eastAsia="ru-RU"/>
        </w:rPr>
        <w:t xml:space="preserve">414-ФЗ </w:t>
      </w:r>
      <w:r w:rsidR="005F20E4">
        <w:rPr>
          <w:rFonts w:eastAsia="Calibri"/>
          <w:color w:val="000000"/>
          <w:sz w:val="28"/>
          <w:szCs w:val="28"/>
          <w:lang w:eastAsia="ru-RU"/>
        </w:rPr>
        <w:t>«</w:t>
      </w:r>
      <w:r w:rsidRPr="00F37DAF">
        <w:rPr>
          <w:rFonts w:eastAsia="Calibri"/>
          <w:color w:val="000000"/>
          <w:sz w:val="28"/>
          <w:szCs w:val="28"/>
          <w:lang w:eastAsia="ru-RU"/>
        </w:rPr>
        <w:t>Об общих</w:t>
      </w:r>
      <w:proofErr w:type="gramEnd"/>
      <w:r w:rsidRPr="00F37DAF">
        <w:rPr>
          <w:rFonts w:eastAsia="Calibri"/>
          <w:color w:val="000000"/>
          <w:sz w:val="28"/>
          <w:szCs w:val="28"/>
          <w:lang w:eastAsia="ru-RU"/>
        </w:rPr>
        <w:t xml:space="preserve"> </w:t>
      </w:r>
      <w:proofErr w:type="gramStart"/>
      <w:r w:rsidRPr="00F37DAF">
        <w:rPr>
          <w:rFonts w:eastAsia="Calibri"/>
          <w:color w:val="000000"/>
          <w:sz w:val="28"/>
          <w:szCs w:val="28"/>
          <w:lang w:eastAsia="ru-RU"/>
        </w:rPr>
        <w:t>принципах организации публичной власти в субъектах Российской Федерации</w:t>
      </w:r>
      <w:r w:rsidR="005F20E4">
        <w:rPr>
          <w:rFonts w:eastAsia="Calibri"/>
          <w:color w:val="000000"/>
          <w:sz w:val="28"/>
          <w:szCs w:val="28"/>
          <w:lang w:eastAsia="ru-RU"/>
        </w:rPr>
        <w:t>»</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 xml:space="preserve">муниципального образования </w:t>
      </w:r>
      <w:r w:rsidR="005F20E4" w:rsidRPr="005F20E4">
        <w:rPr>
          <w:rFonts w:eastAsia="Calibri"/>
          <w:sz w:val="28"/>
          <w:szCs w:val="28"/>
        </w:rPr>
        <w:t xml:space="preserve">Мостовский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roofErr w:type="gramEnd"/>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 xml:space="preserve">муниципального образования </w:t>
      </w:r>
      <w:r w:rsidR="005F20E4" w:rsidRPr="005F20E4">
        <w:rPr>
          <w:sz w:val="28"/>
          <w:szCs w:val="28"/>
        </w:rPr>
        <w:t xml:space="preserve">Мостовский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F37DAF" w:rsidRDefault="00690D87" w:rsidP="00690D87">
      <w:pPr>
        <w:ind w:firstLine="851"/>
        <w:jc w:val="both"/>
        <w:rPr>
          <w:rFonts w:eastAsia="Calibri"/>
          <w:color w:val="000000"/>
          <w:sz w:val="28"/>
          <w:szCs w:val="28"/>
          <w:lang w:eastAsia="ru-RU"/>
        </w:rPr>
      </w:pPr>
      <w:r w:rsidRPr="00F37DAF">
        <w:rPr>
          <w:rFonts w:eastAsia="Calibri"/>
          <w:color w:val="000000"/>
          <w:sz w:val="28"/>
          <w:szCs w:val="28"/>
          <w:lang w:eastAsia="ru-RU"/>
        </w:rPr>
        <w:t xml:space="preserve">2. </w:t>
      </w:r>
      <w:proofErr w:type="gramStart"/>
      <w:r w:rsidRPr="00F37DAF">
        <w:rPr>
          <w:rFonts w:eastAsia="Calibri"/>
          <w:color w:val="000000"/>
          <w:sz w:val="28"/>
          <w:szCs w:val="28"/>
          <w:lang w:eastAsia="ru-RU"/>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F37DAF">
        <w:rPr>
          <w:color w:val="000000"/>
          <w:sz w:val="28"/>
          <w:szCs w:val="28"/>
        </w:rPr>
        <w:t xml:space="preserve">муниципального образования </w:t>
      </w:r>
      <w:r w:rsidR="008A6D5A" w:rsidRPr="008A6D5A">
        <w:rPr>
          <w:rFonts w:eastAsia="Calibri"/>
          <w:sz w:val="28"/>
          <w:szCs w:val="28"/>
        </w:rPr>
        <w:t xml:space="preserve">Мостовский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в порядке, установленном статьей 34 Федерального закона</w:t>
      </w:r>
      <w:r w:rsidRPr="00F37DAF">
        <w:rPr>
          <w:color w:val="000000"/>
          <w:sz w:val="28"/>
          <w:szCs w:val="28"/>
        </w:rPr>
        <w:t xml:space="preserve"> от</w:t>
      </w:r>
      <w:r w:rsidR="008A6D5A">
        <w:rPr>
          <w:color w:val="000000"/>
          <w:sz w:val="28"/>
          <w:szCs w:val="28"/>
        </w:rPr>
        <w:br/>
      </w:r>
      <w:r w:rsidR="00AC2E30">
        <w:rPr>
          <w:color w:val="000000"/>
          <w:sz w:val="28"/>
          <w:szCs w:val="28"/>
        </w:rPr>
        <w:t>20 марта 2025</w:t>
      </w:r>
      <w:r w:rsidRPr="00F37DAF">
        <w:rPr>
          <w:color w:val="000000"/>
          <w:sz w:val="28"/>
          <w:szCs w:val="28"/>
        </w:rPr>
        <w:t xml:space="preserve"> </w:t>
      </w:r>
      <w:r w:rsidR="008A6D5A">
        <w:rPr>
          <w:color w:val="000000"/>
          <w:sz w:val="28"/>
          <w:szCs w:val="28"/>
        </w:rPr>
        <w:t xml:space="preserve">года </w:t>
      </w:r>
      <w:r w:rsidRPr="00F37DAF">
        <w:rPr>
          <w:color w:val="000000"/>
          <w:sz w:val="28"/>
          <w:szCs w:val="28"/>
        </w:rPr>
        <w:t>№</w:t>
      </w:r>
      <w:r w:rsidR="008A6D5A">
        <w:rPr>
          <w:color w:val="000000"/>
          <w:sz w:val="28"/>
          <w:szCs w:val="28"/>
        </w:rPr>
        <w:t xml:space="preserve"> </w:t>
      </w:r>
      <w:r w:rsidRPr="00F37DAF">
        <w:rPr>
          <w:color w:val="000000"/>
          <w:sz w:val="28"/>
          <w:szCs w:val="28"/>
        </w:rPr>
        <w:t xml:space="preserve">33-ФЗ </w:t>
      </w:r>
      <w:r w:rsidR="008A6D5A">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A6D5A">
        <w:rPr>
          <w:rFonts w:eastAsia="Calibri"/>
          <w:color w:val="000000"/>
          <w:sz w:val="28"/>
          <w:szCs w:val="28"/>
          <w:lang w:eastAsia="ru-RU"/>
        </w:rPr>
        <w:t>»</w:t>
      </w:r>
      <w:r w:rsidRPr="00F37DAF">
        <w:rPr>
          <w:rFonts w:eastAsia="Calibri"/>
          <w:color w:val="000000"/>
          <w:sz w:val="28"/>
          <w:szCs w:val="28"/>
          <w:lang w:eastAsia="ru-RU"/>
        </w:rPr>
        <w:t>, если такое право предоставлено им федеральными законами, предусматривающими передачу соответствующих полномочий</w:t>
      </w:r>
      <w:proofErr w:type="gramEnd"/>
      <w:r w:rsidRPr="00F37DAF">
        <w:rPr>
          <w:rFonts w:eastAsia="Calibri"/>
          <w:color w:val="000000"/>
          <w:sz w:val="28"/>
          <w:szCs w:val="28"/>
          <w:lang w:eastAsia="ru-RU"/>
        </w:rPr>
        <w:t xml:space="preserve"> Российской Федерации органам государственной власти Краснодарского края, а </w:t>
      </w:r>
      <w:proofErr w:type="gramStart"/>
      <w:r w:rsidRPr="00F37DAF">
        <w:rPr>
          <w:rFonts w:eastAsia="Calibri"/>
          <w:color w:val="000000"/>
          <w:sz w:val="28"/>
          <w:szCs w:val="28"/>
          <w:lang w:eastAsia="ru-RU"/>
        </w:rPr>
        <w:t>также</w:t>
      </w:r>
      <w:proofErr w:type="gramEnd"/>
      <w:r w:rsidRPr="00F37DAF">
        <w:rPr>
          <w:rFonts w:eastAsia="Calibri"/>
          <w:color w:val="000000"/>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8A6D5A" w:rsidRPr="008A6D5A">
        <w:rPr>
          <w:rFonts w:eastAsia="Calibri"/>
          <w:sz w:val="28"/>
          <w:szCs w:val="28"/>
        </w:rPr>
        <w:t xml:space="preserve">Мостовский </w:t>
      </w:r>
      <w:r w:rsidR="0091732D" w:rsidRPr="0091732D">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F37DAF">
        <w:rPr>
          <w:color w:val="000000"/>
          <w:sz w:val="28"/>
          <w:szCs w:val="28"/>
        </w:rPr>
        <w:t xml:space="preserve">муниципального образования </w:t>
      </w:r>
      <w:r w:rsidR="008A6D5A" w:rsidRPr="008A6D5A">
        <w:rPr>
          <w:rFonts w:eastAsia="Calibri"/>
          <w:sz w:val="28"/>
          <w:szCs w:val="28"/>
        </w:rPr>
        <w:t xml:space="preserve">Мостовский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F37DAF" w:rsidRDefault="00690D87" w:rsidP="00690D87">
      <w:pPr>
        <w:autoSpaceDE w:val="0"/>
        <w:autoSpaceDN w:val="0"/>
        <w:adjustRightInd w:val="0"/>
        <w:ind w:firstLine="851"/>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F37DAF">
        <w:rPr>
          <w:b/>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w:t>
      </w:r>
      <w:r w:rsidRPr="00F37DAF">
        <w:rPr>
          <w:color w:val="000000"/>
          <w:sz w:val="28"/>
          <w:szCs w:val="28"/>
        </w:rPr>
        <w:lastRenderedPageBreak/>
        <w:t xml:space="preserve">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8A6D5A" w:rsidRPr="008A6D5A">
        <w:rPr>
          <w:rFonts w:ascii="Times New Roman" w:eastAsia="Calibri" w:hAnsi="Times New Roman" w:cs="Times New Roman"/>
          <w:sz w:val="28"/>
          <w:szCs w:val="28"/>
        </w:rPr>
        <w:t xml:space="preserve">Мостовский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hAnsi="Times New Roman" w:cs="Times New Roman"/>
          <w:sz w:val="28"/>
          <w:szCs w:val="28"/>
        </w:rPr>
        <w:t xml:space="preserve"> </w:t>
      </w:r>
      <w:r w:rsidRPr="00F37DAF">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F37DAF" w:rsidRDefault="00690D87" w:rsidP="00690D87">
      <w:pPr>
        <w:ind w:firstLine="851"/>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8A6D5A" w:rsidRPr="008A6D5A">
        <w:rPr>
          <w:rFonts w:eastAsia="Calibri"/>
          <w:sz w:val="28"/>
          <w:szCs w:val="28"/>
        </w:rPr>
        <w:t xml:space="preserve">Мостовский </w:t>
      </w:r>
      <w:r w:rsidR="00DE0324">
        <w:rPr>
          <w:rFonts w:eastAsia="Calibri"/>
          <w:color w:val="000000"/>
          <w:kern w:val="0"/>
          <w:sz w:val="28"/>
          <w:szCs w:val="28"/>
          <w:lang w:eastAsia="ru-RU"/>
        </w:rPr>
        <w:t>район</w:t>
      </w:r>
      <w:r w:rsidR="00DE0324" w:rsidRPr="00F37DAF">
        <w:rPr>
          <w:color w:val="000000"/>
          <w:sz w:val="28"/>
          <w:szCs w:val="28"/>
        </w:rPr>
        <w:t xml:space="preserve"> </w:t>
      </w:r>
      <w:r w:rsidRPr="00F37DAF">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F37DAF" w:rsidRDefault="00690D87" w:rsidP="00690D87">
      <w:pPr>
        <w:ind w:firstLine="851"/>
        <w:jc w:val="both"/>
        <w:rPr>
          <w:sz w:val="28"/>
          <w:szCs w:val="28"/>
        </w:rPr>
      </w:pPr>
      <w:r w:rsidRPr="00F37DAF">
        <w:rPr>
          <w:sz w:val="28"/>
          <w:szCs w:val="28"/>
        </w:rPr>
        <w:t xml:space="preserve">7. </w:t>
      </w:r>
      <w:proofErr w:type="gramStart"/>
      <w:r w:rsidRPr="00F37DAF">
        <w:rPr>
          <w:sz w:val="28"/>
          <w:szCs w:val="28"/>
        </w:rPr>
        <w:t xml:space="preserve">Органы местного самоуправления муниципального образования </w:t>
      </w:r>
      <w:r w:rsidR="008A6D5A" w:rsidRPr="008A6D5A">
        <w:rPr>
          <w:rFonts w:eastAsia="Calibri"/>
          <w:sz w:val="28"/>
          <w:szCs w:val="28"/>
        </w:rPr>
        <w:t xml:space="preserve">Мостовский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Pr="00F37DAF">
        <w:rPr>
          <w:color w:val="000000"/>
          <w:sz w:val="28"/>
          <w:szCs w:val="28"/>
        </w:rPr>
        <w:t xml:space="preserve"> от</w:t>
      </w:r>
      <w:r w:rsidR="008800C4">
        <w:rPr>
          <w:color w:val="000000"/>
          <w:sz w:val="28"/>
          <w:szCs w:val="28"/>
        </w:rPr>
        <w:br/>
      </w:r>
      <w:r w:rsidR="00AC2E30">
        <w:rPr>
          <w:color w:val="000000"/>
          <w:sz w:val="28"/>
          <w:szCs w:val="28"/>
        </w:rPr>
        <w:t>20 марта 2025</w:t>
      </w:r>
      <w:r w:rsidRPr="00F37DAF">
        <w:rPr>
          <w:color w:val="000000"/>
          <w:sz w:val="28"/>
          <w:szCs w:val="28"/>
        </w:rPr>
        <w:t xml:space="preserve"> </w:t>
      </w:r>
      <w:r w:rsidR="008A6D5A">
        <w:rPr>
          <w:color w:val="000000"/>
          <w:sz w:val="28"/>
          <w:szCs w:val="28"/>
        </w:rPr>
        <w:t xml:space="preserve">года </w:t>
      </w:r>
      <w:r w:rsidRPr="00F37DAF">
        <w:rPr>
          <w:color w:val="000000"/>
          <w:sz w:val="28"/>
          <w:szCs w:val="28"/>
        </w:rPr>
        <w:t>№</w:t>
      </w:r>
      <w:r w:rsidR="008A6D5A">
        <w:rPr>
          <w:color w:val="000000"/>
          <w:sz w:val="28"/>
          <w:szCs w:val="28"/>
        </w:rPr>
        <w:t xml:space="preserve"> </w:t>
      </w:r>
      <w:r w:rsidRPr="00F37DAF">
        <w:rPr>
          <w:color w:val="000000"/>
          <w:sz w:val="28"/>
          <w:szCs w:val="28"/>
        </w:rPr>
        <w:t xml:space="preserve">33-ФЗ </w:t>
      </w:r>
      <w:r w:rsidR="008A6D5A">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A6D5A">
        <w:rPr>
          <w:rFonts w:eastAsia="Calibri"/>
          <w:color w:val="000000"/>
          <w:sz w:val="28"/>
          <w:szCs w:val="28"/>
          <w:lang w:eastAsia="ru-RU"/>
        </w:rPr>
        <w:t>»</w:t>
      </w:r>
      <w:r w:rsidRPr="00F37DAF">
        <w:rPr>
          <w:sz w:val="28"/>
          <w:szCs w:val="28"/>
        </w:rPr>
        <w:t>, в случае принятия Советом решения о реализации права на участие в осуществлении указанных полномочий.</w:t>
      </w:r>
      <w:proofErr w:type="gramEnd"/>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w:t>
      </w:r>
      <w:proofErr w:type="gramStart"/>
      <w:r w:rsidRPr="00F37DAF">
        <w:rPr>
          <w:rFonts w:ascii="Times New Roman" w:hAnsi="Times New Roman" w:cs="Times New Roman"/>
          <w:sz w:val="28"/>
          <w:szCs w:val="28"/>
        </w:rPr>
        <w:t>Органы местного самоуправле</w:t>
      </w:r>
      <w:r w:rsidR="00DE0324">
        <w:rPr>
          <w:rFonts w:ascii="Times New Roman" w:hAnsi="Times New Roman" w:cs="Times New Roman"/>
          <w:sz w:val="28"/>
          <w:szCs w:val="28"/>
        </w:rPr>
        <w:t>ния муниципального образования</w:t>
      </w:r>
      <w:r w:rsidRPr="00F37DAF">
        <w:rPr>
          <w:rFonts w:ascii="Times New Roman" w:hAnsi="Times New Roman" w:cs="Times New Roman"/>
          <w:sz w:val="28"/>
          <w:szCs w:val="28"/>
        </w:rPr>
        <w:t xml:space="preserve"> </w:t>
      </w:r>
      <w:r w:rsidR="008A6D5A" w:rsidRPr="008A6D5A">
        <w:rPr>
          <w:rFonts w:ascii="Times New Roman" w:eastAsia="Calibri" w:hAnsi="Times New Roman" w:cs="Times New Roman"/>
          <w:sz w:val="28"/>
          <w:szCs w:val="28"/>
        </w:rPr>
        <w:t xml:space="preserve">Мостовский </w:t>
      </w:r>
      <w:r w:rsidR="00DE0324">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008800C4">
        <w:rPr>
          <w:rFonts w:ascii="Times New Roman" w:eastAsia="Calibri" w:hAnsi="Times New Roman" w:cs="Times New Roman"/>
          <w:color w:val="000000"/>
          <w:kern w:val="0"/>
          <w:sz w:val="28"/>
          <w:szCs w:val="28"/>
          <w:lang w:eastAsia="ru-RU"/>
        </w:rPr>
        <w:br/>
      </w:r>
      <w:r w:rsidRPr="00F37DAF">
        <w:rPr>
          <w:rFonts w:ascii="Times New Roman" w:hAnsi="Times New Roman" w:cs="Times New Roman"/>
          <w:color w:val="000000"/>
          <w:sz w:val="28"/>
          <w:szCs w:val="28"/>
        </w:rPr>
        <w:t xml:space="preserve">от </w:t>
      </w:r>
      <w:r w:rsidR="00AC2E30">
        <w:rPr>
          <w:rFonts w:ascii="Times New Roman" w:hAnsi="Times New Roman" w:cs="Times New Roman"/>
          <w:color w:val="000000"/>
          <w:sz w:val="28"/>
          <w:szCs w:val="28"/>
        </w:rPr>
        <w:t>20 марта 2025</w:t>
      </w:r>
      <w:r w:rsidRPr="00F37DAF">
        <w:rPr>
          <w:rFonts w:ascii="Times New Roman" w:hAnsi="Times New Roman" w:cs="Times New Roman"/>
          <w:color w:val="000000"/>
          <w:sz w:val="28"/>
          <w:szCs w:val="28"/>
        </w:rPr>
        <w:t xml:space="preserve"> </w:t>
      </w:r>
      <w:r w:rsidR="008A6D5A">
        <w:rPr>
          <w:rFonts w:ascii="Times New Roman" w:hAnsi="Times New Roman" w:cs="Times New Roman"/>
          <w:color w:val="000000"/>
          <w:sz w:val="28"/>
          <w:szCs w:val="28"/>
        </w:rPr>
        <w:t xml:space="preserve">года </w:t>
      </w:r>
      <w:r w:rsidRPr="00F37DAF">
        <w:rPr>
          <w:rFonts w:ascii="Times New Roman" w:hAnsi="Times New Roman" w:cs="Times New Roman"/>
          <w:color w:val="000000"/>
          <w:sz w:val="28"/>
          <w:szCs w:val="28"/>
        </w:rPr>
        <w:t>№</w:t>
      </w:r>
      <w:r w:rsidR="008A6D5A">
        <w:rPr>
          <w:rFonts w:ascii="Times New Roman" w:hAnsi="Times New Roman" w:cs="Times New Roman"/>
          <w:color w:val="000000"/>
          <w:sz w:val="28"/>
          <w:szCs w:val="28"/>
        </w:rPr>
        <w:t xml:space="preserve"> </w:t>
      </w:r>
      <w:r w:rsidRPr="00F37DAF">
        <w:rPr>
          <w:rFonts w:ascii="Times New Roman" w:hAnsi="Times New Roman" w:cs="Times New Roman"/>
          <w:color w:val="000000"/>
          <w:sz w:val="28"/>
          <w:szCs w:val="28"/>
        </w:rPr>
        <w:t xml:space="preserve">33-ФЗ </w:t>
      </w:r>
      <w:r w:rsidR="008A6D5A">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8A6D5A">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w:t>
      </w:r>
      <w:proofErr w:type="gramEnd"/>
      <w:r w:rsidRPr="00F37DAF">
        <w:rPr>
          <w:rFonts w:ascii="Times New Roman" w:hAnsi="Times New Roman" w:cs="Times New Roman"/>
          <w:sz w:val="28"/>
          <w:szCs w:val="28"/>
        </w:rPr>
        <w:t xml:space="preserve"> расходов </w:t>
      </w:r>
      <w:proofErr w:type="gramStart"/>
      <w:r w:rsidRPr="00F37DAF">
        <w:rPr>
          <w:rFonts w:ascii="Times New Roman" w:hAnsi="Times New Roman" w:cs="Times New Roman"/>
          <w:sz w:val="28"/>
          <w:szCs w:val="28"/>
        </w:rPr>
        <w:t>предусмотрена</w:t>
      </w:r>
      <w:proofErr w:type="gramEnd"/>
      <w:r w:rsidRPr="00F37DAF">
        <w:rPr>
          <w:rFonts w:ascii="Times New Roman" w:hAnsi="Times New Roman" w:cs="Times New Roman"/>
          <w:sz w:val="28"/>
          <w:szCs w:val="28"/>
        </w:rPr>
        <w:t xml:space="preserve"> федеральными законами.</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F37DAF">
        <w:rPr>
          <w:rFonts w:eastAsia="Calibri"/>
          <w:sz w:val="28"/>
          <w:szCs w:val="28"/>
          <w:lang w:eastAsia="ru-RU"/>
        </w:rPr>
        <w:t>контроль за</w:t>
      </w:r>
      <w:proofErr w:type="gramEnd"/>
      <w:r w:rsidRPr="00F37DAF">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690D87" w:rsidRPr="00F37DAF" w:rsidRDefault="001C22C7" w:rsidP="00B445A6">
      <w:pPr>
        <w:autoSpaceDE w:val="0"/>
        <w:autoSpaceDN w:val="0"/>
        <w:adjustRightInd w:val="0"/>
        <w:spacing w:before="120" w:after="120"/>
        <w:ind w:firstLine="851"/>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690D87">
      <w:pPr>
        <w:autoSpaceDE w:val="0"/>
        <w:autoSpaceDN w:val="0"/>
        <w:adjustRightInd w:val="0"/>
        <w:ind w:firstLine="851"/>
        <w:jc w:val="both"/>
        <w:rPr>
          <w:rFonts w:eastAsia="Times New Roman"/>
          <w:sz w:val="28"/>
          <w:szCs w:val="28"/>
          <w:lang w:eastAsia="ru-RU"/>
        </w:rPr>
      </w:pPr>
      <w:r w:rsidRPr="00F37DAF">
        <w:rPr>
          <w:sz w:val="28"/>
          <w:szCs w:val="28"/>
        </w:rPr>
        <w:t xml:space="preserve">1. </w:t>
      </w:r>
      <w:proofErr w:type="gramStart"/>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B445A6" w:rsidRPr="00B445A6">
        <w:rPr>
          <w:sz w:val="28"/>
          <w:szCs w:val="28"/>
        </w:rPr>
        <w:t xml:space="preserve">Мостовский </w:t>
      </w:r>
      <w:r w:rsidR="00DE0324">
        <w:rPr>
          <w:rFonts w:eastAsia="Calibri"/>
          <w:color w:val="000000"/>
          <w:kern w:val="0"/>
          <w:sz w:val="28"/>
          <w:szCs w:val="28"/>
          <w:lang w:eastAsia="ru-RU"/>
        </w:rPr>
        <w:t>район</w:t>
      </w:r>
      <w:r w:rsidR="00DE0324" w:rsidRPr="00F37DAF">
        <w:rPr>
          <w:rFonts w:eastAsia="Times New Roman"/>
          <w:sz w:val="28"/>
          <w:szCs w:val="28"/>
          <w:lang w:eastAsia="ru-RU"/>
        </w:rPr>
        <w:t xml:space="preserve"> </w:t>
      </w:r>
      <w:r w:rsidRPr="00F37DAF">
        <w:rPr>
          <w:rFonts w:eastAsia="Times New Roman"/>
          <w:sz w:val="28"/>
          <w:szCs w:val="28"/>
          <w:lang w:eastAsia="ru-RU"/>
        </w:rPr>
        <w:t xml:space="preserve">организуют и осуществляют муниципальный контроль за </w:t>
      </w:r>
      <w:r w:rsidRPr="00F37DAF">
        <w:rPr>
          <w:rFonts w:eastAsia="Times New Roman"/>
          <w:sz w:val="28"/>
          <w:szCs w:val="28"/>
          <w:lang w:eastAsia="ru-RU"/>
        </w:rPr>
        <w:lastRenderedPageBreak/>
        <w:t xml:space="preserve">соблюдением требований, установленных муниципальными правовыми актами, принятыми по вопросам </w:t>
      </w:r>
      <w:r w:rsidR="00D702CC" w:rsidRPr="00736B92">
        <w:rPr>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sidRPr="00F37DAF">
        <w:rPr>
          <w:color w:val="000000"/>
          <w:sz w:val="28"/>
          <w:szCs w:val="28"/>
        </w:rPr>
        <w:t xml:space="preserve"> от</w:t>
      </w:r>
      <w:proofErr w:type="gramEnd"/>
      <w:r w:rsidRPr="00F37DAF">
        <w:rPr>
          <w:color w:val="000000"/>
          <w:sz w:val="28"/>
          <w:szCs w:val="28"/>
        </w:rPr>
        <w:t xml:space="preserve"> </w:t>
      </w:r>
      <w:r w:rsidR="00AC2E30">
        <w:rPr>
          <w:color w:val="000000"/>
          <w:sz w:val="28"/>
          <w:szCs w:val="28"/>
        </w:rPr>
        <w:t>20 марта 2025</w:t>
      </w:r>
      <w:r w:rsidRPr="00F37DAF">
        <w:rPr>
          <w:color w:val="000000"/>
          <w:sz w:val="28"/>
          <w:szCs w:val="28"/>
        </w:rPr>
        <w:t xml:space="preserve"> </w:t>
      </w:r>
      <w:r w:rsidR="00B445A6">
        <w:rPr>
          <w:color w:val="000000"/>
          <w:sz w:val="28"/>
          <w:szCs w:val="28"/>
        </w:rPr>
        <w:t xml:space="preserve">года </w:t>
      </w:r>
      <w:r w:rsidRPr="00F37DAF">
        <w:rPr>
          <w:color w:val="000000"/>
          <w:sz w:val="28"/>
          <w:szCs w:val="28"/>
        </w:rPr>
        <w:t>№</w:t>
      </w:r>
      <w:r w:rsidR="00B445A6">
        <w:rPr>
          <w:color w:val="000000"/>
          <w:sz w:val="28"/>
          <w:szCs w:val="28"/>
        </w:rPr>
        <w:t xml:space="preserve"> </w:t>
      </w:r>
      <w:r w:rsidRPr="00F37DAF">
        <w:rPr>
          <w:color w:val="000000"/>
          <w:sz w:val="28"/>
          <w:szCs w:val="28"/>
        </w:rPr>
        <w:t xml:space="preserve">33-ФЗ </w:t>
      </w:r>
      <w:r w:rsidR="00B445A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B445A6">
        <w:rPr>
          <w:rFonts w:eastAsia="Calibri"/>
          <w:color w:val="000000"/>
          <w:sz w:val="28"/>
          <w:szCs w:val="28"/>
          <w:lang w:eastAsia="ru-RU"/>
        </w:rPr>
        <w:t>»</w:t>
      </w:r>
      <w:r w:rsidRPr="00F37DAF">
        <w:rPr>
          <w:rFonts w:eastAsia="Times New Roman"/>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9"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w:t>
      </w:r>
      <w:r w:rsidR="008800C4">
        <w:rPr>
          <w:rFonts w:eastAsia="Times New Roman"/>
          <w:bCs/>
          <w:sz w:val="28"/>
          <w:szCs w:val="28"/>
          <w:lang w:eastAsia="ru-RU"/>
        </w:rPr>
        <w:t xml:space="preserve"> июля </w:t>
      </w:r>
      <w:r w:rsidRPr="00F37DAF">
        <w:rPr>
          <w:rFonts w:eastAsia="Times New Roman"/>
          <w:bCs/>
          <w:sz w:val="28"/>
          <w:szCs w:val="28"/>
          <w:lang w:eastAsia="ru-RU"/>
        </w:rPr>
        <w:t xml:space="preserve">2020 </w:t>
      </w:r>
      <w:r w:rsidR="00B445A6">
        <w:rPr>
          <w:rFonts w:eastAsia="Times New Roman"/>
          <w:bCs/>
          <w:sz w:val="28"/>
          <w:szCs w:val="28"/>
          <w:lang w:eastAsia="ru-RU"/>
        </w:rPr>
        <w:t xml:space="preserve">года </w:t>
      </w:r>
      <w:r w:rsidRPr="00F37DAF">
        <w:rPr>
          <w:rFonts w:eastAsia="Times New Roman"/>
          <w:bCs/>
          <w:sz w:val="28"/>
          <w:szCs w:val="28"/>
          <w:lang w:eastAsia="ru-RU"/>
        </w:rPr>
        <w:t xml:space="preserve">№ 248-ФЗ </w:t>
      </w:r>
      <w:r w:rsidR="00B445A6">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B445A6">
        <w:rPr>
          <w:rFonts w:eastAsia="Times New Roman"/>
          <w:bCs/>
          <w:sz w:val="28"/>
          <w:szCs w:val="28"/>
          <w:lang w:eastAsia="ru-RU"/>
        </w:rPr>
        <w:t>»</w:t>
      </w:r>
      <w:r w:rsidRPr="00F37DAF">
        <w:rPr>
          <w:rFonts w:eastAsia="Times New Roman"/>
          <w:bCs/>
          <w:sz w:val="28"/>
          <w:szCs w:val="28"/>
          <w:lang w:eastAsia="ru-RU"/>
        </w:rPr>
        <w:t>.</w:t>
      </w:r>
    </w:p>
    <w:p w:rsidR="00690D87" w:rsidRPr="00F37DAF" w:rsidRDefault="00690D87" w:rsidP="00690D87">
      <w:pPr>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63586D" w:rsidRPr="0063586D">
        <w:rPr>
          <w:rFonts w:eastAsia="Calibri"/>
          <w:sz w:val="28"/>
          <w:szCs w:val="28"/>
        </w:rPr>
        <w:t>администрацией муниципального образования Мостовский район.</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 xml:space="preserve">муниципального образования </w:t>
      </w:r>
      <w:r w:rsidR="0063586D" w:rsidRPr="0063586D">
        <w:rPr>
          <w:rFonts w:eastAsia="Calibri"/>
          <w:sz w:val="28"/>
          <w:szCs w:val="28"/>
        </w:rPr>
        <w:t xml:space="preserve">Мостовский </w:t>
      </w:r>
      <w:r w:rsidR="00DE0324">
        <w:rPr>
          <w:rFonts w:eastAsia="Calibri"/>
          <w:color w:val="000000"/>
          <w:kern w:val="0"/>
          <w:sz w:val="28"/>
          <w:szCs w:val="28"/>
          <w:lang w:eastAsia="ru-RU"/>
        </w:rPr>
        <w:t>район</w:t>
      </w:r>
      <w:r w:rsidR="00DE0324" w:rsidRPr="00F37DAF">
        <w:rPr>
          <w:rFonts w:eastAsia="Times New Roman"/>
          <w:bCs/>
          <w:sz w:val="28"/>
          <w:szCs w:val="28"/>
          <w:lang w:eastAsia="ru-RU"/>
        </w:rPr>
        <w:t xml:space="preserve"> </w:t>
      </w:r>
      <w:r w:rsidRPr="00F37DAF">
        <w:rPr>
          <w:rFonts w:eastAsia="Times New Roman"/>
          <w:bCs/>
          <w:sz w:val="28"/>
          <w:szCs w:val="28"/>
          <w:lang w:eastAsia="ru-RU"/>
        </w:rPr>
        <w:t>в области муниципального контроля относятся: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Pr="00F37DAF">
        <w:rPr>
          <w:sz w:val="28"/>
          <w:szCs w:val="28"/>
        </w:rPr>
        <w:t xml:space="preserve">муниципального образования </w:t>
      </w:r>
      <w:r w:rsidR="0063586D" w:rsidRPr="0063586D">
        <w:rPr>
          <w:rFonts w:eastAsia="Calibri"/>
          <w:sz w:val="28"/>
          <w:szCs w:val="28"/>
        </w:rPr>
        <w:t xml:space="preserve">Мостовский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20" w:history="1">
        <w:r w:rsidRPr="00F37DAF">
          <w:rPr>
            <w:rFonts w:eastAsia="Times New Roman"/>
            <w:bCs/>
            <w:sz w:val="28"/>
            <w:szCs w:val="28"/>
            <w:lang w:eastAsia="ru-RU"/>
          </w:rPr>
          <w:t>законом</w:t>
        </w:r>
      </w:hyperlink>
      <w:r w:rsidR="008800C4">
        <w:rPr>
          <w:rFonts w:eastAsia="Times New Roman"/>
          <w:bCs/>
          <w:sz w:val="28"/>
          <w:szCs w:val="28"/>
          <w:lang w:eastAsia="ru-RU"/>
        </w:rPr>
        <w:br/>
      </w:r>
      <w:r w:rsidRPr="00F37DAF">
        <w:rPr>
          <w:rFonts w:eastAsia="Times New Roman"/>
          <w:bCs/>
          <w:sz w:val="28"/>
          <w:szCs w:val="28"/>
          <w:lang w:eastAsia="ru-RU"/>
        </w:rPr>
        <w:t>от 31</w:t>
      </w:r>
      <w:r w:rsidR="008800C4">
        <w:rPr>
          <w:rFonts w:eastAsia="Times New Roman"/>
          <w:bCs/>
          <w:sz w:val="28"/>
          <w:szCs w:val="28"/>
          <w:lang w:eastAsia="ru-RU"/>
        </w:rPr>
        <w:t xml:space="preserve"> июля </w:t>
      </w:r>
      <w:r w:rsidRPr="00F37DAF">
        <w:rPr>
          <w:rFonts w:eastAsia="Times New Roman"/>
          <w:bCs/>
          <w:sz w:val="28"/>
          <w:szCs w:val="28"/>
          <w:lang w:eastAsia="ru-RU"/>
        </w:rPr>
        <w:t xml:space="preserve">2020 </w:t>
      </w:r>
      <w:r w:rsidR="0063586D">
        <w:rPr>
          <w:rFonts w:eastAsia="Times New Roman"/>
          <w:bCs/>
          <w:sz w:val="28"/>
          <w:szCs w:val="28"/>
          <w:lang w:eastAsia="ru-RU"/>
        </w:rPr>
        <w:t xml:space="preserve">года </w:t>
      </w:r>
      <w:r w:rsidRPr="00F37DAF">
        <w:rPr>
          <w:rFonts w:eastAsia="Times New Roman"/>
          <w:bCs/>
          <w:sz w:val="28"/>
          <w:szCs w:val="28"/>
          <w:lang w:eastAsia="ru-RU"/>
        </w:rPr>
        <w:t xml:space="preserve">№ 248-ФЗ </w:t>
      </w:r>
      <w:r w:rsidR="0063586D">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8A1D57">
        <w:rPr>
          <w:rFonts w:eastAsia="Times New Roman"/>
          <w:bCs/>
          <w:sz w:val="28"/>
          <w:szCs w:val="28"/>
          <w:lang w:eastAsia="ru-RU"/>
        </w:rPr>
        <w:t>»</w:t>
      </w:r>
      <w:r w:rsidRPr="00F37DAF">
        <w:rPr>
          <w:rFonts w:eastAsia="Times New Roman"/>
          <w:bCs/>
          <w:sz w:val="28"/>
          <w:szCs w:val="28"/>
          <w:lang w:eastAsia="ru-RU"/>
        </w:rPr>
        <w:t>, другими федеральными законами.</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F37DAF">
        <w:rPr>
          <w:rFonts w:ascii="Times New Roman" w:hAnsi="Times New Roman" w:cs="Times New Roman"/>
          <w:sz w:val="28"/>
          <w:szCs w:val="28"/>
        </w:rPr>
        <w:t xml:space="preserve">муниципального образования </w:t>
      </w:r>
      <w:r w:rsidR="008A1D57" w:rsidRPr="008A1D57">
        <w:rPr>
          <w:rFonts w:ascii="Times New Roman" w:eastAsia="Calibri" w:hAnsi="Times New Roman" w:cs="Times New Roman"/>
          <w:sz w:val="28"/>
          <w:szCs w:val="28"/>
        </w:rPr>
        <w:t xml:space="preserve">Мостовский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w:t>
      </w:r>
      <w:proofErr w:type="gramStart"/>
      <w:r w:rsidRPr="00F37DAF">
        <w:rPr>
          <w:rFonts w:ascii="Times New Roman" w:eastAsia="Times New Roman" w:hAnsi="Times New Roman" w:cs="Times New Roman"/>
          <w:bCs/>
          <w:kern w:val="0"/>
          <w:sz w:val="28"/>
          <w:szCs w:val="28"/>
          <w:lang w:eastAsia="ru-RU"/>
        </w:rPr>
        <w:t xml:space="preserve">перечня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4961A7">
        <w:rPr>
          <w:rFonts w:ascii="Times New Roman" w:hAnsi="Times New Roman" w:cs="Times New Roman"/>
          <w:sz w:val="28"/>
          <w:szCs w:val="28"/>
        </w:rPr>
        <w:t xml:space="preserve"> </w:t>
      </w:r>
      <w:r w:rsidR="00DE0324">
        <w:rPr>
          <w:rFonts w:ascii="Times New Roman" w:hAnsi="Times New Roman" w:cs="Times New Roman"/>
          <w:sz w:val="28"/>
          <w:szCs w:val="28"/>
        </w:rPr>
        <w:t>муниципального образования</w:t>
      </w:r>
      <w:proofErr w:type="gramEnd"/>
      <w:r w:rsidRPr="00F37DAF">
        <w:rPr>
          <w:rFonts w:ascii="Times New Roman" w:hAnsi="Times New Roman" w:cs="Times New Roman"/>
          <w:sz w:val="28"/>
          <w:szCs w:val="28"/>
        </w:rPr>
        <w:t xml:space="preserve"> </w:t>
      </w:r>
      <w:r w:rsidR="008A1D57" w:rsidRPr="008A1D57">
        <w:rPr>
          <w:rFonts w:ascii="Times New Roman" w:eastAsia="Calibri" w:hAnsi="Times New Roman" w:cs="Times New Roman"/>
          <w:sz w:val="28"/>
          <w:szCs w:val="28"/>
        </w:rPr>
        <w:t xml:space="preserve">Мостовский </w:t>
      </w:r>
      <w:r w:rsidR="00DE0324">
        <w:rPr>
          <w:rFonts w:ascii="Times New Roman" w:eastAsia="Calibri" w:hAnsi="Times New Roman" w:cs="Times New Roman"/>
          <w:color w:val="000000"/>
          <w:kern w:val="0"/>
          <w:sz w:val="28"/>
          <w:szCs w:val="28"/>
          <w:lang w:eastAsia="ru-RU"/>
        </w:rPr>
        <w:t>район</w:t>
      </w:r>
      <w:r w:rsidRPr="00F37DAF">
        <w:rPr>
          <w:rFonts w:ascii="Times New Roman" w:eastAsia="Times New Roman" w:hAnsi="Times New Roman" w:cs="Times New Roman"/>
          <w:bCs/>
          <w:kern w:val="0"/>
          <w:sz w:val="28"/>
          <w:szCs w:val="28"/>
          <w:lang w:eastAsia="ru-RU"/>
        </w:rPr>
        <w:t>.</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F37DAF">
        <w:rPr>
          <w:rFonts w:ascii="Times New Roman" w:hAnsi="Times New Roman" w:cs="Times New Roman"/>
          <w:sz w:val="28"/>
          <w:szCs w:val="28"/>
        </w:rPr>
        <w:t xml:space="preserve">муниципального образования </w:t>
      </w:r>
      <w:r w:rsidR="008A1D57" w:rsidRPr="008A1D57">
        <w:rPr>
          <w:rFonts w:ascii="Times New Roman" w:eastAsia="Calibri" w:hAnsi="Times New Roman" w:cs="Times New Roman"/>
          <w:sz w:val="28"/>
          <w:szCs w:val="28"/>
        </w:rPr>
        <w:t xml:space="preserve">Мостовский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объектов соответствующего вида контроля.</w:t>
      </w:r>
    </w:p>
    <w:p w:rsidR="00690D87" w:rsidRPr="00934C67" w:rsidRDefault="00690D87" w:rsidP="00690D87">
      <w:pPr>
        <w:autoSpaceDE w:val="0"/>
        <w:autoSpaceDN w:val="0"/>
        <w:adjustRightInd w:val="0"/>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BA7C18" w:rsidRDefault="00BA7C18" w:rsidP="008A1D57">
      <w:pPr>
        <w:autoSpaceDE w:val="0"/>
        <w:autoSpaceDN w:val="0"/>
        <w:adjustRightInd w:val="0"/>
        <w:spacing w:before="120" w:after="120"/>
        <w:ind w:firstLine="851"/>
        <w:jc w:val="both"/>
        <w:outlineLvl w:val="0"/>
        <w:rPr>
          <w:b/>
          <w:bCs/>
          <w:sz w:val="28"/>
          <w:szCs w:val="28"/>
        </w:rPr>
      </w:pPr>
    </w:p>
    <w:p w:rsidR="00690D87" w:rsidRPr="00E6414F" w:rsidRDefault="001C22C7" w:rsidP="008A1D57">
      <w:pPr>
        <w:autoSpaceDE w:val="0"/>
        <w:autoSpaceDN w:val="0"/>
        <w:adjustRightInd w:val="0"/>
        <w:spacing w:before="120" w:after="120"/>
        <w:ind w:firstLine="851"/>
        <w:jc w:val="both"/>
        <w:outlineLvl w:val="0"/>
        <w:rPr>
          <w:b/>
          <w:bCs/>
          <w:sz w:val="28"/>
          <w:szCs w:val="28"/>
        </w:rPr>
      </w:pPr>
      <w:r>
        <w:rPr>
          <w:b/>
          <w:bCs/>
          <w:sz w:val="28"/>
          <w:szCs w:val="28"/>
        </w:rPr>
        <w:lastRenderedPageBreak/>
        <w:t>Статья 41</w:t>
      </w:r>
      <w:r w:rsidR="00690D87"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690D87" w:rsidRPr="00DE3C4F" w:rsidRDefault="00690D87" w:rsidP="00690D87">
      <w:pPr>
        <w:autoSpaceDE w:val="0"/>
        <w:autoSpaceDN w:val="0"/>
        <w:adjustRightInd w:val="0"/>
        <w:ind w:firstLine="851"/>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должностными лицами местного самоуправления Конституции Российской</w:t>
      </w:r>
      <w:r w:rsidRPr="00DE3C4F">
        <w:rPr>
          <w:bCs/>
          <w:color w:val="000000" w:themeColor="text1"/>
          <w:sz w:val="28"/>
          <w:szCs w:val="28"/>
        </w:rPr>
        <w:t xml:space="preserve">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008A1D57" w:rsidRPr="008A1D57">
        <w:rPr>
          <w:bCs/>
          <w:color w:val="000000" w:themeColor="text1"/>
          <w:sz w:val="28"/>
          <w:szCs w:val="28"/>
        </w:rPr>
        <w:t xml:space="preserve">Мостовский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осуществляют органы прокуратуры Российской Федерации.</w:t>
      </w:r>
    </w:p>
    <w:p w:rsidR="00690D87" w:rsidRPr="00F37DAF" w:rsidRDefault="00690D87" w:rsidP="00690D87">
      <w:pPr>
        <w:autoSpaceDE w:val="0"/>
        <w:autoSpaceDN w:val="0"/>
        <w:adjustRightInd w:val="0"/>
        <w:ind w:firstLine="851"/>
        <w:jc w:val="both"/>
        <w:rPr>
          <w:bCs/>
          <w:sz w:val="28"/>
          <w:szCs w:val="28"/>
        </w:rPr>
      </w:pPr>
      <w:r w:rsidRPr="00DE3C4F">
        <w:rPr>
          <w:bCs/>
          <w:color w:val="000000" w:themeColor="text1"/>
          <w:sz w:val="28"/>
          <w:szCs w:val="28"/>
        </w:rPr>
        <w:t xml:space="preserve">2. </w:t>
      </w:r>
      <w:proofErr w:type="gramStart"/>
      <w:r w:rsidRPr="00DE3C4F">
        <w:rPr>
          <w:bCs/>
          <w:color w:val="000000" w:themeColor="text1"/>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DE3C4F">
        <w:rPr>
          <w:bCs/>
          <w:color w:val="000000" w:themeColor="text1"/>
          <w:sz w:val="28"/>
          <w:szCs w:val="28"/>
        </w:rPr>
        <w:t xml:space="preserve"> </w:t>
      </w:r>
      <w:proofErr w:type="gramStart"/>
      <w:r w:rsidRPr="00DE3C4F">
        <w:rPr>
          <w:bCs/>
          <w:color w:val="000000" w:themeColor="text1"/>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8A1D57" w:rsidRPr="008A1D57">
        <w:rPr>
          <w:bCs/>
          <w:color w:val="000000" w:themeColor="text1"/>
          <w:sz w:val="28"/>
          <w:szCs w:val="28"/>
        </w:rPr>
        <w:t xml:space="preserve">Мостовский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иных полномочий и реализации прав, закрепленных за ними в</w:t>
      </w:r>
      <w:proofErr w:type="gramEnd"/>
      <w:r w:rsidRPr="00DE3C4F">
        <w:rPr>
          <w:bCs/>
          <w:color w:val="000000" w:themeColor="text1"/>
          <w:sz w:val="28"/>
          <w:szCs w:val="28"/>
        </w:rPr>
        <w:t xml:space="preserve"> </w:t>
      </w:r>
      <w:proofErr w:type="gramStart"/>
      <w:r w:rsidRPr="00DE3C4F">
        <w:rPr>
          <w:bCs/>
          <w:color w:val="000000" w:themeColor="text1"/>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муниципального образования </w:t>
      </w:r>
      <w:r w:rsidR="008A1D57" w:rsidRPr="008A1D57">
        <w:rPr>
          <w:bCs/>
          <w:sz w:val="28"/>
          <w:szCs w:val="28"/>
        </w:rPr>
        <w:t xml:space="preserve">Мостовский </w:t>
      </w:r>
      <w:r w:rsidR="00DE0324">
        <w:rPr>
          <w:rFonts w:eastAsia="Calibri"/>
          <w:color w:val="000000"/>
          <w:kern w:val="0"/>
          <w:sz w:val="28"/>
          <w:szCs w:val="28"/>
          <w:lang w:eastAsia="ru-RU"/>
        </w:rPr>
        <w:t>район</w:t>
      </w:r>
      <w:r w:rsidRPr="00F37DAF">
        <w:rPr>
          <w:bCs/>
          <w:sz w:val="28"/>
          <w:szCs w:val="28"/>
        </w:rPr>
        <w:t>.</w:t>
      </w:r>
      <w:proofErr w:type="gramEnd"/>
    </w:p>
    <w:p w:rsidR="00690D87" w:rsidRDefault="00690D87" w:rsidP="00690D87">
      <w:pPr>
        <w:autoSpaceDE w:val="0"/>
        <w:autoSpaceDN w:val="0"/>
        <w:adjustRightInd w:val="0"/>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F37DAF" w:rsidRDefault="00690D87" w:rsidP="00690D87">
      <w:pPr>
        <w:autoSpaceDE w:val="0"/>
        <w:autoSpaceDN w:val="0"/>
        <w:adjustRightInd w:val="0"/>
        <w:ind w:firstLine="851"/>
        <w:jc w:val="both"/>
        <w:rPr>
          <w:bCs/>
          <w:sz w:val="28"/>
          <w:szCs w:val="28"/>
        </w:rPr>
      </w:pPr>
      <w:bookmarkStart w:id="16" w:name="Par9"/>
      <w:bookmarkEnd w:id="16"/>
      <w:r>
        <w:rPr>
          <w:bCs/>
          <w:sz w:val="28"/>
          <w:szCs w:val="28"/>
        </w:rPr>
        <w:t>4</w:t>
      </w:r>
      <w:r w:rsidRPr="00F37DAF">
        <w:rPr>
          <w:bCs/>
          <w:sz w:val="28"/>
          <w:szCs w:val="28"/>
        </w:rPr>
        <w:t xml:space="preserve">. </w:t>
      </w:r>
      <w:proofErr w:type="gramStart"/>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xml:space="preserve">, принимаемого на основании обращений граждан, юридических лиц и информации от </w:t>
      </w:r>
      <w:r w:rsidRPr="00F37DAF">
        <w:rPr>
          <w:bCs/>
          <w:sz w:val="28"/>
          <w:szCs w:val="28"/>
        </w:rPr>
        <w:lastRenderedPageBreak/>
        <w:t>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F37DAF">
        <w:rPr>
          <w:bCs/>
          <w:sz w:val="28"/>
          <w:szCs w:val="28"/>
        </w:rPr>
        <w:t xml:space="preserve"> массовые нарушения прав граждан.</w:t>
      </w:r>
    </w:p>
    <w:p w:rsidR="00690D87" w:rsidRPr="00F37DAF" w:rsidRDefault="00690D87" w:rsidP="00690D87">
      <w:pPr>
        <w:autoSpaceDE w:val="0"/>
        <w:autoSpaceDN w:val="0"/>
        <w:adjustRightInd w:val="0"/>
        <w:ind w:firstLine="851"/>
        <w:jc w:val="both"/>
        <w:rPr>
          <w:bCs/>
          <w:sz w:val="28"/>
          <w:szCs w:val="28"/>
        </w:rPr>
      </w:pPr>
      <w:proofErr w:type="gramStart"/>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F37DAF">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A2056" w:rsidRPr="006A2670" w:rsidRDefault="006A2056" w:rsidP="008A1D57">
      <w:pPr>
        <w:pStyle w:val="9"/>
        <w:keepNext w:val="0"/>
        <w:tabs>
          <w:tab w:val="clear" w:pos="1584"/>
        </w:tabs>
        <w:spacing w:before="120" w:after="120"/>
        <w:ind w:left="0" w:firstLine="0"/>
        <w:jc w:val="center"/>
        <w:rPr>
          <w:caps/>
          <w:sz w:val="28"/>
          <w:szCs w:val="28"/>
        </w:rPr>
      </w:pPr>
      <w:r w:rsidRPr="006A2670">
        <w:rPr>
          <w:caps/>
          <w:sz w:val="28"/>
          <w:szCs w:val="28"/>
        </w:rPr>
        <w:t>ГЛАВА 5. ФОРМЫ НЕПОСРЕДСТВЕННОГО ОСУЩЕСТВЛЕНИЯ</w:t>
      </w:r>
      <w:r w:rsidR="008A1D57">
        <w:rPr>
          <w:caps/>
          <w:sz w:val="28"/>
          <w:szCs w:val="28"/>
        </w:rPr>
        <w:t xml:space="preserve"> </w:t>
      </w: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Pr="006A2670">
        <w:rPr>
          <w:caps/>
          <w:sz w:val="28"/>
          <w:szCs w:val="28"/>
        </w:rPr>
        <w:t xml:space="preserve"> </w:t>
      </w:r>
      <w:r w:rsidR="008A1D57" w:rsidRPr="008A1D57">
        <w:rPr>
          <w:caps/>
          <w:sz w:val="28"/>
          <w:szCs w:val="28"/>
        </w:rPr>
        <w:t xml:space="preserve">Мостовский </w:t>
      </w:r>
      <w:r w:rsidR="00882E36">
        <w:rPr>
          <w:caps/>
          <w:sz w:val="28"/>
          <w:szCs w:val="28"/>
        </w:rPr>
        <w:t>РАЙОН</w:t>
      </w:r>
      <w:r w:rsidR="008A1D57">
        <w:rPr>
          <w:caps/>
          <w:sz w:val="28"/>
          <w:szCs w:val="28"/>
        </w:rPr>
        <w:t xml:space="preserve"> </w:t>
      </w:r>
      <w:r w:rsidRPr="006A2670">
        <w:rPr>
          <w:caps/>
          <w:sz w:val="28"/>
          <w:szCs w:val="28"/>
        </w:rPr>
        <w:t>в осуществлении местного самоуправления</w:t>
      </w:r>
    </w:p>
    <w:p w:rsidR="006A2056" w:rsidRPr="00F37DAF" w:rsidRDefault="001C22C7" w:rsidP="008A1D57">
      <w:pPr>
        <w:autoSpaceDE w:val="0"/>
        <w:autoSpaceDN w:val="0"/>
        <w:adjustRightInd w:val="0"/>
        <w:spacing w:before="120" w:after="120"/>
        <w:ind w:firstLine="851"/>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2056" w:rsidRPr="00F37DAF" w:rsidRDefault="006A2056" w:rsidP="006A2056">
      <w:pPr>
        <w:ind w:firstLine="851"/>
        <w:jc w:val="both"/>
        <w:rPr>
          <w:rFonts w:eastAsia="Calibri"/>
          <w:sz w:val="28"/>
          <w:szCs w:val="28"/>
          <w:lang w:eastAsia="ru-RU"/>
        </w:rPr>
      </w:pPr>
      <w:r w:rsidRPr="00F37DAF">
        <w:rPr>
          <w:rFonts w:eastAsia="Calibri"/>
          <w:sz w:val="28"/>
          <w:szCs w:val="28"/>
          <w:lang w:eastAsia="ru-RU"/>
        </w:rPr>
        <w:t xml:space="preserve">2. </w:t>
      </w:r>
      <w:proofErr w:type="gramStart"/>
      <w:r w:rsidRPr="00F37DAF">
        <w:rPr>
          <w:rFonts w:eastAsia="Calibri"/>
          <w:sz w:val="28"/>
          <w:szCs w:val="28"/>
          <w:lang w:eastAsia="ru-RU"/>
        </w:rPr>
        <w:t xml:space="preserve">Органы публичной власти в соответствии с Федеральным законом </w:t>
      </w:r>
      <w:r w:rsidRPr="00F37DAF">
        <w:rPr>
          <w:color w:val="000000"/>
          <w:sz w:val="28"/>
          <w:szCs w:val="28"/>
        </w:rPr>
        <w:t xml:space="preserve">от </w:t>
      </w:r>
      <w:r w:rsidR="00AC2E30">
        <w:rPr>
          <w:color w:val="000000"/>
          <w:sz w:val="28"/>
          <w:szCs w:val="28"/>
        </w:rPr>
        <w:t>20 марта 2025</w:t>
      </w:r>
      <w:r w:rsidRPr="00F37DAF">
        <w:rPr>
          <w:color w:val="000000"/>
          <w:sz w:val="28"/>
          <w:szCs w:val="28"/>
        </w:rPr>
        <w:t xml:space="preserve"> </w:t>
      </w:r>
      <w:r w:rsidR="0081381D">
        <w:rPr>
          <w:color w:val="000000"/>
          <w:sz w:val="28"/>
          <w:szCs w:val="28"/>
        </w:rPr>
        <w:t xml:space="preserve">года </w:t>
      </w:r>
      <w:r w:rsidRPr="00F37DAF">
        <w:rPr>
          <w:color w:val="000000"/>
          <w:sz w:val="28"/>
          <w:szCs w:val="28"/>
        </w:rPr>
        <w:t>№</w:t>
      </w:r>
      <w:r w:rsidR="0081381D">
        <w:rPr>
          <w:color w:val="000000"/>
          <w:sz w:val="28"/>
          <w:szCs w:val="28"/>
        </w:rPr>
        <w:t xml:space="preserve"> </w:t>
      </w:r>
      <w:r w:rsidRPr="00F37DAF">
        <w:rPr>
          <w:color w:val="000000"/>
          <w:sz w:val="28"/>
          <w:szCs w:val="28"/>
        </w:rPr>
        <w:t xml:space="preserve">33-ФЗ </w:t>
      </w:r>
      <w:r w:rsidR="0081381D">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1381D">
        <w:rPr>
          <w:rFonts w:eastAsia="Calibri"/>
          <w:color w:val="000000"/>
          <w:sz w:val="28"/>
          <w:szCs w:val="28"/>
          <w:lang w:eastAsia="ru-RU"/>
        </w:rPr>
        <w:t>»</w:t>
      </w:r>
      <w:r w:rsidRPr="00F37DAF">
        <w:rPr>
          <w:rFonts w:eastAsia="Calibri"/>
          <w:sz w:val="28"/>
          <w:szCs w:val="28"/>
          <w:lang w:eastAsia="ru-RU"/>
        </w:rPr>
        <w:t xml:space="preserve">, другими федеральными законами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Федеральным законом</w:t>
      </w:r>
      <w:r w:rsidRPr="00F37DAF">
        <w:rPr>
          <w:color w:val="000000"/>
          <w:sz w:val="28"/>
          <w:szCs w:val="28"/>
        </w:rPr>
        <w:t xml:space="preserve"> от </w:t>
      </w:r>
      <w:r w:rsidR="00AC2E30">
        <w:rPr>
          <w:color w:val="000000"/>
          <w:sz w:val="28"/>
          <w:szCs w:val="28"/>
        </w:rPr>
        <w:t>20 марта 2025</w:t>
      </w:r>
      <w:r w:rsidRPr="00F37DAF">
        <w:rPr>
          <w:color w:val="000000"/>
          <w:sz w:val="28"/>
          <w:szCs w:val="28"/>
        </w:rPr>
        <w:t xml:space="preserve"> </w:t>
      </w:r>
      <w:r w:rsidR="0081381D">
        <w:rPr>
          <w:color w:val="000000"/>
          <w:sz w:val="28"/>
          <w:szCs w:val="28"/>
        </w:rPr>
        <w:t xml:space="preserve">года </w:t>
      </w:r>
      <w:r w:rsidRPr="00F37DAF">
        <w:rPr>
          <w:color w:val="000000"/>
          <w:sz w:val="28"/>
          <w:szCs w:val="28"/>
        </w:rPr>
        <w:t>№</w:t>
      </w:r>
      <w:r w:rsidR="0081381D">
        <w:rPr>
          <w:color w:val="000000"/>
          <w:sz w:val="28"/>
          <w:szCs w:val="28"/>
        </w:rPr>
        <w:t xml:space="preserve"> </w:t>
      </w:r>
      <w:r w:rsidRPr="00F37DAF">
        <w:rPr>
          <w:color w:val="000000"/>
          <w:sz w:val="28"/>
          <w:szCs w:val="28"/>
        </w:rPr>
        <w:t xml:space="preserve">33-ФЗ </w:t>
      </w:r>
      <w:r w:rsidR="0081381D">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1381D">
        <w:rPr>
          <w:rFonts w:eastAsia="Calibri"/>
          <w:color w:val="000000"/>
          <w:sz w:val="28"/>
          <w:szCs w:val="28"/>
          <w:lang w:eastAsia="ru-RU"/>
        </w:rPr>
        <w:t>»</w:t>
      </w:r>
      <w:r w:rsidRPr="00F37DAF">
        <w:rPr>
          <w:rFonts w:eastAsia="Calibri"/>
          <w:sz w:val="28"/>
          <w:szCs w:val="28"/>
          <w:lang w:eastAsia="ru-RU"/>
        </w:rPr>
        <w:t xml:space="preserve"> права граждан на осуществление местного самоуправления.</w:t>
      </w:r>
      <w:proofErr w:type="gramEnd"/>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 xml:space="preserve">непосредственного осуществления населением местного самоуправления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Pr="00F37DAF">
        <w:rPr>
          <w:color w:val="000000"/>
          <w:sz w:val="28"/>
          <w:szCs w:val="28"/>
        </w:rPr>
        <w:t xml:space="preserve"> от </w:t>
      </w:r>
      <w:r w:rsidR="00AC2E30">
        <w:rPr>
          <w:color w:val="000000"/>
          <w:sz w:val="28"/>
          <w:szCs w:val="28"/>
        </w:rPr>
        <w:t>20 марта 2025</w:t>
      </w:r>
      <w:r w:rsidRPr="00F37DAF">
        <w:rPr>
          <w:color w:val="000000"/>
          <w:sz w:val="28"/>
          <w:szCs w:val="28"/>
        </w:rPr>
        <w:t xml:space="preserve"> </w:t>
      </w:r>
      <w:r w:rsidR="0081381D">
        <w:rPr>
          <w:color w:val="000000"/>
          <w:sz w:val="28"/>
          <w:szCs w:val="28"/>
        </w:rPr>
        <w:t xml:space="preserve">года </w:t>
      </w:r>
      <w:r w:rsidRPr="00F37DAF">
        <w:rPr>
          <w:color w:val="000000"/>
          <w:sz w:val="28"/>
          <w:szCs w:val="28"/>
        </w:rPr>
        <w:t>№</w:t>
      </w:r>
      <w:r w:rsidR="0081381D">
        <w:rPr>
          <w:color w:val="000000"/>
          <w:sz w:val="28"/>
          <w:szCs w:val="28"/>
        </w:rPr>
        <w:t xml:space="preserve"> </w:t>
      </w:r>
      <w:r w:rsidRPr="00F37DAF">
        <w:rPr>
          <w:color w:val="000000"/>
          <w:sz w:val="28"/>
          <w:szCs w:val="28"/>
        </w:rPr>
        <w:t xml:space="preserve">33-ФЗ </w:t>
      </w:r>
      <w:r w:rsidR="0081381D">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1381D">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xml:space="preserve">. </w:t>
      </w:r>
      <w:proofErr w:type="gramStart"/>
      <w:r w:rsidRPr="00F37DAF">
        <w:rPr>
          <w:rFonts w:eastAsia="Calibri"/>
          <w:sz w:val="28"/>
          <w:szCs w:val="28"/>
          <w:lang w:eastAsia="ru-RU"/>
        </w:rPr>
        <w:t>Наряду с предусмотренными Федеральным законом</w:t>
      </w:r>
      <w:r w:rsidRPr="00F37DAF">
        <w:rPr>
          <w:color w:val="000000"/>
          <w:sz w:val="28"/>
          <w:szCs w:val="28"/>
        </w:rPr>
        <w:t xml:space="preserve"> от</w:t>
      </w:r>
      <w:r w:rsidR="004C410E">
        <w:rPr>
          <w:color w:val="000000"/>
          <w:sz w:val="28"/>
          <w:szCs w:val="28"/>
        </w:rPr>
        <w:br/>
      </w:r>
      <w:r w:rsidR="00AC2E30">
        <w:rPr>
          <w:color w:val="000000"/>
          <w:sz w:val="28"/>
          <w:szCs w:val="28"/>
        </w:rPr>
        <w:t>20 марта 2025</w:t>
      </w:r>
      <w:r w:rsidRPr="00F37DAF">
        <w:rPr>
          <w:color w:val="000000"/>
          <w:sz w:val="28"/>
          <w:szCs w:val="28"/>
        </w:rPr>
        <w:t xml:space="preserve"> </w:t>
      </w:r>
      <w:r w:rsidR="0081381D">
        <w:rPr>
          <w:color w:val="000000"/>
          <w:sz w:val="28"/>
          <w:szCs w:val="28"/>
        </w:rPr>
        <w:t xml:space="preserve">года </w:t>
      </w:r>
      <w:r w:rsidRPr="00F37DAF">
        <w:rPr>
          <w:color w:val="000000"/>
          <w:sz w:val="28"/>
          <w:szCs w:val="28"/>
        </w:rPr>
        <w:t>№</w:t>
      </w:r>
      <w:r w:rsidR="0081381D">
        <w:rPr>
          <w:color w:val="000000"/>
          <w:sz w:val="28"/>
          <w:szCs w:val="28"/>
        </w:rPr>
        <w:t xml:space="preserve"> </w:t>
      </w:r>
      <w:r w:rsidRPr="00F37DAF">
        <w:rPr>
          <w:color w:val="000000"/>
          <w:sz w:val="28"/>
          <w:szCs w:val="28"/>
        </w:rPr>
        <w:t xml:space="preserve">33-ФЗ </w:t>
      </w:r>
      <w:r w:rsidR="0081381D">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81381D">
        <w:rPr>
          <w:rFonts w:eastAsia="Calibri"/>
          <w:color w:val="000000"/>
          <w:sz w:val="28"/>
          <w:szCs w:val="28"/>
          <w:lang w:eastAsia="ru-RU"/>
        </w:rPr>
        <w:t>»</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w:t>
      </w:r>
      <w:r w:rsidRPr="00F37DAF">
        <w:rPr>
          <w:rFonts w:eastAsia="Calibri"/>
          <w:sz w:val="28"/>
          <w:szCs w:val="28"/>
          <w:lang w:eastAsia="ru-RU"/>
        </w:rPr>
        <w:lastRenderedPageBreak/>
        <w:t xml:space="preserve">противоречащих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Федеральному закону </w:t>
      </w:r>
      <w:r w:rsidRPr="00F37DAF">
        <w:rPr>
          <w:color w:val="000000"/>
          <w:sz w:val="28"/>
          <w:szCs w:val="28"/>
        </w:rPr>
        <w:t xml:space="preserve">от </w:t>
      </w:r>
      <w:r w:rsidR="00AC2E30">
        <w:rPr>
          <w:color w:val="000000"/>
          <w:sz w:val="28"/>
          <w:szCs w:val="28"/>
        </w:rPr>
        <w:t>20 марта 2025</w:t>
      </w:r>
      <w:r w:rsidRPr="00F37DAF">
        <w:rPr>
          <w:color w:val="000000"/>
          <w:sz w:val="28"/>
          <w:szCs w:val="28"/>
        </w:rPr>
        <w:t xml:space="preserve"> </w:t>
      </w:r>
      <w:r w:rsidR="0081381D">
        <w:rPr>
          <w:color w:val="000000"/>
          <w:sz w:val="28"/>
          <w:szCs w:val="28"/>
        </w:rPr>
        <w:t xml:space="preserve">года </w:t>
      </w:r>
      <w:r w:rsidRPr="00F37DAF">
        <w:rPr>
          <w:color w:val="000000"/>
          <w:sz w:val="28"/>
          <w:szCs w:val="28"/>
        </w:rPr>
        <w:t>№</w:t>
      </w:r>
      <w:r w:rsidR="0081381D">
        <w:rPr>
          <w:color w:val="000000"/>
          <w:sz w:val="28"/>
          <w:szCs w:val="28"/>
        </w:rPr>
        <w:t xml:space="preserve"> </w:t>
      </w:r>
      <w:r w:rsidRPr="00F37DAF">
        <w:rPr>
          <w:color w:val="000000"/>
          <w:sz w:val="28"/>
          <w:szCs w:val="28"/>
        </w:rPr>
        <w:t xml:space="preserve">33-ФЗ </w:t>
      </w:r>
      <w:r w:rsidR="0081381D">
        <w:rPr>
          <w:color w:val="000000"/>
          <w:sz w:val="28"/>
          <w:szCs w:val="28"/>
        </w:rPr>
        <w:t>«</w:t>
      </w:r>
      <w:r w:rsidRPr="00F37DAF">
        <w:rPr>
          <w:rFonts w:eastAsia="Calibri"/>
          <w:color w:val="000000"/>
          <w:sz w:val="28"/>
          <w:szCs w:val="28"/>
          <w:lang w:eastAsia="ru-RU"/>
        </w:rPr>
        <w:t>Об общих</w:t>
      </w:r>
      <w:proofErr w:type="gramEnd"/>
      <w:r w:rsidRPr="00F37DAF">
        <w:rPr>
          <w:rFonts w:eastAsia="Calibri"/>
          <w:color w:val="000000"/>
          <w:sz w:val="28"/>
          <w:szCs w:val="28"/>
          <w:lang w:eastAsia="ru-RU"/>
        </w:rPr>
        <w:t xml:space="preserve"> </w:t>
      </w:r>
      <w:proofErr w:type="gramStart"/>
      <w:r w:rsidRPr="00F37DAF">
        <w:rPr>
          <w:rFonts w:eastAsia="Calibri"/>
          <w:color w:val="000000"/>
          <w:sz w:val="28"/>
          <w:szCs w:val="28"/>
          <w:lang w:eastAsia="ru-RU"/>
        </w:rPr>
        <w:t>принципах</w:t>
      </w:r>
      <w:proofErr w:type="gramEnd"/>
      <w:r w:rsidRPr="00F37DAF">
        <w:rPr>
          <w:rFonts w:eastAsia="Calibri"/>
          <w:color w:val="000000"/>
          <w:sz w:val="28"/>
          <w:szCs w:val="28"/>
          <w:lang w:eastAsia="ru-RU"/>
        </w:rPr>
        <w:t xml:space="preserve"> организации местного самоуправления в единой системе публичной власти</w:t>
      </w:r>
      <w:r w:rsidR="0081381D">
        <w:rPr>
          <w:rFonts w:eastAsia="Calibri"/>
          <w:color w:val="000000"/>
          <w:sz w:val="28"/>
          <w:szCs w:val="28"/>
          <w:lang w:eastAsia="ru-RU"/>
        </w:rPr>
        <w:t>»</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81381D" w:rsidRPr="0081381D">
        <w:rPr>
          <w:rFonts w:eastAsia="Calibri"/>
          <w:sz w:val="28"/>
          <w:szCs w:val="28"/>
          <w:lang w:eastAsia="ru-RU"/>
        </w:rPr>
        <w:t xml:space="preserve">Мостовский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81381D" w:rsidRPr="0081381D">
        <w:rPr>
          <w:rFonts w:eastAsia="Calibri"/>
          <w:sz w:val="28"/>
          <w:szCs w:val="28"/>
        </w:rPr>
        <w:t xml:space="preserve">Мостовский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работ (в том числе дежурств) в целях </w:t>
      </w:r>
      <w:proofErr w:type="gramStart"/>
      <w:r w:rsidRPr="00F37DAF">
        <w:rPr>
          <w:rFonts w:eastAsia="Calibri"/>
          <w:sz w:val="28"/>
          <w:szCs w:val="28"/>
          <w:lang w:eastAsia="ru-RU"/>
        </w:rPr>
        <w:t xml:space="preserve">решения вопросов </w:t>
      </w:r>
      <w:r w:rsidR="004961A7" w:rsidRPr="00736B92">
        <w:rPr>
          <w:sz w:val="28"/>
          <w:szCs w:val="28"/>
          <w:lang w:eastAsia="ru-RU"/>
        </w:rPr>
        <w:t>непосредственного обеспечения жизнедеятельности населения</w:t>
      </w:r>
      <w:proofErr w:type="gramEnd"/>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81381D" w:rsidRPr="0081381D">
        <w:rPr>
          <w:sz w:val="28"/>
          <w:szCs w:val="28"/>
        </w:rPr>
        <w:t xml:space="preserve">Мостовский </w:t>
      </w:r>
      <w:r w:rsidR="00882E36">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F37DAF" w:rsidRDefault="006A2056" w:rsidP="0081381D">
      <w:pPr>
        <w:pStyle w:val="211"/>
        <w:tabs>
          <w:tab w:val="left" w:pos="-142"/>
        </w:tabs>
        <w:suppressAutoHyphens w:val="0"/>
        <w:ind w:firstLine="851"/>
        <w:jc w:val="both"/>
      </w:pPr>
      <w:r w:rsidRPr="00F37DAF">
        <w:t>Организация и материально-техническое обеспечение проведения социально значимых работ осуществляется администрацией.</w:t>
      </w:r>
    </w:p>
    <w:p w:rsidR="006A2056" w:rsidRPr="00F37DAF" w:rsidRDefault="001C22C7" w:rsidP="0081381D">
      <w:pPr>
        <w:spacing w:before="120" w:after="120"/>
        <w:ind w:firstLine="851"/>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6A2056">
      <w:pPr>
        <w:ind w:firstLine="851"/>
        <w:jc w:val="both"/>
        <w:rPr>
          <w:sz w:val="28"/>
          <w:szCs w:val="28"/>
        </w:rPr>
      </w:pPr>
      <w:r w:rsidRPr="00F37DAF">
        <w:rPr>
          <w:sz w:val="28"/>
          <w:szCs w:val="28"/>
        </w:rPr>
        <w:t xml:space="preserve">1. В целях решения непосредственно населением вопросов </w:t>
      </w:r>
      <w:r w:rsidR="004961A7" w:rsidRPr="00736B92">
        <w:rPr>
          <w:sz w:val="28"/>
          <w:szCs w:val="28"/>
          <w:lang w:eastAsia="ru-RU"/>
        </w:rPr>
        <w:t>непосредственного обеспечения жизнедеятельности населения</w:t>
      </w:r>
      <w:r w:rsidRPr="00F37DAF">
        <w:rPr>
          <w:sz w:val="28"/>
          <w:szCs w:val="28"/>
        </w:rPr>
        <w:t xml:space="preserve"> на территории муниципального образования </w:t>
      </w:r>
      <w:r w:rsidR="0081381D" w:rsidRPr="0081381D">
        <w:rPr>
          <w:rFonts w:eastAsia="Calibri"/>
          <w:sz w:val="28"/>
          <w:szCs w:val="28"/>
        </w:rPr>
        <w:t xml:space="preserve">Мостовский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sz w:val="28"/>
          <w:szCs w:val="28"/>
        </w:rPr>
        <w:t>проводится местный референдум.</w:t>
      </w:r>
    </w:p>
    <w:p w:rsidR="006A2056" w:rsidRPr="00F37DAF" w:rsidRDefault="006A2056" w:rsidP="006A2056">
      <w:pPr>
        <w:ind w:firstLine="851"/>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81381D" w:rsidRPr="0081381D">
        <w:rPr>
          <w:rFonts w:eastAsia="Calibri"/>
          <w:sz w:val="28"/>
          <w:szCs w:val="28"/>
        </w:rPr>
        <w:t xml:space="preserve">Мостовский </w:t>
      </w:r>
      <w:r w:rsidR="00882E36">
        <w:rPr>
          <w:rFonts w:eastAsia="Calibri"/>
          <w:color w:val="000000"/>
          <w:kern w:val="0"/>
          <w:sz w:val="28"/>
          <w:szCs w:val="28"/>
          <w:lang w:eastAsia="ru-RU"/>
        </w:rPr>
        <w:t>район</w:t>
      </w:r>
      <w:r w:rsidRPr="00F37DAF">
        <w:rPr>
          <w:sz w:val="28"/>
          <w:szCs w:val="28"/>
        </w:rPr>
        <w:t>.</w:t>
      </w:r>
    </w:p>
    <w:p w:rsidR="006A2056" w:rsidRPr="006A2670" w:rsidRDefault="006A2056" w:rsidP="006A2056">
      <w:pPr>
        <w:pStyle w:val="ae"/>
        <w:suppressAutoHyphens w:val="0"/>
        <w:ind w:firstLine="851"/>
      </w:pPr>
      <w:r w:rsidRPr="006A2670">
        <w:t>3. Решение о назначении и проведении местного референдума принимается Советом:</w:t>
      </w:r>
    </w:p>
    <w:p w:rsidR="006A2056" w:rsidRPr="00F37DAF" w:rsidRDefault="006A2056" w:rsidP="006A2056">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F37DAF" w:rsidRDefault="006A2056" w:rsidP="006A2056">
      <w:pPr>
        <w:shd w:val="clear" w:color="auto" w:fill="FFFFFF"/>
        <w:tabs>
          <w:tab w:val="left" w:pos="-2160"/>
        </w:tabs>
        <w:ind w:firstLine="851"/>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F37DAF"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совместно.</w:t>
      </w:r>
    </w:p>
    <w:p w:rsidR="006A2056" w:rsidRPr="006A2670" w:rsidRDefault="006A2056" w:rsidP="006A2056">
      <w:pPr>
        <w:pStyle w:val="ae"/>
        <w:suppressAutoHyphens w:val="0"/>
        <w:ind w:firstLine="851"/>
      </w:pPr>
      <w:r w:rsidRPr="006A2670">
        <w:rPr>
          <w:color w:val="000000"/>
        </w:rPr>
        <w:t xml:space="preserve">4. </w:t>
      </w:r>
      <w:proofErr w:type="gramStart"/>
      <w:r w:rsidRPr="006A2670">
        <w:t xml:space="preserve">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w:t>
      </w:r>
      <w:r w:rsidR="0081381D">
        <w:t xml:space="preserve">года </w:t>
      </w:r>
      <w:r w:rsidRPr="006A2670">
        <w:t xml:space="preserve">№ 67-ФЗ </w:t>
      </w:r>
      <w:r w:rsidR="0081381D">
        <w:t>«</w:t>
      </w:r>
      <w:r w:rsidRPr="006A2670">
        <w:t xml:space="preserve">Об основных гарантиях избирательных прав и права на участие в референдуме </w:t>
      </w:r>
      <w:r w:rsidRPr="006A2670">
        <w:lastRenderedPageBreak/>
        <w:t>граждан Российской Федерации</w:t>
      </w:r>
      <w:r w:rsidR="00E67BE9">
        <w:t>»</w:t>
      </w:r>
      <w:r w:rsidRPr="006A2670">
        <w:t>, Законом Краснодарского края от</w:t>
      </w:r>
      <w:r w:rsidR="00E67BE9">
        <w:br/>
      </w:r>
      <w:r w:rsidRPr="006A2670">
        <w:t>23</w:t>
      </w:r>
      <w:r w:rsidR="004C410E">
        <w:t xml:space="preserve"> июля </w:t>
      </w:r>
      <w:r w:rsidRPr="006A2670">
        <w:t xml:space="preserve">2003 </w:t>
      </w:r>
      <w:r w:rsidR="00E67BE9">
        <w:t xml:space="preserve">года </w:t>
      </w:r>
      <w:r w:rsidRPr="006A2670">
        <w:t xml:space="preserve">№ 606-КЗ </w:t>
      </w:r>
      <w:r w:rsidR="00E67BE9">
        <w:t>«</w:t>
      </w:r>
      <w:r w:rsidRPr="006A2670">
        <w:t>О референдумах в Краснодарском крае</w:t>
      </w:r>
      <w:r w:rsidR="00E67BE9">
        <w:t>»</w:t>
      </w:r>
      <w:r w:rsidRPr="006A2670">
        <w:t>.</w:t>
      </w:r>
      <w:proofErr w:type="gramEnd"/>
    </w:p>
    <w:p w:rsidR="006A2056" w:rsidRPr="006A2670" w:rsidRDefault="006A2056" w:rsidP="006A2056">
      <w:pPr>
        <w:pStyle w:val="ae"/>
        <w:suppressAutoHyphens w:val="0"/>
        <w:ind w:firstLine="851"/>
      </w:pPr>
      <w:r w:rsidRPr="006A2670">
        <w:rPr>
          <w:color w:val="000000"/>
        </w:rPr>
        <w:t xml:space="preserve">5. </w:t>
      </w:r>
      <w:proofErr w:type="gramStart"/>
      <w:r w:rsidRPr="006A2670">
        <w:rPr>
          <w:color w:val="000000"/>
        </w:rPr>
        <w:t xml:space="preserve">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6A2670">
        <w:t xml:space="preserve">муниципального образования </w:t>
      </w:r>
      <w:r w:rsidR="00E67BE9" w:rsidRPr="00E67BE9">
        <w:rPr>
          <w:rFonts w:eastAsia="Calibri"/>
        </w:rPr>
        <w:t xml:space="preserve">Мостовский </w:t>
      </w:r>
      <w:r w:rsidR="00882E36">
        <w:rPr>
          <w:rFonts w:eastAsia="Calibri"/>
          <w:color w:val="000000"/>
          <w:kern w:val="0"/>
          <w:szCs w:val="28"/>
          <w:lang w:eastAsia="ru-RU"/>
        </w:rPr>
        <w:t>район</w:t>
      </w:r>
      <w:r w:rsidRPr="006A2670">
        <w:rPr>
          <w:rFonts w:eastAsia="Calibri"/>
        </w:rPr>
        <w:t xml:space="preserve"> </w:t>
      </w:r>
      <w:r w:rsidRPr="006A2670">
        <w:rPr>
          <w:color w:val="000000"/>
        </w:rPr>
        <w:t xml:space="preserve">в соответствии с </w:t>
      </w:r>
      <w:r w:rsidRPr="006A2670">
        <w:t>Федеральным законом от 12</w:t>
      </w:r>
      <w:r w:rsidR="004C410E">
        <w:t xml:space="preserve"> июня </w:t>
      </w:r>
      <w:r w:rsidRPr="006A2670">
        <w:t xml:space="preserve">2002 </w:t>
      </w:r>
      <w:r w:rsidR="00E67BE9">
        <w:t>года</w:t>
      </w:r>
      <w:r w:rsidR="00E67BE9">
        <w:br/>
      </w:r>
      <w:r w:rsidRPr="006A2670">
        <w:t xml:space="preserve">№ 67-ФЗ </w:t>
      </w:r>
      <w:r w:rsidR="00E67BE9">
        <w:t>«</w:t>
      </w:r>
      <w:r w:rsidRPr="006A2670">
        <w:t>Об основных гарантиях избирательных прав и</w:t>
      </w:r>
      <w:proofErr w:type="gramEnd"/>
      <w:r w:rsidRPr="006A2670">
        <w:t xml:space="preserve"> права на участие в референдуме граждан Российской Федерации</w:t>
      </w:r>
      <w:r w:rsidR="00E67BE9">
        <w:t>»</w:t>
      </w:r>
      <w:r w:rsidRPr="006A2670">
        <w:t>.</w:t>
      </w:r>
    </w:p>
    <w:p w:rsidR="006A2056" w:rsidRPr="00F37DAF" w:rsidRDefault="006A2056" w:rsidP="006A2056">
      <w:pPr>
        <w:shd w:val="clear" w:color="auto" w:fill="FFFFFF"/>
        <w:ind w:firstLine="851"/>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администрации.</w:t>
      </w:r>
    </w:p>
    <w:p w:rsidR="006A2056" w:rsidRPr="00F37DAF" w:rsidRDefault="006A2056" w:rsidP="006A2056">
      <w:pPr>
        <w:shd w:val="clear" w:color="auto" w:fill="FFFFFF"/>
        <w:ind w:firstLine="851"/>
        <w:jc w:val="both"/>
        <w:rPr>
          <w:sz w:val="28"/>
          <w:szCs w:val="28"/>
        </w:rPr>
      </w:pPr>
      <w:r w:rsidRPr="00F37DAF">
        <w:rPr>
          <w:sz w:val="28"/>
          <w:szCs w:val="28"/>
        </w:rPr>
        <w:t xml:space="preserve">7. </w:t>
      </w:r>
      <w:proofErr w:type="gramStart"/>
      <w:r w:rsidRPr="00F37DAF">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F37DAF">
        <w:rPr>
          <w:b/>
          <w:sz w:val="28"/>
          <w:szCs w:val="28"/>
        </w:rPr>
        <w:t xml:space="preserve"> </w:t>
      </w:r>
      <w:r w:rsidRPr="00F37DAF">
        <w:rPr>
          <w:sz w:val="28"/>
          <w:szCs w:val="28"/>
        </w:rPr>
        <w:t>подлежат проверке Советом на их соответствие требованиям, установленным статьей 12 Федерального закона от 12</w:t>
      </w:r>
      <w:r w:rsidR="004C410E">
        <w:rPr>
          <w:sz w:val="28"/>
          <w:szCs w:val="28"/>
        </w:rPr>
        <w:t xml:space="preserve"> июня </w:t>
      </w:r>
      <w:r w:rsidRPr="00F37DAF">
        <w:rPr>
          <w:sz w:val="28"/>
          <w:szCs w:val="28"/>
        </w:rPr>
        <w:t xml:space="preserve">2002 </w:t>
      </w:r>
      <w:r w:rsidR="00E67BE9">
        <w:rPr>
          <w:sz w:val="28"/>
          <w:szCs w:val="28"/>
        </w:rPr>
        <w:t xml:space="preserve">года </w:t>
      </w:r>
      <w:r w:rsidRPr="00F37DAF">
        <w:rPr>
          <w:sz w:val="28"/>
          <w:szCs w:val="28"/>
        </w:rPr>
        <w:t xml:space="preserve">№ 67-ФЗ </w:t>
      </w:r>
      <w:r w:rsidR="00E67BE9">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E67BE9">
        <w:rPr>
          <w:sz w:val="28"/>
          <w:szCs w:val="28"/>
        </w:rPr>
        <w:t>»</w:t>
      </w:r>
      <w:r w:rsidR="004C410E">
        <w:rPr>
          <w:sz w:val="28"/>
          <w:szCs w:val="28"/>
        </w:rPr>
        <w:t>.</w:t>
      </w:r>
      <w:proofErr w:type="gramEnd"/>
    </w:p>
    <w:p w:rsidR="006A2056" w:rsidRPr="00F37DAF" w:rsidRDefault="006A2056" w:rsidP="006A2056">
      <w:pPr>
        <w:shd w:val="clear" w:color="auto" w:fill="FFFFFF"/>
        <w:ind w:firstLine="851"/>
        <w:jc w:val="both"/>
        <w:rPr>
          <w:sz w:val="28"/>
          <w:szCs w:val="28"/>
        </w:rPr>
      </w:pPr>
      <w:r w:rsidRPr="00F37DA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6A2056" w:rsidRPr="00F37DAF" w:rsidRDefault="006A2056" w:rsidP="006A2056">
      <w:pPr>
        <w:tabs>
          <w:tab w:val="left" w:pos="360"/>
        </w:tabs>
        <w:ind w:firstLine="851"/>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F37DAF" w:rsidRDefault="006A2056" w:rsidP="006A2056">
      <w:pPr>
        <w:tabs>
          <w:tab w:val="left" w:pos="142"/>
          <w:tab w:val="left" w:pos="360"/>
        </w:tabs>
        <w:ind w:firstLine="851"/>
        <w:jc w:val="both"/>
        <w:rPr>
          <w:sz w:val="28"/>
          <w:szCs w:val="28"/>
        </w:rPr>
      </w:pPr>
      <w:r w:rsidRPr="00F37DAF">
        <w:rPr>
          <w:sz w:val="28"/>
          <w:szCs w:val="28"/>
        </w:rPr>
        <w:t>В случае</w:t>
      </w:r>
      <w:proofErr w:type="gramStart"/>
      <w:r w:rsidRPr="00F37DAF">
        <w:rPr>
          <w:sz w:val="28"/>
          <w:szCs w:val="28"/>
        </w:rPr>
        <w:t>,</w:t>
      </w:r>
      <w:proofErr w:type="gramEnd"/>
      <w:r w:rsidRPr="00F37DAF">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E67BE9" w:rsidRPr="00E67BE9">
        <w:rPr>
          <w:rFonts w:eastAsia="Calibri"/>
          <w:sz w:val="28"/>
          <w:szCs w:val="28"/>
        </w:rPr>
        <w:t xml:space="preserve">Мостовский </w:t>
      </w:r>
      <w:r w:rsidR="00882E36">
        <w:rPr>
          <w:rFonts w:eastAsia="Calibri"/>
          <w:color w:val="000000"/>
          <w:kern w:val="0"/>
          <w:sz w:val="28"/>
          <w:szCs w:val="28"/>
          <w:lang w:eastAsia="ru-RU"/>
        </w:rPr>
        <w:t>район</w:t>
      </w:r>
      <w:r w:rsidRPr="00F37DAF">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6A2056" w:rsidRPr="00F37DAF" w:rsidRDefault="006A2056" w:rsidP="006A2056">
      <w:pPr>
        <w:tabs>
          <w:tab w:val="left" w:pos="360"/>
        </w:tabs>
        <w:ind w:firstLine="851"/>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F37DAF">
        <w:rPr>
          <w:b/>
          <w:color w:val="000000"/>
          <w:sz w:val="28"/>
          <w:szCs w:val="28"/>
        </w:rPr>
        <w:t xml:space="preserve"> </w:t>
      </w:r>
      <w:r w:rsidRPr="00F37DAF">
        <w:rPr>
          <w:sz w:val="28"/>
          <w:szCs w:val="28"/>
        </w:rPr>
        <w:t xml:space="preserve">муниципального образования </w:t>
      </w:r>
      <w:r w:rsidR="00E67BE9" w:rsidRPr="00E67BE9">
        <w:rPr>
          <w:rFonts w:eastAsia="Calibri"/>
          <w:sz w:val="28"/>
          <w:szCs w:val="28"/>
        </w:rPr>
        <w:t xml:space="preserve">Мостовский </w:t>
      </w:r>
      <w:r w:rsidR="00882E36">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участвуют в местном</w:t>
      </w:r>
      <w:r w:rsidRPr="00F37DAF">
        <w:rPr>
          <w:sz w:val="28"/>
          <w:szCs w:val="28"/>
        </w:rPr>
        <w:t xml:space="preserve"> </w:t>
      </w:r>
      <w:r w:rsidRPr="00F37DAF">
        <w:rPr>
          <w:color w:val="000000"/>
          <w:sz w:val="28"/>
          <w:szCs w:val="28"/>
        </w:rPr>
        <w:t>референдуме на основе всеобщего равного и прямого волеизъявления при тайном голосовании.</w:t>
      </w:r>
    </w:p>
    <w:p w:rsidR="006A2056" w:rsidRPr="00F37DAF" w:rsidRDefault="006A2056" w:rsidP="006A2056">
      <w:pPr>
        <w:ind w:firstLine="851"/>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подлежат официальному опубликованию.</w:t>
      </w:r>
    </w:p>
    <w:p w:rsidR="006A2056" w:rsidRPr="006A2670" w:rsidRDefault="006A2056" w:rsidP="006A2056">
      <w:pPr>
        <w:pStyle w:val="ae"/>
        <w:tabs>
          <w:tab w:val="left" w:pos="-1134"/>
        </w:tabs>
        <w:suppressAutoHyphens w:val="0"/>
        <w:ind w:firstLine="851"/>
      </w:pPr>
      <w:r w:rsidRPr="006A2670">
        <w:lastRenderedPageBreak/>
        <w:t xml:space="preserve">11. Органы местного самоуправления муниципального образования </w:t>
      </w:r>
      <w:r w:rsidR="00E67BE9" w:rsidRPr="00E67BE9">
        <w:rPr>
          <w:rFonts w:eastAsia="Calibri"/>
        </w:rPr>
        <w:t xml:space="preserve">Мостовский </w:t>
      </w:r>
      <w:r w:rsidR="00B6039E">
        <w:rPr>
          <w:rFonts w:eastAsia="Calibri"/>
          <w:color w:val="000000"/>
          <w:kern w:val="0"/>
          <w:szCs w:val="28"/>
          <w:lang w:eastAsia="ru-RU"/>
        </w:rPr>
        <w:t>район</w:t>
      </w:r>
      <w:r w:rsidRPr="006A2670">
        <w:rPr>
          <w:rFonts w:eastAsia="Calibri"/>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Pr="006A2670" w:rsidRDefault="006A2056" w:rsidP="006A2056">
      <w:pPr>
        <w:pStyle w:val="ae"/>
        <w:suppressAutoHyphens w:val="0"/>
        <w:ind w:firstLine="851"/>
      </w:pPr>
      <w:r w:rsidRPr="006A2670">
        <w:t xml:space="preserve">12. </w:t>
      </w:r>
      <w:proofErr w:type="gramStart"/>
      <w:r w:rsidRPr="006A2670">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w:t>
      </w:r>
      <w:r w:rsidR="004C410E">
        <w:t xml:space="preserve"> июня </w:t>
      </w:r>
      <w:r w:rsidRPr="006A2670">
        <w:t xml:space="preserve">2002 </w:t>
      </w:r>
      <w:r w:rsidR="00E67BE9">
        <w:t xml:space="preserve">года </w:t>
      </w:r>
      <w:r w:rsidRPr="006A2670">
        <w:t xml:space="preserve">№ 67-ФЗ </w:t>
      </w:r>
      <w:r w:rsidR="00E67BE9">
        <w:t>«</w:t>
      </w:r>
      <w:r w:rsidRPr="006A2670">
        <w:t>Об основных гарантиях избирательных прав и права на участие в референдуме граждан Российской Федерации</w:t>
      </w:r>
      <w:r w:rsidR="00E67BE9">
        <w:t>»</w:t>
      </w:r>
      <w:r w:rsidRPr="006A2670">
        <w:t>, Законом Краснодарского края от 23</w:t>
      </w:r>
      <w:r w:rsidR="004C410E">
        <w:t xml:space="preserve"> июля </w:t>
      </w:r>
      <w:r w:rsidRPr="006A2670">
        <w:t xml:space="preserve">2003 </w:t>
      </w:r>
      <w:r w:rsidR="00E67BE9">
        <w:t xml:space="preserve">года </w:t>
      </w:r>
      <w:r w:rsidRPr="006A2670">
        <w:t xml:space="preserve">№ 606-КЗ </w:t>
      </w:r>
      <w:r w:rsidR="00E67BE9">
        <w:t>«</w:t>
      </w:r>
      <w:r w:rsidRPr="006A2670">
        <w:t>О референдумах в Краснодарском крае</w:t>
      </w:r>
      <w:r w:rsidR="00E67BE9">
        <w:t>»</w:t>
      </w:r>
      <w:r w:rsidRPr="006A2670">
        <w:t>.</w:t>
      </w:r>
      <w:proofErr w:type="gramEnd"/>
    </w:p>
    <w:p w:rsidR="006A2056" w:rsidRPr="00F37DAF" w:rsidRDefault="001C22C7" w:rsidP="00E67BE9">
      <w:pPr>
        <w:spacing w:before="120" w:after="120"/>
        <w:ind w:firstLine="851"/>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6A2670">
      <w:pPr>
        <w:ind w:firstLine="851"/>
        <w:jc w:val="both"/>
        <w:rPr>
          <w:sz w:val="28"/>
          <w:szCs w:val="28"/>
        </w:rPr>
      </w:pPr>
      <w:r w:rsidRPr="00F37DA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F37DAF" w:rsidRDefault="006A2056" w:rsidP="006A2670">
      <w:pPr>
        <w:ind w:firstLine="851"/>
        <w:jc w:val="both"/>
        <w:rPr>
          <w:sz w:val="28"/>
          <w:szCs w:val="28"/>
        </w:rPr>
      </w:pPr>
      <w:r w:rsidRPr="00F37DAF">
        <w:rPr>
          <w:sz w:val="28"/>
          <w:szCs w:val="28"/>
        </w:rPr>
        <w:t xml:space="preserve">2. </w:t>
      </w:r>
      <w:proofErr w:type="gramStart"/>
      <w:r w:rsidRPr="00F37DAF">
        <w:rPr>
          <w:sz w:val="28"/>
          <w:szCs w:val="28"/>
        </w:rPr>
        <w:t>Гарантии избирательных прав граждан при проведении муниципальных выборов, порядок назначения, подготовки, проведения,</w:t>
      </w:r>
      <w:r w:rsidRPr="00F37DAF">
        <w:rPr>
          <w:rFonts w:eastAsia="Calibri"/>
          <w:sz w:val="28"/>
          <w:szCs w:val="28"/>
        </w:rPr>
        <w:t xml:space="preserve"> установления итогов и определения результатов</w:t>
      </w:r>
      <w:r w:rsidRPr="00F37DAF">
        <w:rPr>
          <w:sz w:val="28"/>
          <w:szCs w:val="28"/>
        </w:rPr>
        <w:t xml:space="preserve"> муниципальных выборов устанавливаются Федеральным законом от 12</w:t>
      </w:r>
      <w:r w:rsidR="004C410E">
        <w:rPr>
          <w:sz w:val="28"/>
          <w:szCs w:val="28"/>
        </w:rPr>
        <w:t xml:space="preserve"> июня </w:t>
      </w:r>
      <w:r w:rsidRPr="00F37DAF">
        <w:rPr>
          <w:sz w:val="28"/>
          <w:szCs w:val="28"/>
        </w:rPr>
        <w:t xml:space="preserve">2002 </w:t>
      </w:r>
      <w:r w:rsidR="00E67BE9">
        <w:rPr>
          <w:sz w:val="28"/>
          <w:szCs w:val="28"/>
        </w:rPr>
        <w:t xml:space="preserve">года </w:t>
      </w:r>
      <w:r w:rsidRPr="00F37DAF">
        <w:rPr>
          <w:sz w:val="28"/>
          <w:szCs w:val="28"/>
        </w:rPr>
        <w:t xml:space="preserve">№ 67-ФЗ </w:t>
      </w:r>
      <w:r w:rsidR="00E67BE9">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E67BE9">
        <w:rPr>
          <w:sz w:val="28"/>
          <w:szCs w:val="28"/>
        </w:rPr>
        <w:t>»</w:t>
      </w:r>
      <w:r w:rsidRPr="00F37DAF">
        <w:rPr>
          <w:sz w:val="28"/>
          <w:szCs w:val="28"/>
        </w:rPr>
        <w:t>, Законом Краснодарского края от</w:t>
      </w:r>
      <w:r w:rsidR="00E67BE9">
        <w:rPr>
          <w:sz w:val="28"/>
          <w:szCs w:val="28"/>
        </w:rPr>
        <w:br/>
      </w:r>
      <w:r w:rsidRPr="00F37DAF">
        <w:rPr>
          <w:sz w:val="28"/>
          <w:szCs w:val="28"/>
        </w:rPr>
        <w:t>26</w:t>
      </w:r>
      <w:r w:rsidR="00636C17">
        <w:rPr>
          <w:sz w:val="28"/>
          <w:szCs w:val="28"/>
        </w:rPr>
        <w:t xml:space="preserve"> декабря </w:t>
      </w:r>
      <w:r w:rsidRPr="00F37DAF">
        <w:rPr>
          <w:sz w:val="28"/>
          <w:szCs w:val="28"/>
        </w:rPr>
        <w:t xml:space="preserve">2005 </w:t>
      </w:r>
      <w:r w:rsidR="003B51E7">
        <w:rPr>
          <w:sz w:val="28"/>
          <w:szCs w:val="28"/>
        </w:rPr>
        <w:t xml:space="preserve">года </w:t>
      </w:r>
      <w:r w:rsidRPr="00F37DAF">
        <w:rPr>
          <w:sz w:val="28"/>
          <w:szCs w:val="28"/>
        </w:rPr>
        <w:t xml:space="preserve">№ 966-КЗ </w:t>
      </w:r>
      <w:r w:rsidR="003B51E7">
        <w:rPr>
          <w:sz w:val="28"/>
          <w:szCs w:val="28"/>
        </w:rPr>
        <w:t>«</w:t>
      </w:r>
      <w:r w:rsidRPr="00F37DAF">
        <w:rPr>
          <w:sz w:val="28"/>
          <w:szCs w:val="28"/>
        </w:rPr>
        <w:t>О муниципальных выборах в Краснодарском крае</w:t>
      </w:r>
      <w:r w:rsidR="003B51E7">
        <w:rPr>
          <w:sz w:val="28"/>
          <w:szCs w:val="28"/>
        </w:rPr>
        <w:t>».</w:t>
      </w:r>
      <w:proofErr w:type="gramEnd"/>
    </w:p>
    <w:p w:rsidR="003B51E7" w:rsidRDefault="006A2056" w:rsidP="006A2670">
      <w:pPr>
        <w:ind w:firstLine="851"/>
        <w:jc w:val="both"/>
        <w:rPr>
          <w:i/>
          <w:sz w:val="28"/>
          <w:szCs w:val="28"/>
        </w:rPr>
      </w:pPr>
      <w:r w:rsidRPr="00F37DAF">
        <w:rPr>
          <w:sz w:val="28"/>
          <w:szCs w:val="28"/>
        </w:rPr>
        <w:t>В</w:t>
      </w:r>
      <w:r w:rsidRPr="00F37DAF">
        <w:rPr>
          <w:kern w:val="28"/>
          <w:sz w:val="28"/>
          <w:szCs w:val="28"/>
        </w:rPr>
        <w:t>ыборы депутатов Совета проводятся по мажоритарной системе относительного большинства</w:t>
      </w:r>
      <w:r w:rsidRPr="00F37DAF">
        <w:rPr>
          <w:i/>
          <w:sz w:val="28"/>
          <w:szCs w:val="28"/>
        </w:rPr>
        <w:t>.</w:t>
      </w:r>
    </w:p>
    <w:p w:rsidR="006A2056" w:rsidRPr="00F37DAF" w:rsidRDefault="006A2056" w:rsidP="006A2670">
      <w:pPr>
        <w:autoSpaceDE w:val="0"/>
        <w:autoSpaceDN w:val="0"/>
        <w:adjustRightInd w:val="0"/>
        <w:ind w:firstLine="851"/>
        <w:jc w:val="both"/>
        <w:rPr>
          <w:sz w:val="28"/>
          <w:szCs w:val="28"/>
        </w:rPr>
      </w:pPr>
      <w:r w:rsidRPr="00F37DAF">
        <w:rPr>
          <w:sz w:val="28"/>
          <w:szCs w:val="28"/>
        </w:rPr>
        <w:t xml:space="preserve">3. Муниципальные выборы назначаются Советом не ранее чем за 90 дней и не </w:t>
      </w:r>
      <w:proofErr w:type="gramStart"/>
      <w:r w:rsidRPr="00F37DAF">
        <w:rPr>
          <w:sz w:val="28"/>
          <w:szCs w:val="28"/>
        </w:rPr>
        <w:t>позднее</w:t>
      </w:r>
      <w:proofErr w:type="gramEnd"/>
      <w:r w:rsidRPr="00F37DAF">
        <w:rPr>
          <w:sz w:val="28"/>
          <w:szCs w:val="28"/>
        </w:rPr>
        <w:t xml:space="preserve"> чем за 80 дней до дня голосования.</w:t>
      </w:r>
      <w:r w:rsidRPr="00F37DAF">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F37DAF" w:rsidRDefault="006A2056" w:rsidP="006A2670">
      <w:pPr>
        <w:pStyle w:val="211"/>
        <w:suppressAutoHyphens w:val="0"/>
        <w:ind w:firstLine="851"/>
        <w:jc w:val="both"/>
      </w:pPr>
      <w:proofErr w:type="gramStart"/>
      <w:r w:rsidRPr="00F37DAF">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w:t>
      </w:r>
      <w:r w:rsidR="00636C17">
        <w:t xml:space="preserve"> июня </w:t>
      </w:r>
      <w:r w:rsidRPr="00F37DAF">
        <w:t xml:space="preserve">2002 </w:t>
      </w:r>
      <w:r w:rsidR="003B51E7">
        <w:t xml:space="preserve">года </w:t>
      </w:r>
      <w:r w:rsidRPr="00F37DAF">
        <w:t xml:space="preserve">№ 67-ФЗ </w:t>
      </w:r>
      <w:r w:rsidR="003B51E7">
        <w:t>«</w:t>
      </w:r>
      <w:r w:rsidRPr="00F37DAF">
        <w:t>Об основных гарантиях избирательных прав и права на участие в</w:t>
      </w:r>
      <w:proofErr w:type="gramEnd"/>
      <w:r w:rsidRPr="00F37DAF">
        <w:t xml:space="preserve"> </w:t>
      </w:r>
      <w:proofErr w:type="gramStart"/>
      <w:r w:rsidRPr="00F37DAF">
        <w:t>референдуме</w:t>
      </w:r>
      <w:proofErr w:type="gramEnd"/>
      <w:r w:rsidRPr="00F37DAF">
        <w:t xml:space="preserve"> граждан Российской Федерации</w:t>
      </w:r>
      <w:r w:rsidR="003B51E7">
        <w:t>»</w:t>
      </w:r>
      <w:r w:rsidRPr="00F37DAF">
        <w:t>.</w:t>
      </w:r>
    </w:p>
    <w:p w:rsidR="006A2056" w:rsidRPr="00F37DAF" w:rsidRDefault="006A2056" w:rsidP="006A2670">
      <w:pPr>
        <w:pStyle w:val="211"/>
        <w:suppressAutoHyphens w:val="0"/>
        <w:ind w:firstLine="851"/>
        <w:jc w:val="both"/>
      </w:pPr>
      <w:r w:rsidRPr="00F37DAF">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w:t>
      </w:r>
      <w:r w:rsidRPr="00F37DAF">
        <w:lastRenderedPageBreak/>
        <w:t>выборы назначаются на третье воскресенье сентября.</w:t>
      </w:r>
    </w:p>
    <w:p w:rsidR="006A2056" w:rsidRPr="00F37DAF" w:rsidRDefault="006A2056" w:rsidP="006A2670">
      <w:pPr>
        <w:ind w:firstLine="851"/>
        <w:jc w:val="both"/>
        <w:rPr>
          <w:sz w:val="28"/>
          <w:szCs w:val="28"/>
        </w:rPr>
      </w:pPr>
      <w:r w:rsidRPr="00F37DA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F37DAF" w:rsidRDefault="006A2056" w:rsidP="006A2670">
      <w:pPr>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F37DAF" w:rsidRDefault="006A2056" w:rsidP="006A2670">
      <w:pPr>
        <w:ind w:firstLine="709"/>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F37DAF" w:rsidRDefault="006A2056" w:rsidP="006A2670">
      <w:pPr>
        <w:ind w:firstLine="709"/>
        <w:jc w:val="both"/>
        <w:rPr>
          <w:sz w:val="28"/>
          <w:szCs w:val="28"/>
        </w:rPr>
      </w:pPr>
      <w:r w:rsidRPr="00F37DAF">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F37DAF" w:rsidRDefault="006A2056" w:rsidP="006A2670">
      <w:pPr>
        <w:ind w:firstLine="851"/>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6A2670">
      <w:pPr>
        <w:tabs>
          <w:tab w:val="left" w:pos="142"/>
        </w:tabs>
        <w:ind w:firstLine="851"/>
        <w:jc w:val="both"/>
        <w:rPr>
          <w:sz w:val="28"/>
          <w:szCs w:val="28"/>
        </w:rPr>
      </w:pPr>
      <w:r w:rsidRPr="00F37DAF">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6A2056">
      <w:pPr>
        <w:tabs>
          <w:tab w:val="left" w:pos="142"/>
        </w:tabs>
        <w:ind w:firstLine="851"/>
        <w:jc w:val="both"/>
        <w:rPr>
          <w:sz w:val="28"/>
          <w:szCs w:val="28"/>
        </w:rPr>
      </w:pPr>
      <w:r w:rsidRPr="00F37DAF">
        <w:rPr>
          <w:sz w:val="28"/>
          <w:szCs w:val="28"/>
        </w:rPr>
        <w:t>При назначении досрочных выборов сроки, указанные в части</w:t>
      </w:r>
      <w:r w:rsidRPr="00F37DAF">
        <w:rPr>
          <w:b/>
          <w:sz w:val="28"/>
          <w:szCs w:val="28"/>
        </w:rPr>
        <w:t xml:space="preserve"> </w:t>
      </w:r>
      <w:r w:rsidRPr="00F37DAF">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F37DAF" w:rsidRDefault="006A2056" w:rsidP="006A2670">
      <w:pPr>
        <w:ind w:firstLine="851"/>
        <w:jc w:val="both"/>
        <w:rPr>
          <w:sz w:val="28"/>
          <w:szCs w:val="28"/>
        </w:rPr>
      </w:pPr>
      <w:r w:rsidRPr="00F37DAF">
        <w:rPr>
          <w:sz w:val="28"/>
          <w:szCs w:val="28"/>
        </w:rPr>
        <w:t xml:space="preserve">6. </w:t>
      </w:r>
      <w:proofErr w:type="gramStart"/>
      <w:r w:rsidRPr="00F37DAF">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за исключением случаев, предусмотренных Федеральным законом</w:t>
      </w:r>
      <w:r w:rsidR="00636C17">
        <w:rPr>
          <w:sz w:val="28"/>
          <w:szCs w:val="28"/>
        </w:rPr>
        <w:br/>
      </w:r>
      <w:r w:rsidRPr="00F37DAF">
        <w:rPr>
          <w:sz w:val="28"/>
          <w:szCs w:val="28"/>
        </w:rPr>
        <w:t>от 12</w:t>
      </w:r>
      <w:r w:rsidR="00636C17">
        <w:rPr>
          <w:sz w:val="28"/>
          <w:szCs w:val="28"/>
        </w:rPr>
        <w:t xml:space="preserve"> июня </w:t>
      </w:r>
      <w:r w:rsidRPr="00F37DAF">
        <w:rPr>
          <w:sz w:val="28"/>
          <w:szCs w:val="28"/>
        </w:rPr>
        <w:t xml:space="preserve">2002 </w:t>
      </w:r>
      <w:r w:rsidR="00636C17">
        <w:rPr>
          <w:sz w:val="28"/>
          <w:szCs w:val="28"/>
        </w:rPr>
        <w:t xml:space="preserve">года </w:t>
      </w:r>
      <w:r w:rsidRPr="00F37DAF">
        <w:rPr>
          <w:sz w:val="28"/>
          <w:szCs w:val="28"/>
        </w:rPr>
        <w:t>№ 67-ФЗ</w:t>
      </w:r>
      <w:proofErr w:type="gramEnd"/>
      <w:r w:rsidRPr="00F37DAF">
        <w:rPr>
          <w:sz w:val="28"/>
          <w:szCs w:val="28"/>
        </w:rPr>
        <w:t xml:space="preserve"> </w:t>
      </w:r>
      <w:r w:rsidR="00636C17">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636C17">
        <w:rPr>
          <w:sz w:val="28"/>
          <w:szCs w:val="28"/>
        </w:rPr>
        <w:t>»</w:t>
      </w:r>
      <w:r w:rsidRPr="00F37DAF">
        <w:rPr>
          <w:sz w:val="28"/>
          <w:szCs w:val="28"/>
        </w:rPr>
        <w:t>.</w:t>
      </w:r>
    </w:p>
    <w:p w:rsidR="006A2056" w:rsidRPr="00F37DAF" w:rsidRDefault="006A2056" w:rsidP="006A2670">
      <w:pPr>
        <w:pStyle w:val="211"/>
        <w:suppressAutoHyphens w:val="0"/>
        <w:ind w:firstLine="851"/>
        <w:jc w:val="both"/>
      </w:pPr>
      <w:r w:rsidRPr="00F37DAF">
        <w:t>7. Результаты муниципальных выборов подлежат официальному опубликованию в сроки, установленные Федеральным законом от</w:t>
      </w:r>
      <w:r w:rsidR="003B51E7">
        <w:br/>
      </w:r>
      <w:r w:rsidRPr="00F37DAF">
        <w:t>12</w:t>
      </w:r>
      <w:r w:rsidR="00636C17">
        <w:t xml:space="preserve"> июня </w:t>
      </w:r>
      <w:r w:rsidRPr="00F37DAF">
        <w:t xml:space="preserve">2002 </w:t>
      </w:r>
      <w:r w:rsidR="003B51E7">
        <w:t xml:space="preserve">года </w:t>
      </w:r>
      <w:r w:rsidRPr="00F37DAF">
        <w:t xml:space="preserve">№ 67-ФЗ </w:t>
      </w:r>
      <w:r w:rsidR="003B51E7">
        <w:t>«</w:t>
      </w:r>
      <w:r w:rsidRPr="00F37DAF">
        <w:t>Об основных гарантиях избирательных прав и права на участие в референдуме граждан Российской Федерации</w:t>
      </w:r>
      <w:r w:rsidR="003B51E7">
        <w:t>»</w:t>
      </w:r>
      <w:r w:rsidRPr="00F37DAF">
        <w:t>.</w:t>
      </w:r>
    </w:p>
    <w:p w:rsidR="00BA7C18" w:rsidRDefault="00BA7C18" w:rsidP="003B51E7">
      <w:pPr>
        <w:autoSpaceDE w:val="0"/>
        <w:autoSpaceDN w:val="0"/>
        <w:adjustRightInd w:val="0"/>
        <w:spacing w:before="120" w:after="120"/>
        <w:ind w:firstLine="851"/>
        <w:jc w:val="both"/>
        <w:outlineLvl w:val="0"/>
        <w:rPr>
          <w:b/>
          <w:sz w:val="28"/>
          <w:szCs w:val="28"/>
        </w:rPr>
      </w:pPr>
    </w:p>
    <w:p w:rsidR="006A2056" w:rsidRPr="00F37DAF" w:rsidRDefault="001C22C7" w:rsidP="003B51E7">
      <w:pPr>
        <w:autoSpaceDE w:val="0"/>
        <w:autoSpaceDN w:val="0"/>
        <w:adjustRightInd w:val="0"/>
        <w:spacing w:before="120" w:after="120"/>
        <w:ind w:firstLine="851"/>
        <w:jc w:val="both"/>
        <w:outlineLvl w:val="0"/>
        <w:rPr>
          <w:rFonts w:eastAsia="Calibri"/>
          <w:b/>
          <w:bCs/>
          <w:sz w:val="28"/>
          <w:szCs w:val="28"/>
          <w:lang w:eastAsia="ru-RU"/>
        </w:rPr>
      </w:pPr>
      <w:r>
        <w:rPr>
          <w:b/>
          <w:sz w:val="28"/>
          <w:szCs w:val="28"/>
        </w:rPr>
        <w:lastRenderedPageBreak/>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21"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Pr="00F37DAF">
        <w:rPr>
          <w:color w:val="000000"/>
          <w:sz w:val="28"/>
          <w:szCs w:val="28"/>
        </w:rPr>
        <w:t xml:space="preserve"> </w:t>
      </w:r>
      <w:r w:rsidR="00AC2E30">
        <w:rPr>
          <w:color w:val="000000"/>
          <w:sz w:val="28"/>
          <w:szCs w:val="28"/>
        </w:rPr>
        <w:t>20 марта 2025</w:t>
      </w:r>
      <w:r w:rsidRPr="00F37DAF">
        <w:rPr>
          <w:color w:val="000000"/>
          <w:sz w:val="28"/>
          <w:szCs w:val="28"/>
        </w:rPr>
        <w:t xml:space="preserve"> </w:t>
      </w:r>
      <w:r w:rsidR="003B51E7">
        <w:rPr>
          <w:color w:val="000000"/>
          <w:sz w:val="28"/>
          <w:szCs w:val="28"/>
        </w:rPr>
        <w:t>года</w:t>
      </w:r>
      <w:r w:rsidR="00636C17">
        <w:rPr>
          <w:color w:val="000000"/>
          <w:sz w:val="28"/>
          <w:szCs w:val="28"/>
        </w:rPr>
        <w:br/>
      </w:r>
      <w:r w:rsidRPr="00F37DAF">
        <w:rPr>
          <w:color w:val="000000"/>
          <w:sz w:val="28"/>
          <w:szCs w:val="28"/>
        </w:rPr>
        <w:t>№</w:t>
      </w:r>
      <w:r w:rsidR="003B51E7">
        <w:rPr>
          <w:color w:val="000000"/>
          <w:sz w:val="28"/>
          <w:szCs w:val="28"/>
        </w:rPr>
        <w:t xml:space="preserve"> </w:t>
      </w:r>
      <w:r w:rsidRPr="00F37DAF">
        <w:rPr>
          <w:color w:val="000000"/>
          <w:sz w:val="28"/>
          <w:szCs w:val="28"/>
        </w:rPr>
        <w:t xml:space="preserve">33-ФЗ </w:t>
      </w:r>
      <w:r w:rsidR="003B51E7">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AE73A0">
        <w:rPr>
          <w:rFonts w:eastAsia="Calibri"/>
          <w:color w:val="000000"/>
          <w:sz w:val="28"/>
          <w:szCs w:val="28"/>
          <w:lang w:eastAsia="ru-RU"/>
        </w:rPr>
        <w:t>»</w:t>
      </w:r>
      <w:r w:rsidRPr="00F37DAF">
        <w:rPr>
          <w:rFonts w:eastAsia="Calibri"/>
          <w:bCs/>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AE73A0" w:rsidRPr="00AE73A0">
        <w:rPr>
          <w:rFonts w:eastAsia="Calibri"/>
          <w:sz w:val="28"/>
          <w:szCs w:val="28"/>
        </w:rPr>
        <w:t xml:space="preserve">Мостовский </w:t>
      </w:r>
      <w:r w:rsidR="0084290C">
        <w:rPr>
          <w:rFonts w:eastAsia="Calibri"/>
          <w:sz w:val="28"/>
          <w:szCs w:val="28"/>
        </w:rPr>
        <w:t xml:space="preserve">район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84290C" w:rsidRPr="0084290C">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r w:rsidRPr="00F37DAF">
        <w:rPr>
          <w:rFonts w:eastAsia="Calibri"/>
          <w:sz w:val="28"/>
          <w:szCs w:val="28"/>
          <w:lang w:eastAsia="ru-RU"/>
        </w:rPr>
        <w:t xml:space="preserve">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w:t>
      </w:r>
      <w:proofErr w:type="gramStart"/>
      <w:r w:rsidRPr="00F37DAF">
        <w:rPr>
          <w:rFonts w:eastAsia="Calibri"/>
          <w:sz w:val="28"/>
          <w:szCs w:val="28"/>
          <w:lang w:eastAsia="ru-RU"/>
        </w:rPr>
        <w:t>Критерии определения границ части территории населенного пункта, входящего в состав территории муниципального образования</w:t>
      </w:r>
      <w:r w:rsidRPr="00F37DAF">
        <w:rPr>
          <w:rFonts w:eastAsia="Calibri"/>
          <w:bCs/>
          <w:sz w:val="28"/>
          <w:szCs w:val="28"/>
          <w:lang w:eastAsia="ru-RU"/>
        </w:rPr>
        <w:t xml:space="preserve"> </w:t>
      </w:r>
      <w:r w:rsidR="00AE73A0" w:rsidRPr="00AE73A0">
        <w:rPr>
          <w:rFonts w:eastAsia="Calibri"/>
          <w:sz w:val="28"/>
          <w:szCs w:val="28"/>
        </w:rPr>
        <w:t xml:space="preserve">Мостовский </w:t>
      </w:r>
      <w:r w:rsidR="00B6039E">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roofErr w:type="gramEnd"/>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основаниях.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6A2056">
      <w:pPr>
        <w:autoSpaceDE w:val="0"/>
        <w:autoSpaceDN w:val="0"/>
        <w:adjustRightInd w:val="0"/>
        <w:ind w:firstLine="851"/>
        <w:jc w:val="both"/>
        <w:rPr>
          <w:rFonts w:eastAsia="Calibri"/>
          <w:sz w:val="28"/>
          <w:szCs w:val="28"/>
          <w:lang w:eastAsia="ru-RU"/>
        </w:rPr>
      </w:pPr>
      <w:bookmarkStart w:id="17" w:name="Par0"/>
      <w:bookmarkEnd w:id="17"/>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либо Советом, в том числе по инициативе </w:t>
      </w:r>
      <w:proofErr w:type="gramStart"/>
      <w:r w:rsidRPr="00F37DAF">
        <w:rPr>
          <w:rFonts w:eastAsia="Calibri"/>
          <w:sz w:val="28"/>
          <w:szCs w:val="28"/>
          <w:lang w:eastAsia="ru-RU"/>
        </w:rPr>
        <w:t>группы жителей соответствующей части территории населенного пункта</w:t>
      </w:r>
      <w:proofErr w:type="gramEnd"/>
      <w:r w:rsidRPr="00F37DAF">
        <w:rPr>
          <w:rFonts w:eastAsia="Calibri"/>
          <w:sz w:val="28"/>
          <w:szCs w:val="28"/>
          <w:lang w:eastAsia="ru-RU"/>
        </w:rPr>
        <w:t xml:space="preserve"> численностью не менее 10 человек.</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в том </w:t>
      </w:r>
      <w:proofErr w:type="gramStart"/>
      <w:r w:rsidRPr="00F37DAF">
        <w:rPr>
          <w:rFonts w:eastAsia="Calibri"/>
          <w:sz w:val="28"/>
          <w:szCs w:val="28"/>
          <w:lang w:eastAsia="ru-RU"/>
        </w:rPr>
        <w:t>числе</w:t>
      </w:r>
      <w:proofErr w:type="gramEnd"/>
      <w:r w:rsidRPr="00F37DAF">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7. Выдвижение группой жителей </w:t>
      </w:r>
      <w:proofErr w:type="gramStart"/>
      <w:r w:rsidRPr="00F37DAF">
        <w:rPr>
          <w:rFonts w:eastAsia="Calibri"/>
          <w:sz w:val="28"/>
          <w:szCs w:val="28"/>
          <w:lang w:eastAsia="ru-RU"/>
        </w:rPr>
        <w:t>части территории населенного пункта инициативы проведения схода граждан</w:t>
      </w:r>
      <w:proofErr w:type="gramEnd"/>
      <w:r w:rsidRPr="00F37DAF">
        <w:rPr>
          <w:rFonts w:eastAsia="Calibri"/>
          <w:sz w:val="28"/>
          <w:szCs w:val="28"/>
          <w:lang w:eastAsia="ru-RU"/>
        </w:rPr>
        <w:t xml:space="preserve"> осуществляется путем сбора подписей (далее также – инициатива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Инициатива жителей оформляется в виде ходатайства, в </w:t>
      </w:r>
      <w:r w:rsidRPr="00F37DAF">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F37DAF">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B42616" w:rsidRDefault="006A2056" w:rsidP="006A2056">
      <w:pPr>
        <w:autoSpaceDE w:val="0"/>
        <w:autoSpaceDN w:val="0"/>
        <w:adjustRightInd w:val="0"/>
        <w:ind w:firstLine="851"/>
        <w:jc w:val="both"/>
        <w:rPr>
          <w:rFonts w:eastAsia="Calibri"/>
          <w:color w:val="000000" w:themeColor="text1"/>
          <w:sz w:val="28"/>
          <w:szCs w:val="28"/>
          <w:lang w:eastAsia="ru-RU"/>
        </w:rPr>
      </w:pPr>
      <w:r w:rsidRPr="00F37DAF">
        <w:rPr>
          <w:rFonts w:eastAsia="Calibri"/>
          <w:sz w:val="28"/>
          <w:szCs w:val="28"/>
          <w:lang w:eastAsia="ru-RU"/>
        </w:rPr>
        <w:t xml:space="preserve">8. </w:t>
      </w:r>
      <w:proofErr w:type="gramStart"/>
      <w:r w:rsidRPr="00F37DAF">
        <w:rPr>
          <w:rFonts w:eastAsia="Calibri"/>
          <w:sz w:val="28"/>
          <w:szCs w:val="28"/>
          <w:lang w:eastAsia="ru-RU"/>
        </w:rPr>
        <w:t xml:space="preserve">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w:t>
      </w:r>
      <w:r w:rsidRPr="00F37DAF">
        <w:rPr>
          <w:rFonts w:eastAsia="Calibri"/>
          <w:sz w:val="28"/>
          <w:szCs w:val="28"/>
          <w:lang w:eastAsia="ru-RU"/>
        </w:rPr>
        <w:lastRenderedPageBreak/>
        <w:t>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F37DAF">
        <w:rPr>
          <w:rFonts w:eastAsia="Calibri"/>
          <w:sz w:val="28"/>
          <w:szCs w:val="28"/>
          <w:lang w:eastAsia="ru-RU"/>
        </w:rPr>
        <w:t xml:space="preserve">.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подлежит рассмотрению.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9. </w:t>
      </w:r>
      <w:proofErr w:type="gramStart"/>
      <w:r w:rsidRPr="00D7568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подразделение администрации</w:t>
      </w:r>
      <w:r>
        <w:rPr>
          <w:rFonts w:eastAsia="Calibri"/>
          <w:sz w:val="28"/>
          <w:szCs w:val="28"/>
          <w:lang w:eastAsia="ru-RU"/>
        </w:rPr>
        <w:t xml:space="preserve"> </w:t>
      </w:r>
      <w:r w:rsidRPr="00F37DAF">
        <w:rPr>
          <w:rFonts w:eastAsia="Calibri"/>
          <w:sz w:val="28"/>
          <w:szCs w:val="28"/>
          <w:lang w:eastAsia="ru-RU"/>
        </w:rPr>
        <w:t xml:space="preserve">(далее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принимается</w:t>
      </w:r>
      <w:proofErr w:type="gramEnd"/>
      <w:r w:rsidRPr="00F37DAF">
        <w:rPr>
          <w:rFonts w:eastAsia="Calibri"/>
          <w:sz w:val="28"/>
          <w:szCs w:val="28"/>
          <w:lang w:eastAsia="ru-RU"/>
        </w:rPr>
        <w:t xml:space="preserve"> одно из следующих решений:</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случаях: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если вопрос, выносимый на сход, не относится к компетенции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12. Постановление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6A2056">
      <w:pPr>
        <w:autoSpaceDE w:val="0"/>
        <w:autoSpaceDN w:val="0"/>
        <w:adjustRightInd w:val="0"/>
        <w:ind w:firstLine="851"/>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порядке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 xml:space="preserve">форме проведения голосования на сходе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t xml:space="preserve">постановления главы </w:t>
      </w:r>
      <w:r w:rsidR="00B6039E">
        <w:rPr>
          <w:rFonts w:eastAsia="Calibri"/>
          <w:color w:val="000000"/>
          <w:kern w:val="0"/>
          <w:sz w:val="28"/>
          <w:szCs w:val="28"/>
          <w:lang w:eastAsia="ru-RU"/>
        </w:rPr>
        <w:t>района</w:t>
      </w:r>
      <w:r w:rsidR="00B6039E" w:rsidRPr="00F37DAF">
        <w:rPr>
          <w:sz w:val="28"/>
          <w:szCs w:val="28"/>
          <w:shd w:val="clear" w:color="auto" w:fill="FFFFFF"/>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проведении схода граждан </w:t>
      </w:r>
      <w:r>
        <w:rPr>
          <w:sz w:val="28"/>
          <w:szCs w:val="28"/>
          <w:shd w:val="clear" w:color="auto" w:fill="FFFFFF"/>
        </w:rPr>
        <w:t>подлежи</w:t>
      </w:r>
      <w:r w:rsidR="006A2056" w:rsidRPr="00F37DAF">
        <w:rPr>
          <w:sz w:val="28"/>
          <w:szCs w:val="28"/>
          <w:shd w:val="clear" w:color="auto" w:fill="FFFFFF"/>
        </w:rPr>
        <w:t xml:space="preserve">т обнародованию не </w:t>
      </w:r>
      <w:proofErr w:type="gramStart"/>
      <w:r w:rsidR="006A2056" w:rsidRPr="00F37DAF">
        <w:rPr>
          <w:sz w:val="28"/>
          <w:szCs w:val="28"/>
          <w:shd w:val="clear" w:color="auto" w:fill="FFFFFF"/>
        </w:rPr>
        <w:t>позднее</w:t>
      </w:r>
      <w:proofErr w:type="gramEnd"/>
      <w:r w:rsidR="006A2056" w:rsidRPr="00F37DAF">
        <w:rPr>
          <w:sz w:val="28"/>
          <w:szCs w:val="28"/>
          <w:shd w:val="clear" w:color="auto" w:fill="FFFFFF"/>
        </w:rPr>
        <w:t xml:space="preserve"> чем за 15 дней до дня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Повестка дня схода формируется главой </w:t>
      </w:r>
      <w:r w:rsidR="005B1D78">
        <w:rPr>
          <w:rFonts w:eastAsia="Calibri"/>
          <w:color w:val="000000"/>
          <w:kern w:val="0"/>
          <w:sz w:val="28"/>
          <w:szCs w:val="28"/>
          <w:lang w:eastAsia="ru-RU"/>
        </w:rPr>
        <w:t>района.</w:t>
      </w:r>
    </w:p>
    <w:p w:rsidR="006A2056" w:rsidRPr="00F37DAF" w:rsidRDefault="00182A34"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14. Подготовк</w:t>
      </w:r>
      <w:r w:rsidRPr="00911135">
        <w:rPr>
          <w:rFonts w:eastAsia="Calibri"/>
          <w:sz w:val="28"/>
          <w:szCs w:val="28"/>
          <w:lang w:eastAsia="ru-RU"/>
        </w:rPr>
        <w:t>у</w:t>
      </w:r>
      <w:r w:rsidR="006A2056" w:rsidRPr="00F37DAF">
        <w:rPr>
          <w:rFonts w:eastAsia="Calibri"/>
          <w:sz w:val="28"/>
          <w:szCs w:val="28"/>
          <w:lang w:eastAsia="ru-RU"/>
        </w:rPr>
        <w:t xml:space="preserve"> и проведение схода граждан обеспечивает уполномоченное подразделение.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sidRPr="00F37DAF">
        <w:rPr>
          <w:rFonts w:eastAsia="Calibri"/>
          <w:sz w:val="28"/>
          <w:szCs w:val="28"/>
          <w:lang w:eastAsia="ru-RU"/>
        </w:rPr>
        <w:t>которая</w:t>
      </w:r>
      <w:proofErr w:type="gramEnd"/>
      <w:r w:rsidRPr="00F37DAF">
        <w:rPr>
          <w:rFonts w:eastAsia="Calibri"/>
          <w:sz w:val="28"/>
          <w:szCs w:val="28"/>
          <w:lang w:eastAsia="ru-RU"/>
        </w:rPr>
        <w:t xml:space="preserve"> включает в себя: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граждан;</w:t>
      </w:r>
    </w:p>
    <w:p w:rsidR="006A2056" w:rsidRPr="00911135" w:rsidRDefault="006A2056" w:rsidP="006A2056">
      <w:pPr>
        <w:autoSpaceDE w:val="0"/>
        <w:autoSpaceDN w:val="0"/>
        <w:adjustRightInd w:val="0"/>
        <w:ind w:firstLine="851"/>
        <w:jc w:val="both"/>
        <w:rPr>
          <w:rFonts w:eastAsia="Calibri"/>
          <w:sz w:val="28"/>
          <w:szCs w:val="28"/>
          <w:lang w:eastAsia="ru-RU"/>
        </w:rPr>
      </w:pPr>
      <w:r w:rsidRPr="00911135">
        <w:rPr>
          <w:rFonts w:eastAsia="Calibri"/>
          <w:sz w:val="28"/>
          <w:szCs w:val="28"/>
          <w:lang w:eastAsia="ru-RU"/>
        </w:rPr>
        <w:t>по</w:t>
      </w:r>
      <w:r w:rsidR="00182A34" w:rsidRPr="00911135">
        <w:rPr>
          <w:rFonts w:eastAsia="Calibri"/>
          <w:sz w:val="28"/>
          <w:szCs w:val="28"/>
          <w:lang w:eastAsia="ru-RU"/>
        </w:rPr>
        <w:t>дготовку</w:t>
      </w:r>
      <w:r w:rsidRPr="00911135">
        <w:rPr>
          <w:rFonts w:eastAsia="Calibri"/>
          <w:sz w:val="28"/>
          <w:szCs w:val="28"/>
          <w:lang w:eastAsia="ru-RU"/>
        </w:rPr>
        <w:t xml:space="preserve"> предложений по составу счетной комиссии схода граждан;</w:t>
      </w:r>
    </w:p>
    <w:p w:rsidR="006A2056" w:rsidRPr="00911135" w:rsidRDefault="00182A34" w:rsidP="006A2056">
      <w:pPr>
        <w:autoSpaceDE w:val="0"/>
        <w:autoSpaceDN w:val="0"/>
        <w:adjustRightInd w:val="0"/>
        <w:ind w:firstLine="851"/>
        <w:jc w:val="both"/>
        <w:rPr>
          <w:rFonts w:eastAsia="Calibri"/>
          <w:sz w:val="28"/>
          <w:szCs w:val="28"/>
          <w:lang w:eastAsia="ru-RU"/>
        </w:rPr>
      </w:pPr>
      <w:r w:rsidRPr="00911135">
        <w:rPr>
          <w:rFonts w:eastAsia="Calibri"/>
          <w:sz w:val="28"/>
          <w:szCs w:val="28"/>
          <w:lang w:eastAsia="ru-RU"/>
        </w:rPr>
        <w:t>подготовку</w:t>
      </w:r>
      <w:r w:rsidR="006A2056" w:rsidRPr="00911135">
        <w:rPr>
          <w:rFonts w:eastAsia="Calibri"/>
          <w:sz w:val="28"/>
          <w:szCs w:val="28"/>
          <w:lang w:eastAsia="ru-RU"/>
        </w:rPr>
        <w:t xml:space="preserve"> предложений по секретарю схода граждан;</w:t>
      </w:r>
    </w:p>
    <w:p w:rsidR="006A2056" w:rsidRPr="00F37DAF" w:rsidRDefault="00182A34" w:rsidP="006A2056">
      <w:pPr>
        <w:autoSpaceDE w:val="0"/>
        <w:autoSpaceDN w:val="0"/>
        <w:adjustRightInd w:val="0"/>
        <w:ind w:firstLine="851"/>
        <w:jc w:val="both"/>
        <w:rPr>
          <w:rFonts w:eastAsia="Calibri"/>
          <w:sz w:val="28"/>
          <w:szCs w:val="28"/>
          <w:lang w:eastAsia="ru-RU"/>
        </w:rPr>
      </w:pPr>
      <w:r w:rsidRPr="00911135">
        <w:rPr>
          <w:rFonts w:eastAsia="Calibri"/>
          <w:sz w:val="28"/>
          <w:szCs w:val="28"/>
          <w:lang w:eastAsia="ru-RU"/>
        </w:rPr>
        <w:t>подготовку</w:t>
      </w:r>
      <w:r w:rsidR="006A2056" w:rsidRPr="00911135">
        <w:rPr>
          <w:rFonts w:eastAsia="Calibri"/>
          <w:sz w:val="28"/>
          <w:szCs w:val="28"/>
          <w:lang w:eastAsia="ru-RU"/>
        </w:rPr>
        <w:t xml:space="preserve"> помещения или территории для проведения схода</w:t>
      </w:r>
      <w:r w:rsidR="006A2056" w:rsidRPr="00F37DAF">
        <w:rPr>
          <w:rFonts w:eastAsia="Calibri"/>
          <w:sz w:val="28"/>
          <w:szCs w:val="28"/>
          <w:lang w:eastAsia="ru-RU"/>
        </w:rPr>
        <w:t xml:space="preserve">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5B1D78" w:rsidRPr="00F37DAF">
        <w:rPr>
          <w:rFonts w:eastAsia="Calibri"/>
          <w:sz w:val="28"/>
          <w:szCs w:val="28"/>
          <w:lang w:eastAsia="ru-RU"/>
        </w:rPr>
        <w:t xml:space="preserve"> </w:t>
      </w:r>
      <w:r w:rsidRPr="00F37DAF">
        <w:rPr>
          <w:rFonts w:eastAsia="Calibri"/>
          <w:sz w:val="28"/>
          <w:szCs w:val="28"/>
          <w:lang w:eastAsia="ru-RU"/>
        </w:rPr>
        <w:t>или иное уполномоченное им лицо, избирается секретарь.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подсчитывает голоса и подводит итоги голосования на сходе;</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 xml:space="preserve">количество </w:t>
      </w:r>
      <w:proofErr w:type="gramStart"/>
      <w:r w:rsidRPr="00051614">
        <w:rPr>
          <w:rFonts w:eastAsia="Calibri"/>
          <w:color w:val="000000" w:themeColor="text1"/>
          <w:sz w:val="28"/>
          <w:szCs w:val="28"/>
          <w:lang w:eastAsia="ru-RU"/>
        </w:rPr>
        <w:t>проголосовавших</w:t>
      </w:r>
      <w:proofErr w:type="gramEnd"/>
      <w:r w:rsidRPr="00051614">
        <w:rPr>
          <w:rFonts w:eastAsia="Calibri"/>
          <w:color w:val="000000" w:themeColor="text1"/>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фамилия, имя, отчество председательствующего на сходе граждан, </w:t>
      </w:r>
      <w:r w:rsidRPr="00F37DAF">
        <w:rPr>
          <w:rFonts w:eastAsia="Calibri"/>
          <w:sz w:val="28"/>
          <w:szCs w:val="28"/>
          <w:lang w:eastAsia="ru-RU"/>
        </w:rPr>
        <w:lastRenderedPageBreak/>
        <w:t>секретаря и членов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25. В случае</w:t>
      </w:r>
      <w:proofErr w:type="gramStart"/>
      <w:r w:rsidRPr="00F37DAF">
        <w:rPr>
          <w:rFonts w:eastAsia="Calibri"/>
          <w:sz w:val="28"/>
          <w:szCs w:val="28"/>
          <w:lang w:eastAsia="ru-RU"/>
        </w:rPr>
        <w:t>,</w:t>
      </w:r>
      <w:proofErr w:type="gramEnd"/>
      <w:r w:rsidRPr="00F37DAF">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6A2056" w:rsidRPr="003B3C1A" w:rsidRDefault="006A2056" w:rsidP="006A2056">
      <w:pPr>
        <w:pStyle w:val="Default"/>
        <w:ind w:firstLine="851"/>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голосования и принятое решение.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3B3C1A">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00AE73A0" w:rsidRPr="00AE73A0">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860680">
        <w:rPr>
          <w:rFonts w:eastAsia="Calibri"/>
          <w:sz w:val="28"/>
          <w:szCs w:val="28"/>
          <w:lang w:eastAsia="ru-RU"/>
        </w:rPr>
        <w:t xml:space="preserve"> </w:t>
      </w:r>
      <w:r w:rsidR="00AE73A0" w:rsidRPr="00AE73A0">
        <w:rPr>
          <w:rFonts w:eastAsia="Calibri"/>
          <w:sz w:val="28"/>
          <w:szCs w:val="28"/>
          <w:lang w:eastAsia="ru-RU"/>
        </w:rPr>
        <w:t xml:space="preserve">Мостовский </w:t>
      </w:r>
      <w:r w:rsidR="00860680">
        <w:rPr>
          <w:rFonts w:eastAsia="Calibri"/>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опубликованию.</w:t>
      </w:r>
    </w:p>
    <w:p w:rsidR="006A2056" w:rsidRPr="003D65A7" w:rsidRDefault="001C22C7" w:rsidP="00AE73A0">
      <w:pPr>
        <w:pStyle w:val="4"/>
        <w:keepNext w:val="0"/>
        <w:tabs>
          <w:tab w:val="clear" w:pos="864"/>
        </w:tabs>
        <w:suppressAutoHyphens w:val="0"/>
        <w:spacing w:before="120" w:after="120"/>
        <w:ind w:left="0" w:firstLine="851"/>
        <w:rPr>
          <w:rFonts w:ascii="Times New Roman" w:hAnsi="Times New Roman"/>
          <w:sz w:val="28"/>
          <w:szCs w:val="28"/>
        </w:rPr>
      </w:pPr>
      <w:r>
        <w:rPr>
          <w:rFonts w:ascii="Times New Roman" w:hAnsi="Times New Roman"/>
          <w:sz w:val="28"/>
          <w:szCs w:val="28"/>
        </w:rPr>
        <w:lastRenderedPageBreak/>
        <w:t>Статья 46</w:t>
      </w:r>
      <w:r w:rsidR="006A2056" w:rsidRPr="003D65A7">
        <w:rPr>
          <w:rFonts w:ascii="Times New Roman" w:hAnsi="Times New Roman"/>
          <w:sz w:val="28"/>
          <w:szCs w:val="28"/>
        </w:rPr>
        <w:t>.</w:t>
      </w:r>
      <w:r w:rsidR="006A2056" w:rsidRPr="003D65A7">
        <w:rPr>
          <w:rFonts w:ascii="Times New Roman" w:hAnsi="Times New Roman"/>
          <w:b w:val="0"/>
          <w:sz w:val="28"/>
          <w:szCs w:val="28"/>
        </w:rPr>
        <w:t xml:space="preserve"> </w:t>
      </w:r>
      <w:r w:rsidR="006A2056" w:rsidRPr="003D65A7">
        <w:rPr>
          <w:rFonts w:ascii="Times New Roman" w:hAnsi="Times New Roman"/>
          <w:sz w:val="28"/>
          <w:szCs w:val="28"/>
        </w:rPr>
        <w:t>Опрос граждан</w:t>
      </w:r>
    </w:p>
    <w:p w:rsidR="006A2056" w:rsidRPr="00F37DAF" w:rsidRDefault="006A2056" w:rsidP="003D65A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w:t>
      </w:r>
      <w:proofErr w:type="gramStart"/>
      <w:r w:rsidRPr="00F37DAF">
        <w:rPr>
          <w:rFonts w:eastAsia="Calibri"/>
          <w:sz w:val="28"/>
          <w:szCs w:val="28"/>
          <w:lang w:eastAsia="ru-RU"/>
        </w:rPr>
        <w:t xml:space="preserve">Опрос граждан может проводиться на всей территории муниципального образования </w:t>
      </w:r>
      <w:r w:rsidR="00AE73A0" w:rsidRPr="00AE73A0">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F37DAF">
        <w:rPr>
          <w:rFonts w:eastAsia="Calibri"/>
          <w:sz w:val="28"/>
          <w:szCs w:val="28"/>
          <w:lang w:eastAsia="ru-RU"/>
        </w:rPr>
        <w:t xml:space="preserve"> местного самоуправления.</w:t>
      </w:r>
    </w:p>
    <w:p w:rsidR="006A2056" w:rsidRPr="00F37DAF" w:rsidRDefault="006A2056" w:rsidP="00860680">
      <w:pPr>
        <w:pStyle w:val="211"/>
        <w:suppressAutoHyphens w:val="0"/>
        <w:ind w:firstLine="851"/>
        <w:jc w:val="both"/>
      </w:pPr>
      <w:r w:rsidRPr="00F37DAF">
        <w:t>2. Результаты опроса носят рекомендательный характер.</w:t>
      </w:r>
    </w:p>
    <w:p w:rsidR="006A2056" w:rsidRPr="00F37DAF" w:rsidRDefault="006A2056" w:rsidP="00860680">
      <w:pPr>
        <w:pStyle w:val="211"/>
        <w:tabs>
          <w:tab w:val="left" w:pos="0"/>
        </w:tabs>
        <w:suppressAutoHyphens w:val="0"/>
        <w:ind w:firstLine="851"/>
        <w:jc w:val="both"/>
      </w:pPr>
      <w:r w:rsidRPr="00F37DAF">
        <w:t xml:space="preserve">3. В опросе граждан имеют право участвовать жители муниципального образования </w:t>
      </w:r>
      <w:r w:rsidR="00AE73A0" w:rsidRPr="00AE73A0">
        <w:rPr>
          <w:rFonts w:eastAsia="Calibri"/>
        </w:rPr>
        <w:t xml:space="preserve">Мостовский </w:t>
      </w:r>
      <w:r w:rsidR="005B1D78">
        <w:rPr>
          <w:rFonts w:eastAsia="Calibri"/>
          <w:color w:val="000000"/>
          <w:kern w:val="0"/>
          <w:szCs w:val="28"/>
          <w:lang w:eastAsia="ru-RU"/>
        </w:rPr>
        <w:t>район</w:t>
      </w:r>
      <w:r w:rsidRPr="00F37DAF">
        <w:t>, обладающие избирательным правом.</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образования</w:t>
      </w:r>
      <w:r w:rsidRPr="00F37DAF">
        <w:rPr>
          <w:sz w:val="28"/>
          <w:szCs w:val="28"/>
        </w:rPr>
        <w:t xml:space="preserve"> </w:t>
      </w:r>
      <w:r w:rsidR="00AE73A0" w:rsidRPr="00AE73A0">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AE73A0" w:rsidRPr="00AE73A0">
        <w:rPr>
          <w:rFonts w:eastAsia="Calibri"/>
          <w:sz w:val="28"/>
          <w:szCs w:val="28"/>
        </w:rPr>
        <w:t xml:space="preserve">Мостовский </w:t>
      </w:r>
      <w:r w:rsidR="005B1D78">
        <w:rPr>
          <w:rFonts w:eastAsia="Calibri"/>
          <w:color w:val="000000"/>
          <w:kern w:val="0"/>
          <w:sz w:val="28"/>
          <w:szCs w:val="28"/>
          <w:lang w:eastAsia="ru-RU"/>
        </w:rPr>
        <w:t>район</w:t>
      </w:r>
      <w:r w:rsidR="005B1D78" w:rsidRPr="00F37DAF">
        <w:rPr>
          <w:rFonts w:eastAsia="Calibri"/>
          <w:sz w:val="28"/>
          <w:szCs w:val="28"/>
          <w:lang w:eastAsia="ru-RU"/>
        </w:rPr>
        <w:t xml:space="preserve"> </w:t>
      </w:r>
      <w:r w:rsidRPr="00F37DAF">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A2056" w:rsidRPr="00F37DAF" w:rsidRDefault="006A2056" w:rsidP="00860680">
      <w:pPr>
        <w:pStyle w:val="211"/>
        <w:suppressAutoHyphens w:val="0"/>
        <w:ind w:firstLine="851"/>
        <w:jc w:val="both"/>
      </w:pPr>
      <w:r w:rsidRPr="00F37DAF">
        <w:t>5. Порядок назначения и проведения опроса граждан определяется нормативным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860680">
      <w:pPr>
        <w:autoSpaceDE w:val="0"/>
        <w:autoSpaceDN w:val="0"/>
        <w:adjustRightInd w:val="0"/>
        <w:ind w:firstLine="851"/>
        <w:jc w:val="both"/>
        <w:rPr>
          <w:sz w:val="28"/>
          <w:szCs w:val="28"/>
        </w:rPr>
      </w:pPr>
      <w:r w:rsidRPr="00F37DAF">
        <w:rPr>
          <w:sz w:val="28"/>
          <w:szCs w:val="28"/>
        </w:rPr>
        <w:t>6. Решение о назначении опроса граждан принимается Советом</w:t>
      </w:r>
      <w:r w:rsidRPr="00F37DAF">
        <w:rPr>
          <w:rFonts w:eastAsia="Calibri"/>
          <w:sz w:val="28"/>
          <w:szCs w:val="28"/>
          <w:lang w:eastAsia="ru-RU"/>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00911135">
        <w:rPr>
          <w:sz w:val="28"/>
          <w:szCs w:val="28"/>
        </w:rPr>
        <w:t>.</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AE73A0" w:rsidRPr="00AE73A0">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в информационно-телекоммуникационной сети "Интернет". </w:t>
      </w:r>
    </w:p>
    <w:p w:rsidR="006A2056" w:rsidRPr="00F37DAF" w:rsidRDefault="006A2056" w:rsidP="00860680">
      <w:pPr>
        <w:autoSpaceDE w:val="0"/>
        <w:autoSpaceDN w:val="0"/>
        <w:adjustRightInd w:val="0"/>
        <w:ind w:firstLine="851"/>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proofErr w:type="gramStart"/>
      <w:r w:rsidRPr="00F37DAF">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методика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A2056" w:rsidRPr="00F37DAF" w:rsidRDefault="006A2056" w:rsidP="00860680">
      <w:pPr>
        <w:autoSpaceDE w:val="0"/>
        <w:autoSpaceDN w:val="0"/>
        <w:adjustRightInd w:val="0"/>
        <w:ind w:firstLine="851"/>
        <w:jc w:val="both"/>
        <w:rPr>
          <w:sz w:val="28"/>
          <w:szCs w:val="28"/>
        </w:rPr>
      </w:pPr>
      <w:r w:rsidRPr="00F37DAF">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F37DAF">
        <w:rPr>
          <w:color w:val="000000"/>
          <w:sz w:val="28"/>
          <w:szCs w:val="28"/>
        </w:rPr>
        <w:t xml:space="preserve">муниципального образования </w:t>
      </w:r>
      <w:r w:rsidR="00AE73A0" w:rsidRPr="00AE73A0">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в информационно-телекоммуникационной сети "Интернет".</w:t>
      </w:r>
    </w:p>
    <w:p w:rsidR="006A2056" w:rsidRPr="00F37DAF" w:rsidRDefault="006A2056" w:rsidP="00AE73A0">
      <w:pPr>
        <w:pStyle w:val="211"/>
        <w:suppressAutoHyphens w:val="0"/>
        <w:ind w:firstLine="851"/>
        <w:jc w:val="both"/>
      </w:pPr>
      <w:r w:rsidRPr="00F37DAF">
        <w:lastRenderedPageBreak/>
        <w:t xml:space="preserve">7. Жители муниципального образования </w:t>
      </w:r>
      <w:r w:rsidR="00AE73A0" w:rsidRPr="00AE73A0">
        <w:rPr>
          <w:rFonts w:eastAsia="Calibri"/>
        </w:rPr>
        <w:t xml:space="preserve">Мостовский </w:t>
      </w:r>
      <w:r w:rsidR="005B1D78">
        <w:rPr>
          <w:rFonts w:eastAsia="Calibri"/>
          <w:color w:val="000000"/>
          <w:kern w:val="0"/>
          <w:szCs w:val="28"/>
          <w:lang w:eastAsia="ru-RU"/>
        </w:rPr>
        <w:t>район</w:t>
      </w:r>
      <w:r w:rsidRPr="00F37DAF">
        <w:t xml:space="preserve"> должны быть проинформированы о проведении опроса граждан не менее чем за 10 дней до его проведения.</w:t>
      </w:r>
    </w:p>
    <w:p w:rsidR="006A2056" w:rsidRPr="00F37DAF" w:rsidRDefault="006A2056" w:rsidP="00AE73A0">
      <w:pPr>
        <w:pStyle w:val="211"/>
        <w:suppressAutoHyphens w:val="0"/>
        <w:ind w:firstLine="851"/>
        <w:jc w:val="both"/>
      </w:pPr>
      <w:r w:rsidRPr="00F37DAF">
        <w:t>8. Финансирование мероприятий, связанных с подготовкой и проведением опроса граждан, осуществляется:</w:t>
      </w:r>
    </w:p>
    <w:p w:rsidR="006A2056" w:rsidRPr="00F37DAF" w:rsidRDefault="006A2056" w:rsidP="00AE73A0">
      <w:pPr>
        <w:pStyle w:val="211"/>
        <w:suppressAutoHyphens w:val="0"/>
        <w:ind w:firstLine="851"/>
        <w:jc w:val="both"/>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AE73A0" w:rsidRPr="00AE73A0">
        <w:rPr>
          <w:rFonts w:eastAsia="Calibri"/>
        </w:rPr>
        <w:t xml:space="preserve">Мостовский </w:t>
      </w:r>
      <w:r w:rsidR="005B1D78">
        <w:rPr>
          <w:rFonts w:eastAsia="Calibri"/>
          <w:color w:val="000000"/>
          <w:kern w:val="0"/>
          <w:szCs w:val="28"/>
          <w:lang w:eastAsia="ru-RU"/>
        </w:rPr>
        <w:t>район</w:t>
      </w:r>
      <w:r w:rsidRPr="00F37DAF">
        <w:rPr>
          <w:rFonts w:eastAsia="Calibri"/>
        </w:rPr>
        <w:t xml:space="preserve"> </w:t>
      </w:r>
      <w:r w:rsidRPr="00F37DAF">
        <w:rPr>
          <w:rFonts w:eastAsia="Calibri"/>
          <w:kern w:val="0"/>
        </w:rPr>
        <w:t xml:space="preserve">или жителей </w:t>
      </w:r>
      <w:r w:rsidRPr="00F37DAF">
        <w:t>мун</w:t>
      </w:r>
      <w:r w:rsidR="005B1D78">
        <w:t>иципального образования</w:t>
      </w:r>
      <w:r w:rsidRPr="00F37DAF">
        <w:t xml:space="preserve"> </w:t>
      </w:r>
      <w:r w:rsidR="00AE73A0" w:rsidRPr="00AE73A0">
        <w:rPr>
          <w:rFonts w:eastAsia="Calibri"/>
        </w:rPr>
        <w:t xml:space="preserve">Мостовский </w:t>
      </w:r>
      <w:r w:rsidR="005B1D78">
        <w:rPr>
          <w:rFonts w:eastAsia="Calibri"/>
          <w:color w:val="000000"/>
          <w:kern w:val="0"/>
          <w:szCs w:val="28"/>
          <w:lang w:eastAsia="ru-RU"/>
        </w:rPr>
        <w:t>район</w:t>
      </w:r>
      <w:r w:rsidRPr="00F37DAF">
        <w:t>;</w:t>
      </w:r>
    </w:p>
    <w:p w:rsidR="006A2056" w:rsidRPr="00F37DAF" w:rsidRDefault="006A2056" w:rsidP="006A2056">
      <w:pPr>
        <w:ind w:firstLine="851"/>
        <w:jc w:val="both"/>
        <w:rPr>
          <w:sz w:val="28"/>
          <w:szCs w:val="28"/>
        </w:rPr>
      </w:pPr>
      <w:r w:rsidRPr="00F37DAF">
        <w:rPr>
          <w:sz w:val="28"/>
          <w:szCs w:val="28"/>
        </w:rPr>
        <w:t>2) за счет сре</w:t>
      </w:r>
      <w:proofErr w:type="gramStart"/>
      <w:r w:rsidRPr="00F37DAF">
        <w:rPr>
          <w:sz w:val="28"/>
          <w:szCs w:val="28"/>
        </w:rPr>
        <w:t>дств кр</w:t>
      </w:r>
      <w:proofErr w:type="gramEnd"/>
      <w:r w:rsidRPr="00F37DAF">
        <w:rPr>
          <w:sz w:val="28"/>
          <w:szCs w:val="28"/>
        </w:rPr>
        <w:t>аевого бюджета - при проведении его по инициативе органов государственной власти Краснодарского края.</w:t>
      </w:r>
    </w:p>
    <w:p w:rsidR="006A2056" w:rsidRPr="00F37DAF" w:rsidRDefault="006A2056" w:rsidP="006A2056">
      <w:pPr>
        <w:ind w:firstLine="851"/>
        <w:jc w:val="both"/>
        <w:rPr>
          <w:sz w:val="28"/>
          <w:szCs w:val="28"/>
        </w:rPr>
      </w:pPr>
      <w:r w:rsidRPr="00F37DAF">
        <w:rPr>
          <w:sz w:val="28"/>
          <w:szCs w:val="28"/>
        </w:rPr>
        <w:t>9. Результаты опроса подлежат обнародованию.</w:t>
      </w:r>
    </w:p>
    <w:p w:rsidR="006A2056" w:rsidRPr="00F37DAF" w:rsidRDefault="001C22C7" w:rsidP="00AE73A0">
      <w:pPr>
        <w:spacing w:before="120" w:after="120"/>
        <w:ind w:firstLine="851"/>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проводит</w:t>
      </w:r>
      <w:r w:rsidR="00182A34" w:rsidRPr="00911135">
        <w:rPr>
          <w:rFonts w:eastAsia="Calibri"/>
          <w:sz w:val="28"/>
          <w:szCs w:val="28"/>
          <w:lang w:eastAsia="ru-RU"/>
        </w:rPr>
        <w:t>ь</w:t>
      </w:r>
      <w:r w:rsidRPr="00911135">
        <w:rPr>
          <w:rFonts w:eastAsia="Calibri"/>
          <w:sz w:val="28"/>
          <w:szCs w:val="28"/>
          <w:lang w:eastAsia="ru-RU"/>
        </w:rPr>
        <w:t>ся</w:t>
      </w:r>
      <w:r w:rsidRPr="00F37DAF">
        <w:rPr>
          <w:rFonts w:eastAsia="Calibri"/>
          <w:sz w:val="28"/>
          <w:szCs w:val="28"/>
          <w:lang w:eastAsia="ru-RU"/>
        </w:rPr>
        <w:t xml:space="preserve"> на всей территории муниципального образования </w:t>
      </w:r>
      <w:r w:rsidR="00AE73A0" w:rsidRPr="00AE73A0">
        <w:rPr>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для обсуждения с участием жителей муниципального образования </w:t>
      </w:r>
      <w:r w:rsidR="00182A34">
        <w:rPr>
          <w:rFonts w:eastAsia="Calibri"/>
          <w:sz w:val="28"/>
          <w:szCs w:val="28"/>
          <w:lang w:eastAsia="ru-RU"/>
        </w:rPr>
        <w:t>Мостовский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проектов муниципальных правовых актов по вопросам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В публичных слушаниях имеют право участвовать жители муниципального образования </w:t>
      </w:r>
      <w:r w:rsidR="00AE73A0" w:rsidRPr="00AE73A0">
        <w:rPr>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возраста.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На публичные слушания должны выноситься:</w:t>
      </w:r>
    </w:p>
    <w:p w:rsidR="006A2056" w:rsidRPr="00F37DAF" w:rsidRDefault="006A2056" w:rsidP="006A2056">
      <w:pPr>
        <w:autoSpaceDE w:val="0"/>
        <w:autoSpaceDN w:val="0"/>
        <w:adjustRightInd w:val="0"/>
        <w:ind w:firstLine="851"/>
        <w:jc w:val="both"/>
        <w:rPr>
          <w:rFonts w:eastAsia="Calibri"/>
          <w:sz w:val="28"/>
          <w:szCs w:val="28"/>
          <w:lang w:eastAsia="ru-RU"/>
        </w:rPr>
      </w:pPr>
      <w:proofErr w:type="gramStart"/>
      <w:r w:rsidRPr="00F37DAF">
        <w:rPr>
          <w:rFonts w:eastAsia="Calibri"/>
          <w:sz w:val="28"/>
          <w:szCs w:val="28"/>
          <w:lang w:eastAsia="ru-RU"/>
        </w:rPr>
        <w:t xml:space="preserve">1) проект Устава муниципального образования </w:t>
      </w:r>
      <w:r w:rsidR="00A72C41" w:rsidRPr="00A72C41">
        <w:rPr>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A72C41" w:rsidRPr="00A72C41">
        <w:rPr>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F37DAF">
        <w:rPr>
          <w:rFonts w:eastAsia="Calibri"/>
          <w:sz w:val="28"/>
          <w:szCs w:val="28"/>
          <w:lang w:eastAsia="ru-RU"/>
        </w:rPr>
        <w:t xml:space="preserve"> правовыми актами;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Совета;</w:t>
      </w:r>
    </w:p>
    <w:p w:rsidR="006A2056" w:rsidRPr="00F37DAF" w:rsidRDefault="005B1D78"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Pr="00F37DAF">
        <w:rPr>
          <w:rFonts w:eastAsia="Calibri"/>
          <w:sz w:val="28"/>
          <w:szCs w:val="28"/>
          <w:lang w:eastAsia="ru-RU"/>
        </w:rPr>
        <w:t xml:space="preserve"> </w:t>
      </w:r>
      <w:r w:rsidR="00A72C41" w:rsidRPr="00A72C41">
        <w:rPr>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pStyle w:val="22"/>
        <w:tabs>
          <w:tab w:val="left" w:pos="-35"/>
        </w:tabs>
        <w:suppressAutoHyphens w:val="0"/>
        <w:spacing w:before="0" w:after="0"/>
        <w:ind w:firstLine="851"/>
        <w:rPr>
          <w:rFonts w:eastAsia="Times New Roman"/>
          <w:strike/>
        </w:rPr>
      </w:pPr>
      <w:r w:rsidRPr="00F37DAF">
        <w:t>4. Порядок организации и проведения публичных слушаний определяется нормативным правовым актом Совета в соответствии</w:t>
      </w:r>
      <w:r w:rsidR="00A72C41">
        <w:t xml:space="preserve"> с законом Краснодарского края.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 xml:space="preserve">елей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911135">
        <w:rPr>
          <w:rFonts w:eastAsia="Calibri"/>
          <w:sz w:val="28"/>
          <w:szCs w:val="28"/>
          <w:lang w:eastAsia="ru-RU"/>
        </w:rPr>
        <w:br/>
      </w:r>
      <w:r w:rsidR="005B1D78">
        <w:rPr>
          <w:rFonts w:eastAsia="Calibri"/>
          <w:sz w:val="28"/>
          <w:szCs w:val="28"/>
          <w:lang w:eastAsia="ru-RU"/>
        </w:rPr>
        <w:t>района, -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sz w:val="28"/>
          <w:szCs w:val="28"/>
        </w:rPr>
      </w:pPr>
      <w:r w:rsidRPr="00F37DAF">
        <w:rPr>
          <w:sz w:val="28"/>
          <w:szCs w:val="28"/>
        </w:rPr>
        <w:t xml:space="preserve">6. </w:t>
      </w:r>
      <w:proofErr w:type="gramStart"/>
      <w:r w:rsidRPr="00F37DAF">
        <w:rPr>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w:t>
      </w:r>
      <w:r w:rsidRPr="00F37DAF">
        <w:rPr>
          <w:sz w:val="28"/>
          <w:szCs w:val="28"/>
        </w:rPr>
        <w:lastRenderedPageBreak/>
        <w:t>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F37DAF">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рекомендательный характер.</w:t>
      </w:r>
    </w:p>
    <w:p w:rsidR="006A2056" w:rsidRPr="00F37DAF" w:rsidRDefault="001C22C7" w:rsidP="00A72C41">
      <w:pPr>
        <w:spacing w:before="120" w:after="120"/>
        <w:ind w:firstLine="851"/>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3D65A7">
      <w:pPr>
        <w:pStyle w:val="211"/>
        <w:suppressAutoHyphens w:val="0"/>
        <w:ind w:firstLine="851"/>
        <w:jc w:val="both"/>
      </w:pPr>
      <w:r w:rsidRPr="003D65A7">
        <w:t>2. Собрание граждан проводится по инициативе насе</w:t>
      </w:r>
      <w:r w:rsidR="005B1D78">
        <w:t>ления, Совета, главы района</w:t>
      </w:r>
      <w:r w:rsidRPr="003D65A7">
        <w:t>.</w:t>
      </w:r>
    </w:p>
    <w:p w:rsidR="006A2056" w:rsidRPr="00F37DAF" w:rsidRDefault="006A2056" w:rsidP="003D65A7">
      <w:pPr>
        <w:pStyle w:val="211"/>
        <w:suppressAutoHyphens w:val="0"/>
        <w:ind w:firstLine="851"/>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3D65A7">
      <w:pPr>
        <w:pStyle w:val="211"/>
        <w:suppressAutoHyphens w:val="0"/>
        <w:ind w:firstLine="851"/>
        <w:jc w:val="both"/>
      </w:pPr>
      <w:r w:rsidRPr="00F37DAF">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F37DAF">
        <w:rPr>
          <w:color w:val="000000"/>
          <w:sz w:val="28"/>
          <w:szCs w:val="28"/>
        </w:rPr>
        <w:t>от</w:t>
      </w:r>
      <w:r w:rsidR="00911135">
        <w:rPr>
          <w:color w:val="000000"/>
          <w:sz w:val="28"/>
          <w:szCs w:val="28"/>
        </w:rPr>
        <w:br/>
      </w:r>
      <w:r w:rsidR="00AC2E30">
        <w:rPr>
          <w:color w:val="000000"/>
          <w:sz w:val="28"/>
          <w:szCs w:val="28"/>
        </w:rPr>
        <w:t>20 марта 2025</w:t>
      </w:r>
      <w:r w:rsidRPr="00F37DAF">
        <w:rPr>
          <w:color w:val="000000"/>
          <w:sz w:val="28"/>
          <w:szCs w:val="28"/>
        </w:rPr>
        <w:t xml:space="preserve"> </w:t>
      </w:r>
      <w:r w:rsidR="00A72C41">
        <w:rPr>
          <w:color w:val="000000"/>
          <w:sz w:val="28"/>
          <w:szCs w:val="28"/>
        </w:rPr>
        <w:t xml:space="preserve">года </w:t>
      </w:r>
      <w:r w:rsidRPr="00F37DAF">
        <w:rPr>
          <w:color w:val="000000"/>
          <w:sz w:val="28"/>
          <w:szCs w:val="28"/>
        </w:rPr>
        <w:t>№</w:t>
      </w:r>
      <w:r w:rsidR="00A72C41">
        <w:rPr>
          <w:color w:val="000000"/>
          <w:sz w:val="28"/>
          <w:szCs w:val="28"/>
        </w:rPr>
        <w:t xml:space="preserve"> </w:t>
      </w:r>
      <w:r w:rsidRPr="00F37DAF">
        <w:rPr>
          <w:color w:val="000000"/>
          <w:sz w:val="28"/>
          <w:szCs w:val="28"/>
        </w:rPr>
        <w:t xml:space="preserve">33-ФЗ </w:t>
      </w:r>
      <w:r w:rsidR="00A72C41">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A72C41">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 xml:space="preserve">3. В собрании граждан, проводимом на территории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6A2056">
      <w:pPr>
        <w:pStyle w:val="ae"/>
        <w:tabs>
          <w:tab w:val="left" w:pos="-709"/>
        </w:tabs>
        <w:suppressAutoHyphens w:val="0"/>
        <w:ind w:firstLine="851"/>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6A2056" w:rsidRDefault="0030313F" w:rsidP="006A2056">
      <w:pPr>
        <w:pStyle w:val="ae"/>
        <w:tabs>
          <w:tab w:val="left" w:pos="993"/>
        </w:tabs>
        <w:suppressAutoHyphens w:val="0"/>
        <w:ind w:firstLine="851"/>
        <w:rPr>
          <w:rFonts w:eastAsia="Calibri"/>
          <w:szCs w:val="28"/>
          <w:lang w:eastAsia="ru-RU"/>
        </w:rPr>
      </w:pPr>
      <w:r>
        <w:rPr>
          <w:rFonts w:eastAsia="Calibri"/>
          <w:szCs w:val="28"/>
          <w:lang w:eastAsia="ru-RU"/>
        </w:rPr>
        <w:t>5</w:t>
      </w:r>
      <w:r w:rsidR="006A2056" w:rsidRPr="006A2056">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6A2056" w:rsidRDefault="0030313F"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F37DAF" w:rsidRDefault="006A2056" w:rsidP="00A72C41">
      <w:pPr>
        <w:pStyle w:val="ConsNormal0"/>
        <w:suppressAutoHyphens w:val="0"/>
        <w:spacing w:before="120" w:after="120"/>
        <w:ind w:firstLine="851"/>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или его части, по решению вопросов </w:t>
      </w:r>
      <w:r w:rsidR="004961A7" w:rsidRPr="00736B92">
        <w:rPr>
          <w:sz w:val="28"/>
          <w:szCs w:val="28"/>
          <w:lang w:eastAsia="ru-RU"/>
        </w:rPr>
        <w:t>непосредственного обеспечения жизнедеятельности населения</w:t>
      </w:r>
      <w:r w:rsidR="004961A7" w:rsidRPr="00F37DAF">
        <w:rPr>
          <w:rFonts w:eastAsia="Calibri"/>
          <w:bCs/>
          <w:sz w:val="28"/>
          <w:szCs w:val="28"/>
          <w:lang w:eastAsia="ru-RU"/>
        </w:rPr>
        <w:t xml:space="preserve"> </w:t>
      </w:r>
      <w:r w:rsidRPr="00F37DAF">
        <w:rPr>
          <w:rFonts w:eastAsia="Calibri"/>
          <w:bCs/>
          <w:sz w:val="28"/>
          <w:szCs w:val="28"/>
          <w:lang w:eastAsia="ru-RU"/>
        </w:rPr>
        <w:t xml:space="preserve">или иных вопросов, право </w:t>
      </w:r>
      <w:proofErr w:type="gramStart"/>
      <w:r w:rsidRPr="00F37DAF">
        <w:rPr>
          <w:rFonts w:eastAsia="Calibri"/>
          <w:bCs/>
          <w:sz w:val="28"/>
          <w:szCs w:val="28"/>
          <w:lang w:eastAsia="ru-RU"/>
        </w:rPr>
        <w:t>решения</w:t>
      </w:r>
      <w:proofErr w:type="gramEnd"/>
      <w:r w:rsidRPr="00F37DAF">
        <w:rPr>
          <w:rFonts w:eastAsia="Calibri"/>
          <w:bCs/>
          <w:sz w:val="28"/>
          <w:szCs w:val="28"/>
          <w:lang w:eastAsia="ru-RU"/>
        </w:rPr>
        <w:t xml:space="preserve"> которых предоставлено органам местного самоуправления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w:t>
      </w:r>
      <w:proofErr w:type="gramStart"/>
      <w:r w:rsidRPr="00F37DAF">
        <w:rPr>
          <w:rFonts w:eastAsia="Calibri"/>
          <w:bCs/>
          <w:sz w:val="28"/>
          <w:szCs w:val="28"/>
          <w:lang w:eastAsia="ru-RU"/>
        </w:rPr>
        <w:t>Порядок определения части территории муниципального образования</w:t>
      </w:r>
      <w:r w:rsidRPr="00F37DAF">
        <w:rPr>
          <w:sz w:val="28"/>
          <w:szCs w:val="28"/>
        </w:rPr>
        <w:t xml:space="preserve">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roofErr w:type="gramEnd"/>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F37DAF">
        <w:rPr>
          <w:sz w:val="28"/>
          <w:szCs w:val="28"/>
        </w:rPr>
        <w:t xml:space="preserve">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F37DAF">
        <w:rPr>
          <w:sz w:val="28"/>
          <w:szCs w:val="28"/>
        </w:rPr>
        <w:t xml:space="preserve">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8" w:name="Par2"/>
      <w:bookmarkEnd w:id="18"/>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предварительный расчет необходимых расходов на реализацию </w:t>
      </w:r>
      <w:r w:rsidRPr="00F37DAF">
        <w:rPr>
          <w:rFonts w:eastAsia="Calibri"/>
          <w:bCs/>
          <w:sz w:val="28"/>
          <w:szCs w:val="28"/>
          <w:lang w:eastAsia="ru-RU"/>
        </w:rPr>
        <w:lastRenderedPageBreak/>
        <w:t>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A72C41" w:rsidRPr="00A72C41">
        <w:rPr>
          <w:sz w:val="28"/>
          <w:szCs w:val="28"/>
        </w:rPr>
        <w:t xml:space="preserve">Мостовский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9) иные сведения, предусмотренные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w:t>
      </w:r>
      <w:proofErr w:type="gramStart"/>
      <w:r w:rsidRPr="00F37DAF">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F37DAF">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005B1D78" w:rsidRPr="00F37DAF">
        <w:rPr>
          <w:rFonts w:eastAsia="Calibri"/>
          <w:bCs/>
          <w:sz w:val="28"/>
          <w:szCs w:val="28"/>
          <w:lang w:eastAsia="ru-RU"/>
        </w:rPr>
        <w:t xml:space="preserve"> </w:t>
      </w:r>
      <w:r w:rsidRPr="00F37DAF">
        <w:rPr>
          <w:rFonts w:eastAsia="Calibri"/>
          <w:bCs/>
          <w:sz w:val="28"/>
          <w:szCs w:val="28"/>
          <w:lang w:eastAsia="ru-RU"/>
        </w:rPr>
        <w:t>или его части.</w:t>
      </w:r>
    </w:p>
    <w:p w:rsidR="00E04CB1"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5. </w:t>
      </w:r>
      <w:proofErr w:type="gramStart"/>
      <w:r w:rsidRPr="00F37DAF">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Pr="00F37DAF">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F37DAF">
        <w:rPr>
          <w:sz w:val="28"/>
          <w:szCs w:val="28"/>
        </w:rPr>
        <w:t xml:space="preserve">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достигшие восемнадцатилетнего возраста. </w:t>
      </w:r>
      <w:bookmarkStart w:id="19" w:name="Par16"/>
      <w:bookmarkEnd w:id="19"/>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lastRenderedPageBreak/>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0" w:name="Par19"/>
      <w:bookmarkEnd w:id="20"/>
      <w:r w:rsidRPr="00F37DAF">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проекта и его рассмотрения;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1" w:name="Par24"/>
      <w:bookmarkEnd w:id="21"/>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признание инициативного проекта не прошедшим конкурсный отбор.</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2" w:name="Par26"/>
      <w:bookmarkEnd w:id="22"/>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3" w:name="Par27"/>
      <w:bookmarkEnd w:id="23"/>
      <w:r w:rsidRPr="00F37DAF">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10. </w:t>
      </w:r>
      <w:proofErr w:type="gramStart"/>
      <w:r w:rsidRPr="00F37DAF">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4" w:name="Par29"/>
      <w:bookmarkEnd w:id="24"/>
      <w:r w:rsidRPr="00F37DAF">
        <w:rPr>
          <w:rFonts w:eastAsia="Calibri"/>
          <w:bCs/>
          <w:sz w:val="28"/>
          <w:szCs w:val="28"/>
          <w:lang w:eastAsia="ru-RU"/>
        </w:rPr>
        <w:lastRenderedPageBreak/>
        <w:t>11. В случае</w:t>
      </w:r>
      <w:proofErr w:type="gramStart"/>
      <w:r w:rsidRPr="00F37DAF">
        <w:rPr>
          <w:rFonts w:eastAsia="Calibri"/>
          <w:bCs/>
          <w:sz w:val="28"/>
          <w:szCs w:val="28"/>
          <w:lang w:eastAsia="ru-RU"/>
        </w:rPr>
        <w:t>,</w:t>
      </w:r>
      <w:proofErr w:type="gramEnd"/>
      <w:r w:rsidRPr="00F37DAF">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5" w:name="Par30"/>
      <w:bookmarkEnd w:id="25"/>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13. Инициаторы проекта, другие граждане, проживающие на территории муниципального образования</w:t>
      </w:r>
      <w:r w:rsidRPr="00F37DAF">
        <w:rPr>
          <w:sz w:val="28"/>
          <w:szCs w:val="28"/>
        </w:rPr>
        <w:t xml:space="preserve"> </w:t>
      </w:r>
      <w:r w:rsidR="00A72C41" w:rsidRPr="00A72C41">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F37DAF">
        <w:rPr>
          <w:rFonts w:eastAsia="Calibri"/>
          <w:bCs/>
          <w:sz w:val="28"/>
          <w:szCs w:val="28"/>
          <w:lang w:eastAsia="ru-RU"/>
        </w:rPr>
        <w:t>контроль за</w:t>
      </w:r>
      <w:proofErr w:type="gramEnd"/>
      <w:r w:rsidRPr="00F37DAF">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642CBD" w:rsidRPr="00642CBD">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642CBD" w:rsidRPr="00642CBD">
        <w:rPr>
          <w:rFonts w:eastAsia="Calibri"/>
          <w:sz w:val="28"/>
          <w:szCs w:val="28"/>
        </w:rPr>
        <w:t xml:space="preserve">Мостовский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BD13DC" w:rsidRPr="00BD13DC" w:rsidRDefault="00BD13DC" w:rsidP="00642CBD">
      <w:pPr>
        <w:pStyle w:val="1"/>
        <w:keepNext w:val="0"/>
        <w:suppressAutoHyphens w:val="0"/>
        <w:spacing w:after="120"/>
        <w:ind w:left="0" w:firstLine="0"/>
        <w:rPr>
          <w:rFonts w:ascii="Times New Roman" w:hAnsi="Times New Roman"/>
          <w:i w:val="0"/>
          <w:szCs w:val="28"/>
        </w:rPr>
      </w:pPr>
      <w:r w:rsidRPr="00BD13DC">
        <w:rPr>
          <w:rFonts w:ascii="Times New Roman" w:hAnsi="Times New Roman"/>
          <w:i w:val="0"/>
          <w:caps/>
          <w:szCs w:val="28"/>
        </w:rPr>
        <w:t>ГЛАВА 6.</w:t>
      </w:r>
      <w:r w:rsidRPr="00BD13DC">
        <w:rPr>
          <w:rFonts w:ascii="Times New Roman" w:hAnsi="Times New Roman"/>
          <w:b w:val="0"/>
          <w:i w:val="0"/>
          <w:caps/>
          <w:szCs w:val="28"/>
        </w:rPr>
        <w:t xml:space="preserve"> </w:t>
      </w:r>
      <w:r w:rsidRPr="00BD13DC">
        <w:rPr>
          <w:rFonts w:ascii="Times New Roman" w:hAnsi="Times New Roman"/>
          <w:i w:val="0"/>
          <w:szCs w:val="28"/>
        </w:rPr>
        <w:t>МУНИЦИПАЛЬНЫЕ ПРАВОВЫЕ АКТЫ</w:t>
      </w:r>
    </w:p>
    <w:p w:rsidR="00BD13DC" w:rsidRDefault="001C22C7" w:rsidP="00642CBD">
      <w:pPr>
        <w:autoSpaceDE w:val="0"/>
        <w:autoSpaceDN w:val="0"/>
        <w:adjustRightInd w:val="0"/>
        <w:spacing w:before="120" w:after="120"/>
        <w:ind w:firstLine="851"/>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BD13DC">
      <w:pPr>
        <w:autoSpaceDE w:val="0"/>
        <w:autoSpaceDN w:val="0"/>
        <w:adjustRightInd w:val="0"/>
        <w:ind w:firstLine="851"/>
        <w:jc w:val="both"/>
        <w:rPr>
          <w:sz w:val="28"/>
          <w:szCs w:val="28"/>
        </w:rPr>
      </w:pPr>
      <w:r w:rsidRPr="00F37DAF">
        <w:rPr>
          <w:sz w:val="28"/>
          <w:szCs w:val="28"/>
        </w:rPr>
        <w:t>1. В систему муниципальных правовых актов входят:</w:t>
      </w:r>
    </w:p>
    <w:p w:rsidR="00BD13DC" w:rsidRPr="00F37DAF" w:rsidRDefault="00BD13DC" w:rsidP="00BD13DC">
      <w:pPr>
        <w:autoSpaceDE w:val="0"/>
        <w:autoSpaceDN w:val="0"/>
        <w:adjustRightInd w:val="0"/>
        <w:ind w:firstLine="851"/>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2) правовые акты Совета;</w:t>
      </w:r>
    </w:p>
    <w:p w:rsidR="00BD13DC" w:rsidRPr="00F37DAF" w:rsidRDefault="00BD13DC" w:rsidP="00BD13DC">
      <w:pPr>
        <w:autoSpaceDE w:val="0"/>
        <w:autoSpaceDN w:val="0"/>
        <w:adjustRightInd w:val="0"/>
        <w:ind w:firstLine="851"/>
        <w:jc w:val="both"/>
        <w:rPr>
          <w:sz w:val="28"/>
          <w:szCs w:val="28"/>
        </w:rPr>
      </w:pPr>
      <w:r w:rsidRPr="00F37DAF">
        <w:rPr>
          <w:bCs/>
          <w:sz w:val="28"/>
          <w:szCs w:val="28"/>
        </w:rPr>
        <w:t>3) правовые акты председателя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4) правовые акты главы муниципального образования;</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6)</w:t>
      </w:r>
      <w:r w:rsidR="00642CBD">
        <w:rPr>
          <w:bCs/>
          <w:sz w:val="28"/>
          <w:szCs w:val="28"/>
        </w:rPr>
        <w:t xml:space="preserve"> </w:t>
      </w:r>
      <w:r w:rsidRPr="00F37DAF">
        <w:rPr>
          <w:bCs/>
          <w:sz w:val="28"/>
          <w:szCs w:val="28"/>
        </w:rPr>
        <w:t xml:space="preserve">правовые акты председателя </w:t>
      </w:r>
      <w:r w:rsidR="003350D6">
        <w:rPr>
          <w:bCs/>
          <w:sz w:val="28"/>
          <w:szCs w:val="28"/>
        </w:rPr>
        <w:t>К</w:t>
      </w:r>
      <w:r w:rsidRPr="00F37DAF">
        <w:rPr>
          <w:bCs/>
          <w:sz w:val="28"/>
          <w:szCs w:val="28"/>
        </w:rPr>
        <w:t>онтрольно-счетной палаты.</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w:t>
      </w:r>
      <w:r w:rsidRPr="00F37DAF">
        <w:rPr>
          <w:sz w:val="28"/>
          <w:szCs w:val="28"/>
        </w:rPr>
        <w:lastRenderedPageBreak/>
        <w:t xml:space="preserve">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642CBD" w:rsidRPr="00642CBD">
        <w:rPr>
          <w:sz w:val="28"/>
          <w:szCs w:val="28"/>
        </w:rPr>
        <w:t xml:space="preserve">Мостовский </w:t>
      </w:r>
      <w:r w:rsidR="005B1D78">
        <w:rPr>
          <w:rFonts w:eastAsia="Calibri"/>
          <w:color w:val="000000"/>
          <w:kern w:val="0"/>
          <w:sz w:val="28"/>
          <w:szCs w:val="28"/>
          <w:lang w:eastAsia="ru-RU"/>
        </w:rPr>
        <w:t>район</w:t>
      </w:r>
      <w:r w:rsidRPr="00F37DAF">
        <w:rPr>
          <w:sz w:val="28"/>
          <w:szCs w:val="28"/>
        </w:rPr>
        <w:t>.</w:t>
      </w:r>
    </w:p>
    <w:p w:rsidR="00BD13DC" w:rsidRPr="005D432E" w:rsidRDefault="00BD13DC" w:rsidP="00BD13DC">
      <w:pPr>
        <w:autoSpaceDE w:val="0"/>
        <w:autoSpaceDN w:val="0"/>
        <w:adjustRightInd w:val="0"/>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5D432E" w:rsidRDefault="00BD13DC" w:rsidP="00BD13DC">
      <w:pPr>
        <w:autoSpaceDE w:val="0"/>
        <w:autoSpaceDN w:val="0"/>
        <w:adjustRightInd w:val="0"/>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4A173B" w:rsidRDefault="00BD13DC" w:rsidP="00BD13DC">
      <w:pPr>
        <w:autoSpaceDE w:val="0"/>
        <w:autoSpaceDN w:val="0"/>
        <w:adjustRightInd w:val="0"/>
        <w:ind w:firstLine="851"/>
        <w:jc w:val="both"/>
        <w:rPr>
          <w:sz w:val="28"/>
          <w:szCs w:val="28"/>
        </w:rPr>
      </w:pPr>
      <w:r w:rsidRPr="00642CBD">
        <w:rPr>
          <w:sz w:val="28"/>
          <w:szCs w:val="28"/>
        </w:rPr>
        <w:t xml:space="preserve">5. </w:t>
      </w:r>
      <w:proofErr w:type="gramStart"/>
      <w:r w:rsidR="004A173B" w:rsidRPr="00642CBD">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00642CBD" w:rsidRPr="00642CBD">
        <w:rPr>
          <w:sz w:val="28"/>
          <w:szCs w:val="28"/>
        </w:rPr>
        <w:t xml:space="preserve">Мостовский </w:t>
      </w:r>
      <w:r w:rsidR="004A173B" w:rsidRPr="00642CBD">
        <w:rPr>
          <w:sz w:val="28"/>
          <w:szCs w:val="28"/>
        </w:rPr>
        <w:t>район в порядке, установленном муниципальными нормативными правовыми актами в соответствии с Законом Краснодарского края от 23</w:t>
      </w:r>
      <w:r w:rsidR="00911135">
        <w:rPr>
          <w:sz w:val="28"/>
          <w:szCs w:val="28"/>
        </w:rPr>
        <w:t xml:space="preserve"> июля </w:t>
      </w:r>
      <w:r w:rsidR="004A173B" w:rsidRPr="00642CBD">
        <w:rPr>
          <w:sz w:val="28"/>
          <w:szCs w:val="28"/>
        </w:rPr>
        <w:t xml:space="preserve">2014 </w:t>
      </w:r>
      <w:r w:rsidR="00642CBD" w:rsidRPr="00642CBD">
        <w:rPr>
          <w:sz w:val="28"/>
          <w:szCs w:val="28"/>
        </w:rPr>
        <w:t xml:space="preserve">года </w:t>
      </w:r>
      <w:r w:rsidR="004A173B" w:rsidRPr="00642CBD">
        <w:rPr>
          <w:sz w:val="28"/>
          <w:szCs w:val="28"/>
        </w:rPr>
        <w:t>№ 3014-КЗ</w:t>
      </w:r>
      <w:proofErr w:type="gramEnd"/>
      <w:r w:rsidR="004A173B" w:rsidRPr="00642CBD">
        <w:rPr>
          <w:sz w:val="28"/>
          <w:szCs w:val="28"/>
        </w:rPr>
        <w:t xml:space="preserve"> </w:t>
      </w:r>
      <w:r w:rsidR="00642CBD" w:rsidRPr="00642CBD">
        <w:rPr>
          <w:sz w:val="28"/>
          <w:szCs w:val="28"/>
        </w:rPr>
        <w:t>«</w:t>
      </w:r>
      <w:r w:rsidR="004A173B" w:rsidRPr="00642CBD">
        <w:rPr>
          <w:sz w:val="28"/>
          <w:szCs w:val="28"/>
        </w:rPr>
        <w:t>Об оценке регулирующего воздействия проектов муниципальных правовых актов</w:t>
      </w:r>
      <w:r w:rsidR="00642CBD" w:rsidRPr="00642CBD">
        <w:rPr>
          <w:sz w:val="28"/>
          <w:szCs w:val="28"/>
        </w:rPr>
        <w:t>»</w:t>
      </w:r>
      <w:r w:rsidR="004A173B" w:rsidRPr="00642CBD">
        <w:rPr>
          <w:sz w:val="28"/>
          <w:szCs w:val="28"/>
        </w:rPr>
        <w:t>, за исключением случаев, установленных статьей 52 Федерального закона от</w:t>
      </w:r>
      <w:r w:rsidR="00911135">
        <w:rPr>
          <w:sz w:val="28"/>
          <w:szCs w:val="28"/>
        </w:rPr>
        <w:br/>
      </w:r>
      <w:r w:rsidR="00AC2E30">
        <w:rPr>
          <w:sz w:val="28"/>
          <w:szCs w:val="28"/>
        </w:rPr>
        <w:t>20 марта 2025</w:t>
      </w:r>
      <w:r w:rsidR="004A173B" w:rsidRPr="00642CBD">
        <w:rPr>
          <w:sz w:val="28"/>
          <w:szCs w:val="28"/>
        </w:rPr>
        <w:t xml:space="preserve"> </w:t>
      </w:r>
      <w:r w:rsidR="00642CBD" w:rsidRPr="00642CBD">
        <w:rPr>
          <w:sz w:val="28"/>
          <w:szCs w:val="28"/>
        </w:rPr>
        <w:t>года</w:t>
      </w:r>
      <w:r w:rsidR="00911135">
        <w:rPr>
          <w:sz w:val="28"/>
          <w:szCs w:val="28"/>
        </w:rPr>
        <w:t xml:space="preserve"> </w:t>
      </w:r>
      <w:r w:rsidR="004A173B" w:rsidRPr="00642CBD">
        <w:rPr>
          <w:sz w:val="28"/>
          <w:szCs w:val="28"/>
        </w:rPr>
        <w:t>№</w:t>
      </w:r>
      <w:r w:rsidR="00642CBD" w:rsidRPr="00642CBD">
        <w:rPr>
          <w:sz w:val="28"/>
          <w:szCs w:val="28"/>
        </w:rPr>
        <w:t xml:space="preserve"> </w:t>
      </w:r>
      <w:r w:rsidR="004A173B" w:rsidRPr="00642CBD">
        <w:rPr>
          <w:sz w:val="28"/>
          <w:szCs w:val="28"/>
        </w:rPr>
        <w:t xml:space="preserve">33-ФЗ </w:t>
      </w:r>
      <w:r w:rsidR="00642CBD" w:rsidRPr="00642CBD">
        <w:rPr>
          <w:sz w:val="28"/>
          <w:szCs w:val="28"/>
        </w:rPr>
        <w:t>«</w:t>
      </w:r>
      <w:r w:rsidR="004A173B" w:rsidRPr="00642CBD">
        <w:rPr>
          <w:sz w:val="28"/>
          <w:szCs w:val="28"/>
        </w:rPr>
        <w:t>Об общих принципах организации местного самоуправления в единой системе публичной власти</w:t>
      </w:r>
      <w:r w:rsidR="00642CBD" w:rsidRPr="00642CBD">
        <w:rPr>
          <w:sz w:val="28"/>
          <w:szCs w:val="28"/>
        </w:rPr>
        <w:t>»</w:t>
      </w:r>
      <w:r w:rsidR="004A173B" w:rsidRPr="00642CBD">
        <w:rPr>
          <w:sz w:val="28"/>
          <w:szCs w:val="28"/>
        </w:rPr>
        <w:t>.</w:t>
      </w:r>
    </w:p>
    <w:p w:rsidR="00BD13DC" w:rsidRPr="005D432E" w:rsidRDefault="00BD13DC" w:rsidP="00BD13DC">
      <w:pPr>
        <w:autoSpaceDE w:val="0"/>
        <w:autoSpaceDN w:val="0"/>
        <w:adjustRightInd w:val="0"/>
        <w:ind w:firstLine="851"/>
        <w:jc w:val="both"/>
        <w:rPr>
          <w:bCs/>
          <w:color w:val="000000" w:themeColor="text1"/>
          <w:sz w:val="28"/>
          <w:szCs w:val="28"/>
        </w:rPr>
      </w:pPr>
      <w:r w:rsidRPr="005D432E">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5D432E">
        <w:rPr>
          <w:bCs/>
          <w:color w:val="000000" w:themeColor="text1"/>
          <w:sz w:val="28"/>
          <w:szCs w:val="28"/>
        </w:rPr>
        <w:t xml:space="preserve">Налоговым </w:t>
      </w:r>
      <w:hyperlink r:id="rId22"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BD13DC">
      <w:pPr>
        <w:autoSpaceDE w:val="0"/>
        <w:autoSpaceDN w:val="0"/>
        <w:adjustRightInd w:val="0"/>
        <w:ind w:firstLine="851"/>
        <w:jc w:val="both"/>
        <w:rPr>
          <w:sz w:val="28"/>
          <w:szCs w:val="28"/>
        </w:rPr>
      </w:pPr>
      <w:r w:rsidRPr="005D432E">
        <w:rPr>
          <w:bCs/>
          <w:sz w:val="28"/>
          <w:szCs w:val="28"/>
        </w:rPr>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BD13DC">
      <w:pPr>
        <w:autoSpaceDE w:val="0"/>
        <w:autoSpaceDN w:val="0"/>
        <w:adjustRightInd w:val="0"/>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6C6A05" w:rsidRPr="006C6A05">
        <w:rPr>
          <w:bCs/>
          <w:sz w:val="28"/>
          <w:szCs w:val="28"/>
        </w:rPr>
        <w:t xml:space="preserve">Мостовский </w:t>
      </w:r>
      <w:r w:rsidR="005B1D78">
        <w:rPr>
          <w:rFonts w:eastAsia="Calibri"/>
          <w:color w:val="000000"/>
          <w:kern w:val="0"/>
          <w:sz w:val="28"/>
          <w:szCs w:val="28"/>
          <w:lang w:eastAsia="ru-RU"/>
        </w:rPr>
        <w:t>район</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BD13DC" w:rsidRDefault="001C22C7" w:rsidP="006C6A05">
      <w:pPr>
        <w:pStyle w:val="2"/>
        <w:keepNext w:val="0"/>
        <w:suppressAutoHyphens w:val="0"/>
        <w:spacing w:after="120"/>
        <w:ind w:firstLine="851"/>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BD13DC">
      <w:pPr>
        <w:ind w:firstLine="851"/>
        <w:jc w:val="both"/>
        <w:rPr>
          <w:kern w:val="2"/>
          <w:sz w:val="28"/>
          <w:szCs w:val="28"/>
          <w:lang w:eastAsia="ar-SA"/>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006C6A05" w:rsidRPr="006C6A05">
        <w:rPr>
          <w:rFonts w:eastAsia="Calibri"/>
          <w:sz w:val="28"/>
          <w:szCs w:val="28"/>
        </w:rPr>
        <w:t xml:space="preserve">Мостовский </w:t>
      </w:r>
      <w:r w:rsidR="005B1D78">
        <w:rPr>
          <w:rFonts w:eastAsia="Calibri"/>
          <w:color w:val="000000"/>
          <w:kern w:val="0"/>
          <w:sz w:val="28"/>
          <w:szCs w:val="28"/>
          <w:lang w:eastAsia="ru-RU"/>
        </w:rPr>
        <w:t>район</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F37DAF" w:rsidRDefault="00625D0E" w:rsidP="00BD13DC">
      <w:pPr>
        <w:autoSpaceDE w:val="0"/>
        <w:autoSpaceDN w:val="0"/>
        <w:adjustRightInd w:val="0"/>
        <w:ind w:firstLine="851"/>
        <w:jc w:val="both"/>
        <w:rPr>
          <w:rFonts w:eastAsia="Calibri"/>
          <w:sz w:val="28"/>
          <w:szCs w:val="28"/>
        </w:rPr>
      </w:pPr>
      <w:r>
        <w:rPr>
          <w:rFonts w:eastAsia="Calibri"/>
          <w:sz w:val="28"/>
          <w:szCs w:val="28"/>
        </w:rPr>
        <w:t>2</w:t>
      </w:r>
      <w:r w:rsidR="00BD13DC" w:rsidRPr="00F37DAF">
        <w:rPr>
          <w:rFonts w:eastAsia="Calibri"/>
          <w:sz w:val="28"/>
          <w:szCs w:val="28"/>
        </w:rPr>
        <w:t xml:space="preserve">. Обнародование муниципального правового акта, в том числе </w:t>
      </w:r>
      <w:r w:rsidR="00BD13DC" w:rsidRPr="00F37DAF">
        <w:rPr>
          <w:rFonts w:eastAsia="Calibri"/>
          <w:sz w:val="28"/>
          <w:szCs w:val="28"/>
        </w:rPr>
        <w:lastRenderedPageBreak/>
        <w:t>соглашения, заключенного между органами местного самоуправления, осуществляется путем его официального опубликования.</w:t>
      </w:r>
    </w:p>
    <w:p w:rsidR="00BD13DC" w:rsidRPr="00F37DAF" w:rsidRDefault="00625D0E" w:rsidP="00BD13DC">
      <w:pPr>
        <w:autoSpaceDE w:val="0"/>
        <w:autoSpaceDN w:val="0"/>
        <w:adjustRightInd w:val="0"/>
        <w:ind w:firstLine="851"/>
        <w:jc w:val="both"/>
        <w:rPr>
          <w:rFonts w:eastAsia="Calibri"/>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F37DAF">
        <w:rPr>
          <w:sz w:val="28"/>
          <w:szCs w:val="28"/>
        </w:rPr>
        <w:t xml:space="preserve"> </w:t>
      </w:r>
      <w:r w:rsidR="006C6A05" w:rsidRPr="006C6A05">
        <w:rPr>
          <w:rFonts w:eastAsia="Calibri"/>
          <w:sz w:val="28"/>
          <w:szCs w:val="28"/>
        </w:rPr>
        <w:t xml:space="preserve">Мостовский </w:t>
      </w:r>
      <w:r w:rsidR="005B1D78">
        <w:rPr>
          <w:rFonts w:eastAsia="Calibri"/>
          <w:color w:val="000000"/>
          <w:kern w:val="0"/>
          <w:sz w:val="28"/>
          <w:szCs w:val="28"/>
          <w:lang w:eastAsia="ru-RU"/>
        </w:rPr>
        <w:t>район</w:t>
      </w:r>
      <w:r w:rsidR="00BD13DC" w:rsidRPr="00F37DAF">
        <w:rPr>
          <w:rFonts w:eastAsia="Calibri"/>
          <w:sz w:val="28"/>
          <w:szCs w:val="28"/>
          <w:lang w:eastAsia="ru-RU"/>
        </w:rPr>
        <w:t xml:space="preserve">, или первое размещение его полного текста в </w:t>
      </w:r>
      <w:r w:rsidR="003A63B2">
        <w:rPr>
          <w:rFonts w:eastAsia="Calibri"/>
          <w:sz w:val="28"/>
          <w:szCs w:val="28"/>
          <w:lang w:eastAsia="ru-RU"/>
        </w:rPr>
        <w:t xml:space="preserve">одном из </w:t>
      </w:r>
      <w:r w:rsidR="00BD13DC" w:rsidRPr="00F37DAF">
        <w:rPr>
          <w:rFonts w:eastAsia="Calibri"/>
          <w:sz w:val="28"/>
          <w:szCs w:val="28"/>
          <w:lang w:eastAsia="ru-RU"/>
        </w:rPr>
        <w:t>сетев</w:t>
      </w:r>
      <w:r w:rsidR="003A63B2">
        <w:rPr>
          <w:rFonts w:eastAsia="Calibri"/>
          <w:sz w:val="28"/>
          <w:szCs w:val="28"/>
          <w:lang w:eastAsia="ru-RU"/>
        </w:rPr>
        <w:t>ых</w:t>
      </w:r>
      <w:r w:rsidR="00BD13DC" w:rsidRPr="00F37DAF">
        <w:rPr>
          <w:rFonts w:eastAsia="Calibri"/>
          <w:sz w:val="28"/>
          <w:szCs w:val="28"/>
          <w:lang w:eastAsia="ru-RU"/>
        </w:rPr>
        <w:t xml:space="preserve"> издани</w:t>
      </w:r>
      <w:r w:rsidR="003A63B2">
        <w:rPr>
          <w:rFonts w:eastAsia="Calibri"/>
          <w:sz w:val="28"/>
          <w:szCs w:val="28"/>
          <w:lang w:eastAsia="ru-RU"/>
        </w:rPr>
        <w:t>й</w:t>
      </w:r>
      <w:r w:rsidR="00BD13DC" w:rsidRPr="00F37DAF">
        <w:rPr>
          <w:rFonts w:eastAsia="Calibri"/>
          <w:sz w:val="28"/>
          <w:szCs w:val="28"/>
          <w:lang w:eastAsia="ru-RU"/>
        </w:rPr>
        <w:t>.</w:t>
      </w:r>
    </w:p>
    <w:p w:rsidR="00BD13DC" w:rsidRPr="00F37DAF" w:rsidRDefault="00BD13DC" w:rsidP="00BD13DC">
      <w:pPr>
        <w:autoSpaceDE w:val="0"/>
        <w:autoSpaceDN w:val="0"/>
        <w:adjustRightInd w:val="0"/>
        <w:ind w:firstLine="851"/>
        <w:jc w:val="both"/>
        <w:rPr>
          <w:sz w:val="28"/>
          <w:szCs w:val="28"/>
        </w:rPr>
      </w:pPr>
      <w:r w:rsidRPr="00F37DAF">
        <w:rPr>
          <w:rFonts w:eastAsia="Calibri"/>
          <w:sz w:val="28"/>
          <w:szCs w:val="28"/>
          <w:lang w:eastAsia="ru-RU"/>
        </w:rPr>
        <w:t xml:space="preserve">Периодическим печатным изданием, </w:t>
      </w:r>
      <w:r w:rsidRPr="00F37DAF">
        <w:rPr>
          <w:sz w:val="28"/>
          <w:szCs w:val="28"/>
        </w:rPr>
        <w:t xml:space="preserve">используемым для официального </w:t>
      </w:r>
      <w:r w:rsidRPr="00F37DAF">
        <w:rPr>
          <w:rFonts w:eastAsia="Calibri"/>
          <w:sz w:val="28"/>
          <w:szCs w:val="28"/>
          <w:lang w:eastAsia="ru-RU"/>
        </w:rPr>
        <w:t>опубликования и распространяемым в муниципальном образовании</w:t>
      </w:r>
      <w:r w:rsidRPr="00F37DAF">
        <w:rPr>
          <w:sz w:val="28"/>
          <w:szCs w:val="28"/>
        </w:rPr>
        <w:t xml:space="preserve"> </w:t>
      </w:r>
      <w:r w:rsidR="006C6A05" w:rsidRPr="006C6A05">
        <w:rPr>
          <w:rFonts w:eastAsia="Calibri"/>
          <w:sz w:val="28"/>
          <w:szCs w:val="28"/>
        </w:rPr>
        <w:t xml:space="preserve">Мостовский </w:t>
      </w:r>
      <w:r w:rsidR="005B1D78">
        <w:rPr>
          <w:rFonts w:eastAsia="Calibri"/>
          <w:color w:val="000000"/>
          <w:kern w:val="0"/>
          <w:sz w:val="28"/>
          <w:szCs w:val="28"/>
          <w:lang w:eastAsia="ru-RU"/>
        </w:rPr>
        <w:t>район</w:t>
      </w:r>
      <w:r w:rsidRPr="00F37DAF">
        <w:rPr>
          <w:sz w:val="28"/>
          <w:szCs w:val="28"/>
        </w:rPr>
        <w:t xml:space="preserve">, является </w:t>
      </w:r>
      <w:r w:rsidR="006C6A05" w:rsidRPr="006C6A05">
        <w:rPr>
          <w:sz w:val="28"/>
          <w:szCs w:val="28"/>
        </w:rPr>
        <w:t>общественно-политическая газета Мостовского района «Предгорье».</w:t>
      </w:r>
    </w:p>
    <w:p w:rsidR="003E6F1A" w:rsidRDefault="00BD13DC" w:rsidP="00BD13DC">
      <w:pPr>
        <w:autoSpaceDE w:val="0"/>
        <w:autoSpaceDN w:val="0"/>
        <w:adjustRightInd w:val="0"/>
        <w:ind w:firstLine="851"/>
        <w:jc w:val="both"/>
        <w:rPr>
          <w:rFonts w:eastAsia="Calibri"/>
          <w:sz w:val="28"/>
          <w:szCs w:val="28"/>
          <w:lang w:eastAsia="ru-RU"/>
        </w:rPr>
      </w:pPr>
      <w:r w:rsidRPr="00911135">
        <w:rPr>
          <w:sz w:val="28"/>
          <w:szCs w:val="28"/>
        </w:rPr>
        <w:t>Сетевым</w:t>
      </w:r>
      <w:r w:rsidR="00182A34" w:rsidRPr="00911135">
        <w:rPr>
          <w:sz w:val="28"/>
          <w:szCs w:val="28"/>
        </w:rPr>
        <w:t>и издания</w:t>
      </w:r>
      <w:r w:rsidRPr="00911135">
        <w:rPr>
          <w:sz w:val="28"/>
          <w:szCs w:val="28"/>
        </w:rPr>
        <w:t>м</w:t>
      </w:r>
      <w:r w:rsidR="00182A34" w:rsidRPr="00911135">
        <w:rPr>
          <w:sz w:val="28"/>
          <w:szCs w:val="28"/>
        </w:rPr>
        <w:t>и</w:t>
      </w:r>
      <w:r w:rsidRPr="00911135">
        <w:rPr>
          <w:sz w:val="28"/>
          <w:szCs w:val="28"/>
        </w:rPr>
        <w:t>, используемым</w:t>
      </w:r>
      <w:r w:rsidR="00182A34" w:rsidRPr="00911135">
        <w:rPr>
          <w:sz w:val="28"/>
          <w:szCs w:val="28"/>
        </w:rPr>
        <w:t>и</w:t>
      </w:r>
      <w:r w:rsidRPr="00911135">
        <w:rPr>
          <w:sz w:val="28"/>
          <w:szCs w:val="28"/>
        </w:rPr>
        <w:t xml:space="preserve"> для официального </w:t>
      </w:r>
      <w:r w:rsidR="00182A34" w:rsidRPr="00911135">
        <w:rPr>
          <w:rFonts w:eastAsia="Calibri"/>
          <w:sz w:val="28"/>
          <w:szCs w:val="28"/>
          <w:lang w:eastAsia="ru-RU"/>
        </w:rPr>
        <w:t>опубликования, являю</w:t>
      </w:r>
      <w:r w:rsidRPr="00911135">
        <w:rPr>
          <w:rFonts w:eastAsia="Calibri"/>
          <w:sz w:val="28"/>
          <w:szCs w:val="28"/>
          <w:lang w:eastAsia="ru-RU"/>
        </w:rPr>
        <w:t>тся</w:t>
      </w:r>
      <w:r w:rsidR="003E6F1A" w:rsidRPr="00911135">
        <w:rPr>
          <w:rFonts w:eastAsia="Calibri"/>
          <w:sz w:val="28"/>
          <w:szCs w:val="28"/>
          <w:lang w:eastAsia="ru-RU"/>
        </w:rPr>
        <w:t>:</w:t>
      </w:r>
    </w:p>
    <w:p w:rsidR="003E6F1A" w:rsidRPr="003E6F1A" w:rsidRDefault="003E6F1A" w:rsidP="003E6F1A">
      <w:pPr>
        <w:autoSpaceDE w:val="0"/>
        <w:autoSpaceDN w:val="0"/>
        <w:adjustRightInd w:val="0"/>
        <w:ind w:firstLine="851"/>
        <w:jc w:val="both"/>
        <w:rPr>
          <w:rFonts w:eastAsia="Calibri"/>
          <w:sz w:val="28"/>
          <w:szCs w:val="28"/>
          <w:lang w:eastAsia="ru-RU"/>
        </w:rPr>
      </w:pPr>
      <w:r w:rsidRPr="003E6F1A">
        <w:rPr>
          <w:rFonts w:eastAsia="Calibri"/>
          <w:sz w:val="28"/>
          <w:szCs w:val="28"/>
          <w:lang w:eastAsia="ru-RU"/>
        </w:rPr>
        <w:t>официальный сайт администрации муниципального образования Мостовский район, mostovskiy.ru, свидетельство о регистрации СМИ ЭЛ</w:t>
      </w:r>
      <w:r>
        <w:rPr>
          <w:rFonts w:eastAsia="Calibri"/>
          <w:sz w:val="28"/>
          <w:szCs w:val="28"/>
          <w:lang w:eastAsia="ru-RU"/>
        </w:rPr>
        <w:br/>
      </w:r>
      <w:r w:rsidRPr="003E6F1A">
        <w:rPr>
          <w:rFonts w:eastAsia="Calibri"/>
          <w:sz w:val="28"/>
          <w:szCs w:val="28"/>
          <w:lang w:eastAsia="ru-RU"/>
        </w:rPr>
        <w:t>№ ФС 77 - 77706 выдано Федеральной службой по надзору в сфере связи, информационных технологий и массовых коммуникаций (</w:t>
      </w:r>
      <w:proofErr w:type="spellStart"/>
      <w:r w:rsidRPr="003E6F1A">
        <w:rPr>
          <w:rFonts w:eastAsia="Calibri"/>
          <w:sz w:val="28"/>
          <w:szCs w:val="28"/>
          <w:lang w:eastAsia="ru-RU"/>
        </w:rPr>
        <w:t>Роскомнадзор</w:t>
      </w:r>
      <w:proofErr w:type="spellEnd"/>
      <w:r w:rsidRPr="003E6F1A">
        <w:rPr>
          <w:rFonts w:eastAsia="Calibri"/>
          <w:sz w:val="28"/>
          <w:szCs w:val="28"/>
          <w:lang w:eastAsia="ru-RU"/>
        </w:rPr>
        <w:t>)</w:t>
      </w:r>
      <w:r w:rsidR="009E22A4">
        <w:rPr>
          <w:rFonts w:eastAsia="Calibri"/>
          <w:sz w:val="28"/>
          <w:szCs w:val="28"/>
          <w:lang w:eastAsia="ru-RU"/>
        </w:rPr>
        <w:br/>
      </w:r>
      <w:r w:rsidRPr="003E6F1A">
        <w:rPr>
          <w:rFonts w:eastAsia="Calibri"/>
          <w:sz w:val="28"/>
          <w:szCs w:val="28"/>
          <w:lang w:eastAsia="ru-RU"/>
        </w:rPr>
        <w:t>17</w:t>
      </w:r>
      <w:r w:rsidR="009E22A4">
        <w:rPr>
          <w:rFonts w:eastAsia="Calibri"/>
          <w:sz w:val="28"/>
          <w:szCs w:val="28"/>
          <w:lang w:eastAsia="ru-RU"/>
        </w:rPr>
        <w:t xml:space="preserve"> января </w:t>
      </w:r>
      <w:r w:rsidRPr="003E6F1A">
        <w:rPr>
          <w:rFonts w:eastAsia="Calibri"/>
          <w:sz w:val="28"/>
          <w:szCs w:val="28"/>
          <w:lang w:eastAsia="ru-RU"/>
        </w:rPr>
        <w:t>2020 г</w:t>
      </w:r>
      <w:r>
        <w:rPr>
          <w:rFonts w:eastAsia="Calibri"/>
          <w:sz w:val="28"/>
          <w:szCs w:val="28"/>
          <w:lang w:eastAsia="ru-RU"/>
        </w:rPr>
        <w:t>ода</w:t>
      </w:r>
      <w:r w:rsidR="00182A34" w:rsidRPr="009E22A4">
        <w:rPr>
          <w:rFonts w:eastAsia="Calibri"/>
          <w:sz w:val="28"/>
          <w:szCs w:val="28"/>
          <w:lang w:eastAsia="ru-RU"/>
        </w:rPr>
        <w:t>;</w:t>
      </w:r>
    </w:p>
    <w:p w:rsidR="003E6F1A" w:rsidRDefault="003E6F1A" w:rsidP="003E6F1A">
      <w:pPr>
        <w:autoSpaceDE w:val="0"/>
        <w:autoSpaceDN w:val="0"/>
        <w:adjustRightInd w:val="0"/>
        <w:ind w:firstLine="851"/>
        <w:jc w:val="both"/>
        <w:rPr>
          <w:rFonts w:eastAsia="Calibri"/>
          <w:sz w:val="28"/>
          <w:szCs w:val="28"/>
          <w:lang w:eastAsia="ru-RU"/>
        </w:rPr>
      </w:pPr>
      <w:r w:rsidRPr="003E6F1A">
        <w:rPr>
          <w:rFonts w:eastAsia="Calibri"/>
          <w:sz w:val="28"/>
          <w:szCs w:val="28"/>
          <w:lang w:eastAsia="ru-RU"/>
        </w:rPr>
        <w:t>официальный сайт общественно-политической газеты Мостовского района «Предгорье», www.predgorie-online.ru, зарегистрирован Федеральной службой по надзору в сфере связи, информационных технологий и массовых коммуникаций, свидетельство о регистрации Эл № ФС 77-67780 от</w:t>
      </w:r>
      <w:r>
        <w:rPr>
          <w:rFonts w:eastAsia="Calibri"/>
          <w:sz w:val="28"/>
          <w:szCs w:val="28"/>
          <w:lang w:eastAsia="ru-RU"/>
        </w:rPr>
        <w:br/>
      </w:r>
      <w:r w:rsidRPr="003E6F1A">
        <w:rPr>
          <w:rFonts w:eastAsia="Calibri"/>
          <w:sz w:val="28"/>
          <w:szCs w:val="28"/>
          <w:lang w:eastAsia="ru-RU"/>
        </w:rPr>
        <w:t>28</w:t>
      </w:r>
      <w:r w:rsidR="009E22A4">
        <w:rPr>
          <w:rFonts w:eastAsia="Calibri"/>
          <w:sz w:val="28"/>
          <w:szCs w:val="28"/>
          <w:lang w:eastAsia="ru-RU"/>
        </w:rPr>
        <w:t xml:space="preserve"> ноября </w:t>
      </w:r>
      <w:r w:rsidRPr="003E6F1A">
        <w:rPr>
          <w:rFonts w:eastAsia="Calibri"/>
          <w:sz w:val="28"/>
          <w:szCs w:val="28"/>
          <w:lang w:eastAsia="ru-RU"/>
        </w:rPr>
        <w:t>2016 г</w:t>
      </w:r>
      <w:r>
        <w:rPr>
          <w:rFonts w:eastAsia="Calibri"/>
          <w:sz w:val="28"/>
          <w:szCs w:val="28"/>
          <w:lang w:eastAsia="ru-RU"/>
        </w:rPr>
        <w:t>ода</w:t>
      </w:r>
      <w:r w:rsidRPr="003E6F1A">
        <w:rPr>
          <w:rFonts w:eastAsia="Calibri"/>
          <w:sz w:val="28"/>
          <w:szCs w:val="28"/>
          <w:lang w:eastAsia="ru-RU"/>
        </w:rPr>
        <w:t>.</w:t>
      </w:r>
    </w:p>
    <w:p w:rsidR="00BD13DC" w:rsidRPr="00F37DAF" w:rsidRDefault="00BD13DC" w:rsidP="003E6F1A">
      <w:pPr>
        <w:autoSpaceDE w:val="0"/>
        <w:autoSpaceDN w:val="0"/>
        <w:adjustRightInd w:val="0"/>
        <w:ind w:firstLine="851"/>
        <w:jc w:val="both"/>
        <w:rPr>
          <w:sz w:val="28"/>
          <w:szCs w:val="28"/>
        </w:rPr>
      </w:pPr>
      <w:r w:rsidRPr="00F37DAF">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BD13DC" w:rsidRPr="00F37DAF" w:rsidRDefault="00BD13DC" w:rsidP="00BD13DC">
      <w:pPr>
        <w:autoSpaceDE w:val="0"/>
        <w:autoSpaceDN w:val="0"/>
        <w:adjustRightInd w:val="0"/>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F37DAF" w:rsidRDefault="00BD13DC" w:rsidP="00BD13DC">
      <w:pPr>
        <w:autoSpaceDE w:val="0"/>
        <w:autoSpaceDN w:val="0"/>
        <w:adjustRightInd w:val="0"/>
        <w:ind w:firstLine="851"/>
        <w:jc w:val="both"/>
        <w:rPr>
          <w:rFonts w:eastAsia="Calibri"/>
          <w:sz w:val="28"/>
          <w:szCs w:val="28"/>
        </w:rPr>
      </w:pPr>
      <w:r w:rsidRPr="004045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между органами местного самоуправления,</w:t>
      </w:r>
      <w:r w:rsidRPr="004045A1">
        <w:rPr>
          <w:sz w:val="28"/>
          <w:szCs w:val="28"/>
        </w:rPr>
        <w:t xml:space="preserve"> </w:t>
      </w:r>
      <w:r w:rsidRPr="004045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BD13DC">
      <w:pPr>
        <w:autoSpaceDE w:val="0"/>
        <w:autoSpaceDN w:val="0"/>
        <w:adjustRightInd w:val="0"/>
        <w:ind w:firstLine="851"/>
        <w:jc w:val="both"/>
        <w:rPr>
          <w:sz w:val="28"/>
          <w:szCs w:val="28"/>
        </w:rPr>
      </w:pPr>
      <w:proofErr w:type="gramStart"/>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A80609">
        <w:rPr>
          <w:rFonts w:eastAsia="Calibri"/>
          <w:sz w:val="28"/>
          <w:szCs w:val="28"/>
        </w:rPr>
        <w:t>Мостовский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w:t>
      </w:r>
      <w:r w:rsidRPr="00F37DAF">
        <w:rPr>
          <w:sz w:val="28"/>
          <w:szCs w:val="28"/>
        </w:rPr>
        <w:lastRenderedPageBreak/>
        <w:t xml:space="preserve">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A2586B" w:rsidRPr="00A2586B">
        <w:rPr>
          <w:rFonts w:eastAsia="Calibri"/>
          <w:sz w:val="28"/>
          <w:szCs w:val="28"/>
        </w:rPr>
        <w:t xml:space="preserve">Мостовский </w:t>
      </w:r>
      <w:r w:rsidR="004045A1">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roofErr w:type="gramEnd"/>
    </w:p>
    <w:p w:rsidR="00BD13DC" w:rsidRPr="00F37DAF" w:rsidRDefault="00BD13DC" w:rsidP="00BD13DC">
      <w:pPr>
        <w:autoSpaceDE w:val="0"/>
        <w:autoSpaceDN w:val="0"/>
        <w:adjustRightInd w:val="0"/>
        <w:ind w:firstLine="851"/>
        <w:jc w:val="both"/>
        <w:rPr>
          <w:strike/>
          <w:kern w:val="2"/>
          <w:sz w:val="28"/>
          <w:szCs w:val="28"/>
        </w:rPr>
      </w:pPr>
      <w:proofErr w:type="gramStart"/>
      <w:r w:rsidRPr="00F37DAF">
        <w:rPr>
          <w:rFonts w:eastAsia="Calibri"/>
          <w:sz w:val="28"/>
          <w:szCs w:val="28"/>
        </w:rPr>
        <w:t>Контроль за</w:t>
      </w:r>
      <w:proofErr w:type="gramEnd"/>
      <w:r w:rsidRPr="00F37DAF">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BD13DC">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A2586B" w:rsidRPr="00A2586B">
        <w:rPr>
          <w:rFonts w:ascii="Times New Roman" w:eastAsia="Calibri" w:hAnsi="Times New Roman" w:cs="Times New Roman"/>
          <w:sz w:val="28"/>
          <w:szCs w:val="28"/>
        </w:rPr>
        <w:t xml:space="preserve">Мостовский </w:t>
      </w:r>
      <w:r w:rsidR="004045A1">
        <w:rPr>
          <w:rFonts w:ascii="Times New Roman" w:eastAsia="Calibri" w:hAnsi="Times New Roman" w:cs="Times New Roman"/>
          <w:color w:val="000000"/>
          <w:kern w:val="0"/>
          <w:sz w:val="28"/>
          <w:szCs w:val="28"/>
          <w:lang w:eastAsia="ru-RU"/>
        </w:rPr>
        <w:t>район</w:t>
      </w:r>
      <w:r w:rsidR="00BD13DC"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F37DAF">
        <w:rPr>
          <w:rFonts w:ascii="Times New Roman" w:hAnsi="Times New Roman" w:cs="Times New Roman"/>
          <w:sz w:val="28"/>
          <w:szCs w:val="28"/>
        </w:rPr>
        <w:t xml:space="preserve"> без взимания платы.</w:t>
      </w:r>
    </w:p>
    <w:p w:rsidR="00BD13DC" w:rsidRPr="00BD13DC" w:rsidRDefault="001C22C7" w:rsidP="00A2586B">
      <w:pPr>
        <w:pStyle w:val="2"/>
        <w:keepNext w:val="0"/>
        <w:suppressAutoHyphens w:val="0"/>
        <w:spacing w:after="120"/>
        <w:ind w:firstLine="851"/>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приостановление их действия</w:t>
      </w:r>
    </w:p>
    <w:p w:rsidR="00BD13DC" w:rsidRPr="00F37DAF" w:rsidRDefault="00BD13DC" w:rsidP="00BD13DC">
      <w:pPr>
        <w:ind w:firstLine="851"/>
        <w:jc w:val="both"/>
        <w:rPr>
          <w:sz w:val="28"/>
          <w:szCs w:val="28"/>
        </w:rPr>
      </w:pPr>
      <w:r w:rsidRPr="00F37DAF">
        <w:rPr>
          <w:sz w:val="28"/>
          <w:szCs w:val="28"/>
        </w:rPr>
        <w:t xml:space="preserve">1. </w:t>
      </w:r>
      <w:proofErr w:type="gramStart"/>
      <w:r w:rsidRPr="00F37DAF">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F37DAF">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F37DAF" w:rsidRDefault="00BD13DC" w:rsidP="00BD13DC">
      <w:pPr>
        <w:autoSpaceDE w:val="0"/>
        <w:autoSpaceDN w:val="0"/>
        <w:adjustRightInd w:val="0"/>
        <w:ind w:firstLine="851"/>
        <w:jc w:val="both"/>
        <w:rPr>
          <w:rFonts w:eastAsia="Calibri"/>
          <w:sz w:val="28"/>
          <w:szCs w:val="28"/>
        </w:rPr>
      </w:pPr>
      <w:r w:rsidRPr="00F37DAF">
        <w:rPr>
          <w:rFonts w:eastAsia="Calibri"/>
          <w:sz w:val="28"/>
          <w:szCs w:val="28"/>
        </w:rPr>
        <w:t xml:space="preserve">2. </w:t>
      </w:r>
      <w:proofErr w:type="gramStart"/>
      <w:r w:rsidRPr="00F37DAF">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F37DAF">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BD13DC">
      <w:pPr>
        <w:ind w:firstLine="851"/>
        <w:jc w:val="both"/>
        <w:rPr>
          <w:sz w:val="28"/>
          <w:szCs w:val="28"/>
        </w:rPr>
      </w:pPr>
      <w:r w:rsidRPr="00F37DAF">
        <w:rPr>
          <w:sz w:val="28"/>
          <w:szCs w:val="28"/>
        </w:rPr>
        <w:t xml:space="preserve">3. </w:t>
      </w:r>
      <w:proofErr w:type="gramStart"/>
      <w:r w:rsidRPr="00F37DAF">
        <w:rPr>
          <w:sz w:val="28"/>
          <w:szCs w:val="28"/>
        </w:rPr>
        <w:t xml:space="preserve">Признание по решению суда закона Краснодарского края об установлении статуса муниципального образования </w:t>
      </w:r>
      <w:r w:rsidR="00A2586B" w:rsidRPr="00A2586B">
        <w:rPr>
          <w:rFonts w:eastAsia="Calibri"/>
          <w:sz w:val="28"/>
          <w:szCs w:val="28"/>
        </w:rPr>
        <w:t xml:space="preserve">Мостовский </w:t>
      </w:r>
      <w:r w:rsidR="004045A1">
        <w:rPr>
          <w:rFonts w:eastAsia="Calibri"/>
          <w:color w:val="000000"/>
          <w:kern w:val="0"/>
          <w:sz w:val="28"/>
          <w:szCs w:val="28"/>
          <w:lang w:eastAsia="ru-RU"/>
        </w:rPr>
        <w:t>район</w:t>
      </w:r>
      <w:r w:rsidRPr="00F37DAF">
        <w:rPr>
          <w:sz w:val="28"/>
          <w:szCs w:val="28"/>
        </w:rPr>
        <w:t xml:space="preserve"> </w:t>
      </w:r>
      <w:r w:rsidRPr="00F37DAF">
        <w:rPr>
          <w:sz w:val="28"/>
          <w:szCs w:val="28"/>
        </w:rPr>
        <w:lastRenderedPageBreak/>
        <w:t xml:space="preserve">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00A2586B" w:rsidRPr="00A2586B">
        <w:rPr>
          <w:rFonts w:eastAsia="Calibri"/>
          <w:sz w:val="28"/>
          <w:szCs w:val="28"/>
        </w:rPr>
        <w:t xml:space="preserve">Мостовский </w:t>
      </w:r>
      <w:r w:rsidR="004045A1">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правовых актов</w:t>
      </w:r>
      <w:proofErr w:type="gramEnd"/>
      <w:r w:rsidRPr="00F37DAF">
        <w:rPr>
          <w:sz w:val="28"/>
          <w:szCs w:val="28"/>
        </w:rPr>
        <w:t>.</w:t>
      </w:r>
    </w:p>
    <w:p w:rsidR="00BD13DC" w:rsidRPr="00263115" w:rsidRDefault="001C22C7" w:rsidP="00A2586B">
      <w:pPr>
        <w:pStyle w:val="ae"/>
        <w:suppressAutoHyphens w:val="0"/>
        <w:spacing w:before="120" w:after="120"/>
        <w:ind w:firstLine="851"/>
        <w:rPr>
          <w:b/>
        </w:rPr>
      </w:pPr>
      <w:r>
        <w:rPr>
          <w:b/>
        </w:rPr>
        <w:t>Статья 53</w:t>
      </w:r>
      <w:r w:rsidR="00BD13DC" w:rsidRPr="006B6564">
        <w:rPr>
          <w:b/>
        </w:rPr>
        <w:t xml:space="preserve">. Устав муниципального образования </w:t>
      </w:r>
      <w:r w:rsidR="00A2586B" w:rsidRPr="00A2586B">
        <w:rPr>
          <w:b/>
        </w:rPr>
        <w:t xml:space="preserve">Мостовский </w:t>
      </w:r>
      <w:r w:rsidR="004045A1" w:rsidRPr="006B6564">
        <w:rPr>
          <w:rFonts w:eastAsia="Calibri"/>
          <w:b/>
          <w:color w:val="000000"/>
          <w:kern w:val="0"/>
          <w:szCs w:val="28"/>
          <w:lang w:eastAsia="ru-RU"/>
        </w:rPr>
        <w:t>район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Проект Устава муниципального образования </w:t>
      </w:r>
      <w:r w:rsidR="000B3113" w:rsidRPr="000B3113">
        <w:rPr>
          <w:sz w:val="28"/>
          <w:szCs w:val="28"/>
        </w:rPr>
        <w:t xml:space="preserve">Мостовский </w:t>
      </w:r>
      <w:r w:rsidR="004045A1">
        <w:rPr>
          <w:rFonts w:eastAsia="Calibri"/>
          <w:color w:val="000000"/>
          <w:kern w:val="0"/>
          <w:sz w:val="28"/>
          <w:szCs w:val="28"/>
          <w:lang w:eastAsia="ru-RU"/>
        </w:rPr>
        <w:t>район</w:t>
      </w:r>
      <w:r w:rsidRPr="00F37DAF">
        <w:rPr>
          <w:sz w:val="28"/>
          <w:szCs w:val="28"/>
        </w:rPr>
        <w:t xml:space="preserve">, проект муниципального правового акта о внесении изменений и дополнений в Устав не </w:t>
      </w:r>
      <w:proofErr w:type="gramStart"/>
      <w:r w:rsidRPr="00F37DAF">
        <w:rPr>
          <w:sz w:val="28"/>
          <w:szCs w:val="28"/>
        </w:rPr>
        <w:t>позднее</w:t>
      </w:r>
      <w:proofErr w:type="gramEnd"/>
      <w:r w:rsidRPr="00F37DAF">
        <w:rPr>
          <w:sz w:val="28"/>
          <w:szCs w:val="28"/>
        </w:rPr>
        <w:t xml:space="preserve"> чем за 30 дней до дня рассмотрения вопроса о принятии Устава муниципального образования</w:t>
      </w:r>
      <w:r w:rsidR="00860680">
        <w:rPr>
          <w:sz w:val="28"/>
          <w:szCs w:val="28"/>
        </w:rPr>
        <w:t xml:space="preserve"> </w:t>
      </w:r>
      <w:r w:rsidR="00B61208" w:rsidRPr="00B61208">
        <w:rPr>
          <w:sz w:val="28"/>
          <w:szCs w:val="28"/>
        </w:rPr>
        <w:t xml:space="preserve">Мостовский </w:t>
      </w:r>
      <w:r w:rsidR="00860680">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w:t>
      </w:r>
      <w:proofErr w:type="gramStart"/>
      <w:r w:rsidRPr="00F37DAF">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B61208" w:rsidRPr="00B61208">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xml:space="preserve">, а также порядка участия граждан в его обсуждении в случае, если в Устав </w:t>
      </w:r>
      <w:r w:rsidRPr="00F37DAF">
        <w:rPr>
          <w:color w:val="000000" w:themeColor="text1"/>
          <w:sz w:val="28"/>
          <w:szCs w:val="28"/>
        </w:rPr>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F37DAF">
        <w:rPr>
          <w:sz w:val="28"/>
          <w:szCs w:val="28"/>
        </w:rPr>
        <w:t xml:space="preserve"> в соответствие с этими нормативными правовыми актами.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Устав муниципального образования </w:t>
      </w:r>
      <w:r w:rsidR="00B61208" w:rsidRPr="00B61208">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Устав муниципального образования </w:t>
      </w:r>
      <w:r w:rsidR="00B61208" w:rsidRPr="00B61208">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F37DAF">
        <w:rPr>
          <w:rFonts w:eastAsia="Times New Roman"/>
          <w:sz w:val="28"/>
          <w:szCs w:val="28"/>
          <w:lang w:eastAsia="ru-RU"/>
        </w:rPr>
        <w:t>Федеральным законом от 21</w:t>
      </w:r>
      <w:r w:rsidR="009E22A4">
        <w:rPr>
          <w:rFonts w:eastAsia="Times New Roman"/>
          <w:sz w:val="28"/>
          <w:szCs w:val="28"/>
          <w:lang w:eastAsia="ru-RU"/>
        </w:rPr>
        <w:t xml:space="preserve"> июля </w:t>
      </w:r>
      <w:r w:rsidRPr="00F37DAF">
        <w:rPr>
          <w:rFonts w:eastAsia="Times New Roman"/>
          <w:sz w:val="28"/>
          <w:szCs w:val="28"/>
          <w:lang w:eastAsia="ru-RU"/>
        </w:rPr>
        <w:t xml:space="preserve">2005 </w:t>
      </w:r>
      <w:r w:rsidR="00B61208">
        <w:rPr>
          <w:rFonts w:eastAsia="Times New Roman"/>
          <w:sz w:val="28"/>
          <w:szCs w:val="28"/>
          <w:lang w:eastAsia="ru-RU"/>
        </w:rPr>
        <w:t xml:space="preserve">года </w:t>
      </w:r>
      <w:r w:rsidRPr="00F37DAF">
        <w:rPr>
          <w:rFonts w:eastAsia="Times New Roman"/>
          <w:sz w:val="28"/>
          <w:szCs w:val="28"/>
          <w:lang w:eastAsia="ru-RU"/>
        </w:rPr>
        <w:t xml:space="preserve">№ 97-ФЗ </w:t>
      </w:r>
      <w:r w:rsidR="00B61208">
        <w:rPr>
          <w:rFonts w:eastAsia="Times New Roman"/>
          <w:sz w:val="28"/>
          <w:szCs w:val="28"/>
          <w:lang w:eastAsia="ru-RU"/>
        </w:rPr>
        <w:t>«</w:t>
      </w:r>
      <w:r w:rsidRPr="00F37DAF">
        <w:rPr>
          <w:rFonts w:eastAsia="Times New Roman"/>
          <w:sz w:val="28"/>
          <w:szCs w:val="28"/>
          <w:lang w:eastAsia="ru-RU"/>
        </w:rPr>
        <w:t>О государственной регистрации уставов муниципальных образований</w:t>
      </w:r>
      <w:r w:rsidR="00B61208">
        <w:rPr>
          <w:rFonts w:eastAsia="Times New Roman"/>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5. Устав муниципального образования </w:t>
      </w:r>
      <w:r w:rsidR="00B61208" w:rsidRPr="00B61208">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6. </w:t>
      </w:r>
      <w:proofErr w:type="gramStart"/>
      <w:r w:rsidRPr="00F37DAF">
        <w:rPr>
          <w:sz w:val="28"/>
          <w:szCs w:val="28"/>
        </w:rPr>
        <w:t xml:space="preserve">Глава </w:t>
      </w:r>
      <w:r w:rsidR="006B6564">
        <w:rPr>
          <w:sz w:val="28"/>
          <w:szCs w:val="28"/>
        </w:rPr>
        <w:t xml:space="preserve">района </w:t>
      </w:r>
      <w:r w:rsidRPr="00F37DAF">
        <w:rPr>
          <w:sz w:val="28"/>
          <w:szCs w:val="28"/>
        </w:rPr>
        <w:t xml:space="preserve">обязан опубликовать зарегистрированные Устав муниципального образования </w:t>
      </w:r>
      <w:r w:rsidR="00B61208" w:rsidRPr="00B61208">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F37DAF">
        <w:rPr>
          <w:color w:val="000000" w:themeColor="text1"/>
          <w:sz w:val="28"/>
          <w:szCs w:val="28"/>
        </w:rPr>
        <w:t xml:space="preserve">уполномоченного федерального органа исполнительной власти в сфере регистрации уставов муниципальных </w:t>
      </w:r>
      <w:r w:rsidRPr="00F37DAF">
        <w:rPr>
          <w:color w:val="000000" w:themeColor="text1"/>
          <w:sz w:val="28"/>
          <w:szCs w:val="28"/>
        </w:rPr>
        <w:lastRenderedPageBreak/>
        <w:t>образований предусмотренного частью 6 статьи 4 Федерального закона</w:t>
      </w:r>
      <w:r w:rsidR="009E22A4">
        <w:rPr>
          <w:color w:val="000000" w:themeColor="text1"/>
          <w:sz w:val="28"/>
          <w:szCs w:val="28"/>
        </w:rPr>
        <w:br/>
      </w:r>
      <w:r w:rsidRPr="00F37DAF">
        <w:rPr>
          <w:color w:val="000000" w:themeColor="text1"/>
          <w:sz w:val="28"/>
          <w:szCs w:val="28"/>
        </w:rPr>
        <w:t>от 21</w:t>
      </w:r>
      <w:r w:rsidR="009E22A4">
        <w:rPr>
          <w:color w:val="000000" w:themeColor="text1"/>
          <w:sz w:val="28"/>
          <w:szCs w:val="28"/>
        </w:rPr>
        <w:t xml:space="preserve"> июля </w:t>
      </w:r>
      <w:r w:rsidRPr="00F37DAF">
        <w:rPr>
          <w:color w:val="000000" w:themeColor="text1"/>
          <w:sz w:val="28"/>
          <w:szCs w:val="28"/>
        </w:rPr>
        <w:t xml:space="preserve">2005 </w:t>
      </w:r>
      <w:r w:rsidR="00B61208">
        <w:rPr>
          <w:color w:val="000000" w:themeColor="text1"/>
          <w:sz w:val="28"/>
          <w:szCs w:val="28"/>
        </w:rPr>
        <w:t xml:space="preserve">года </w:t>
      </w:r>
      <w:r w:rsidRPr="00F37DAF">
        <w:rPr>
          <w:color w:val="000000" w:themeColor="text1"/>
          <w:sz w:val="28"/>
          <w:szCs w:val="28"/>
        </w:rPr>
        <w:t>№</w:t>
      </w:r>
      <w:r w:rsidR="00B61208">
        <w:rPr>
          <w:color w:val="000000" w:themeColor="text1"/>
          <w:sz w:val="28"/>
          <w:szCs w:val="28"/>
        </w:rPr>
        <w:t xml:space="preserve"> </w:t>
      </w:r>
      <w:r w:rsidRPr="00F37DAF">
        <w:rPr>
          <w:color w:val="000000" w:themeColor="text1"/>
          <w:sz w:val="28"/>
          <w:szCs w:val="28"/>
        </w:rPr>
        <w:t xml:space="preserve">97-ФЗ </w:t>
      </w:r>
      <w:r w:rsidR="00B61208">
        <w:rPr>
          <w:color w:val="000000" w:themeColor="text1"/>
          <w:sz w:val="28"/>
          <w:szCs w:val="28"/>
        </w:rPr>
        <w:t>«</w:t>
      </w:r>
      <w:r w:rsidRPr="00F37DAF">
        <w:rPr>
          <w:color w:val="000000" w:themeColor="text1"/>
          <w:sz w:val="28"/>
          <w:szCs w:val="28"/>
        </w:rPr>
        <w:t xml:space="preserve">О государственной </w:t>
      </w:r>
      <w:r w:rsidRPr="00F37DAF">
        <w:rPr>
          <w:sz w:val="28"/>
          <w:szCs w:val="28"/>
        </w:rPr>
        <w:t>регистрации уставов муниципальных образований</w:t>
      </w:r>
      <w:proofErr w:type="gramEnd"/>
      <w:r w:rsidR="00B61208">
        <w:rPr>
          <w:sz w:val="28"/>
          <w:szCs w:val="28"/>
        </w:rPr>
        <w:t>»</w:t>
      </w:r>
      <w:r w:rsidRPr="00F37DAF">
        <w:rPr>
          <w:sz w:val="28"/>
          <w:szCs w:val="28"/>
        </w:rPr>
        <w:t xml:space="preserve"> уведомления о включении сведений об Уставе муниципального образования </w:t>
      </w:r>
      <w:r w:rsidR="00B61208" w:rsidRPr="00B61208">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xml:space="preserve">, о муниципальном правовом </w:t>
      </w:r>
      <w:proofErr w:type="gramStart"/>
      <w:r w:rsidRPr="00F37DAF">
        <w:rPr>
          <w:sz w:val="28"/>
          <w:szCs w:val="28"/>
        </w:rPr>
        <w:t>акте</w:t>
      </w:r>
      <w:proofErr w:type="gramEnd"/>
      <w:r w:rsidRPr="00F37DAF">
        <w:rPr>
          <w:sz w:val="28"/>
          <w:szCs w:val="28"/>
        </w:rPr>
        <w:t xml:space="preserve">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BD13DC">
      <w:pPr>
        <w:autoSpaceDE w:val="0"/>
        <w:autoSpaceDN w:val="0"/>
        <w:adjustRightInd w:val="0"/>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F37DAF">
        <w:rPr>
          <w:color w:val="000000"/>
          <w:sz w:val="28"/>
          <w:szCs w:val="28"/>
        </w:rPr>
        <w:t>.р</w:t>
      </w:r>
      <w:proofErr w:type="gramEnd"/>
      <w:r w:rsidRPr="00F37DAF">
        <w:rPr>
          <w:color w:val="000000"/>
          <w:sz w:val="28"/>
          <w:szCs w:val="28"/>
        </w:rPr>
        <w:t>ф).</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7. </w:t>
      </w:r>
      <w:proofErr w:type="gramStart"/>
      <w:r w:rsidRPr="00F37DAF">
        <w:rPr>
          <w:sz w:val="28"/>
          <w:szCs w:val="28"/>
        </w:rPr>
        <w:t xml:space="preserve">Изменения и дополнения, внесенные в </w:t>
      </w:r>
      <w:r w:rsidR="008D3F9A">
        <w:rPr>
          <w:sz w:val="28"/>
          <w:szCs w:val="28"/>
        </w:rPr>
        <w:t>У</w:t>
      </w:r>
      <w:r w:rsidRPr="00F37DAF">
        <w:rPr>
          <w:sz w:val="28"/>
          <w:szCs w:val="28"/>
        </w:rPr>
        <w:t>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F37DAF">
        <w:rPr>
          <w:sz w:val="28"/>
          <w:szCs w:val="28"/>
        </w:rPr>
        <w:t xml:space="preserve"> в Устав муниципального образования </w:t>
      </w:r>
      <w:r w:rsidR="00B801E4" w:rsidRPr="00B801E4">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за исключением случаев, установленных Федеральным законом</w:t>
      </w:r>
      <w:r w:rsidRPr="00F37DAF">
        <w:rPr>
          <w:color w:val="000000"/>
          <w:sz w:val="28"/>
          <w:szCs w:val="28"/>
        </w:rPr>
        <w:t xml:space="preserve"> от </w:t>
      </w:r>
      <w:r w:rsidR="00AC2E30">
        <w:rPr>
          <w:color w:val="000000"/>
          <w:sz w:val="28"/>
          <w:szCs w:val="28"/>
        </w:rPr>
        <w:t>20 марта 2025</w:t>
      </w:r>
      <w:r w:rsidRPr="00F37DAF">
        <w:rPr>
          <w:color w:val="000000"/>
          <w:sz w:val="28"/>
          <w:szCs w:val="28"/>
        </w:rPr>
        <w:t xml:space="preserve"> </w:t>
      </w:r>
      <w:r w:rsidR="00B801E4">
        <w:rPr>
          <w:color w:val="000000"/>
          <w:sz w:val="28"/>
          <w:szCs w:val="28"/>
        </w:rPr>
        <w:t xml:space="preserve">года </w:t>
      </w:r>
      <w:r w:rsidRPr="00F37DAF">
        <w:rPr>
          <w:color w:val="000000"/>
          <w:sz w:val="28"/>
          <w:szCs w:val="28"/>
        </w:rPr>
        <w:t>№</w:t>
      </w:r>
      <w:r w:rsidR="00B801E4">
        <w:rPr>
          <w:color w:val="000000"/>
          <w:sz w:val="28"/>
          <w:szCs w:val="28"/>
        </w:rPr>
        <w:t xml:space="preserve"> </w:t>
      </w:r>
      <w:r w:rsidRPr="00F37DAF">
        <w:rPr>
          <w:color w:val="000000"/>
          <w:sz w:val="28"/>
          <w:szCs w:val="28"/>
        </w:rPr>
        <w:t xml:space="preserve">33-ФЗ </w:t>
      </w:r>
      <w:r w:rsidR="00B801E4">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B801E4">
        <w:rPr>
          <w:rFonts w:eastAsia="Calibri"/>
          <w:color w:val="000000"/>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бразования</w:t>
      </w:r>
      <w:r w:rsidRPr="00F37DAF">
        <w:rPr>
          <w:sz w:val="28"/>
          <w:szCs w:val="28"/>
        </w:rPr>
        <w:t xml:space="preserve"> </w:t>
      </w:r>
      <w:r w:rsidR="00B801E4" w:rsidRPr="00B801E4">
        <w:rPr>
          <w:sz w:val="28"/>
          <w:szCs w:val="28"/>
        </w:rPr>
        <w:t xml:space="preserve">Мостовский </w:t>
      </w:r>
      <w:r w:rsidR="006B6564">
        <w:rPr>
          <w:rFonts w:eastAsia="Calibri"/>
          <w:color w:val="000000"/>
          <w:kern w:val="0"/>
          <w:sz w:val="28"/>
          <w:szCs w:val="28"/>
          <w:lang w:eastAsia="ru-RU"/>
        </w:rPr>
        <w:t>район</w:t>
      </w:r>
      <w:r w:rsidR="006B6564" w:rsidRPr="00F37DAF">
        <w:rPr>
          <w:sz w:val="28"/>
          <w:szCs w:val="28"/>
        </w:rPr>
        <w:t xml:space="preserve"> </w:t>
      </w:r>
      <w:r w:rsidRPr="00F37DAF">
        <w:rPr>
          <w:sz w:val="28"/>
          <w:szCs w:val="28"/>
        </w:rPr>
        <w:t xml:space="preserve">и предусматривающие создание контрольно-счетного органа муниципального образования </w:t>
      </w:r>
      <w:r w:rsidR="00B801E4" w:rsidRPr="00B801E4">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9. Изменения и дополнения в Устав муниципального образования </w:t>
      </w:r>
      <w:r w:rsidR="00B801E4" w:rsidRPr="00B801E4">
        <w:rPr>
          <w:sz w:val="28"/>
          <w:szCs w:val="28"/>
        </w:rPr>
        <w:t xml:space="preserve">Мостовский </w:t>
      </w:r>
      <w:r w:rsidR="006B6564">
        <w:rPr>
          <w:rFonts w:eastAsia="Calibri"/>
          <w:color w:val="000000"/>
          <w:kern w:val="0"/>
          <w:sz w:val="28"/>
          <w:szCs w:val="28"/>
          <w:lang w:eastAsia="ru-RU"/>
        </w:rPr>
        <w:t>район</w:t>
      </w:r>
      <w:r w:rsidRPr="00F37DAF">
        <w:rPr>
          <w:sz w:val="28"/>
          <w:szCs w:val="28"/>
        </w:rPr>
        <w:t xml:space="preserve"> вносятся муниципальным правовым актом, который может оформляться:</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подписанным главой района</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00B801E4" w:rsidRPr="00B801E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10. Изложение Устава муниципального образования </w:t>
      </w:r>
      <w:r w:rsidR="00B801E4" w:rsidRPr="00B801E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B801E4" w:rsidRPr="00B801E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B801E4" w:rsidRPr="00B801E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w:t>
      </w:r>
    </w:p>
    <w:p w:rsidR="004A6307" w:rsidRDefault="004A6307" w:rsidP="00B801E4">
      <w:pPr>
        <w:autoSpaceDE w:val="0"/>
        <w:autoSpaceDN w:val="0"/>
        <w:adjustRightInd w:val="0"/>
        <w:spacing w:before="120" w:after="120"/>
        <w:ind w:firstLine="851"/>
        <w:jc w:val="both"/>
        <w:outlineLvl w:val="0"/>
        <w:rPr>
          <w:b/>
          <w:sz w:val="28"/>
          <w:szCs w:val="28"/>
        </w:rPr>
      </w:pPr>
    </w:p>
    <w:p w:rsidR="004A6307" w:rsidRDefault="004A6307" w:rsidP="00B801E4">
      <w:pPr>
        <w:autoSpaceDE w:val="0"/>
        <w:autoSpaceDN w:val="0"/>
        <w:adjustRightInd w:val="0"/>
        <w:spacing w:before="120" w:after="120"/>
        <w:ind w:firstLine="851"/>
        <w:jc w:val="both"/>
        <w:outlineLvl w:val="0"/>
        <w:rPr>
          <w:b/>
          <w:sz w:val="28"/>
          <w:szCs w:val="28"/>
        </w:rPr>
      </w:pPr>
    </w:p>
    <w:p w:rsidR="00BD13DC" w:rsidRPr="00F37DAF" w:rsidRDefault="001C22C7" w:rsidP="00B801E4">
      <w:pPr>
        <w:autoSpaceDE w:val="0"/>
        <w:autoSpaceDN w:val="0"/>
        <w:adjustRightInd w:val="0"/>
        <w:spacing w:before="120" w:after="120"/>
        <w:ind w:firstLine="851"/>
        <w:jc w:val="both"/>
        <w:outlineLvl w:val="0"/>
        <w:rPr>
          <w:b/>
          <w:bCs/>
          <w:sz w:val="28"/>
          <w:szCs w:val="28"/>
        </w:rPr>
      </w:pPr>
      <w:r>
        <w:rPr>
          <w:b/>
          <w:sz w:val="28"/>
          <w:szCs w:val="28"/>
        </w:rPr>
        <w:lastRenderedPageBreak/>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4961A7" w:rsidRPr="00F37DAF">
        <w:rPr>
          <w:sz w:val="28"/>
          <w:szCs w:val="28"/>
        </w:rPr>
        <w:t xml:space="preserve"> </w:t>
      </w:r>
      <w:r w:rsidRPr="00F37DAF">
        <w:rPr>
          <w:sz w:val="28"/>
          <w:szCs w:val="28"/>
        </w:rPr>
        <w:t xml:space="preserve">непосредственно гражданами муниципального образования </w:t>
      </w:r>
      <w:r w:rsidR="00B801E4" w:rsidRPr="00B801E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 xml:space="preserve"> осуществляется путем прямого волеизъявления населения муниципального образования </w:t>
      </w:r>
      <w:r w:rsidR="00B801E4" w:rsidRPr="00B801E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 выраженного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w:t>
      </w:r>
      <w:proofErr w:type="gramStart"/>
      <w:r w:rsidRPr="00F37DAF">
        <w:rPr>
          <w:sz w:val="28"/>
          <w:szCs w:val="28"/>
        </w:rPr>
        <w:t xml:space="preserve">Если для реализации решения, принятого путем прямого волеизъявления населения муниципального образования </w:t>
      </w:r>
      <w:r w:rsidR="000B0A24" w:rsidRPr="000B0A2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F37DAF">
        <w:rPr>
          <w:sz w:val="28"/>
          <w:szCs w:val="28"/>
        </w:rPr>
        <w:t xml:space="preserve"> правового акта. Указанный срок не может превышать три месяца.</w:t>
      </w:r>
    </w:p>
    <w:p w:rsidR="00BD13DC" w:rsidRPr="00F37DAF" w:rsidRDefault="00BD13DC" w:rsidP="00BD13DC">
      <w:pPr>
        <w:autoSpaceDE w:val="0"/>
        <w:autoSpaceDN w:val="0"/>
        <w:adjustRightInd w:val="0"/>
        <w:ind w:firstLine="851"/>
        <w:jc w:val="both"/>
        <w:rPr>
          <w:sz w:val="28"/>
          <w:szCs w:val="28"/>
        </w:rPr>
      </w:pPr>
      <w:r w:rsidRPr="00F37DA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BD13DC" w:rsidRPr="00F37DAF" w:rsidRDefault="001C22C7" w:rsidP="000B0A24">
      <w:pPr>
        <w:spacing w:before="120" w:after="120"/>
        <w:ind w:firstLine="851"/>
        <w:jc w:val="both"/>
        <w:rPr>
          <w:b/>
          <w:sz w:val="28"/>
          <w:szCs w:val="28"/>
        </w:rPr>
      </w:pPr>
      <w:r>
        <w:rPr>
          <w:b/>
          <w:sz w:val="28"/>
          <w:szCs w:val="28"/>
        </w:rPr>
        <w:t>Статья 55</w:t>
      </w:r>
      <w:r w:rsidR="00BD13DC" w:rsidRPr="00F37DAF">
        <w:rPr>
          <w:b/>
          <w:sz w:val="28"/>
          <w:szCs w:val="28"/>
        </w:rPr>
        <w:t xml:space="preserve">. Нормативные и иные правовые акты Совета </w:t>
      </w:r>
    </w:p>
    <w:p w:rsidR="00BD13DC" w:rsidRPr="00F37DAF" w:rsidRDefault="00BD13DC" w:rsidP="00BD13DC">
      <w:pPr>
        <w:autoSpaceDE w:val="0"/>
        <w:autoSpaceDN w:val="0"/>
        <w:adjustRightInd w:val="0"/>
        <w:ind w:firstLine="851"/>
        <w:jc w:val="both"/>
        <w:rPr>
          <w:sz w:val="28"/>
          <w:szCs w:val="28"/>
        </w:rPr>
      </w:pPr>
      <w:r w:rsidRPr="00F37DAF">
        <w:rPr>
          <w:sz w:val="28"/>
          <w:szCs w:val="28"/>
        </w:rPr>
        <w:t>1. К нормативным правовым актам Совета относятся: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0B0A24" w:rsidRPr="000B0A2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правила благоустройства территории муниципального образования </w:t>
      </w:r>
      <w:r w:rsidR="000B0A24" w:rsidRPr="000B0A2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F37DAF" w:rsidRDefault="00BD13DC" w:rsidP="00BD13DC">
      <w:pPr>
        <w:autoSpaceDE w:val="0"/>
        <w:autoSpaceDN w:val="0"/>
        <w:adjustRightInd w:val="0"/>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решения, устанавливающие правила, обязательные для исполнения на территории муниципального образования</w:t>
      </w:r>
      <w:r>
        <w:rPr>
          <w:sz w:val="28"/>
          <w:szCs w:val="28"/>
        </w:rPr>
        <w:t xml:space="preserve"> </w:t>
      </w:r>
      <w:r w:rsidR="000B0A24" w:rsidRPr="000B0A24">
        <w:rPr>
          <w:sz w:val="28"/>
          <w:szCs w:val="28"/>
        </w:rPr>
        <w:t xml:space="preserve">Мостовский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Pr="00EF7F02" w:rsidRDefault="00BD13DC" w:rsidP="00BD13DC">
      <w:pPr>
        <w:autoSpaceDE w:val="0"/>
        <w:autoSpaceDN w:val="0"/>
        <w:adjustRightInd w:val="0"/>
        <w:ind w:firstLine="851"/>
        <w:jc w:val="both"/>
        <w:rPr>
          <w:sz w:val="28"/>
          <w:szCs w:val="28"/>
        </w:rPr>
      </w:pPr>
      <w:r w:rsidRPr="00EF7F02">
        <w:rPr>
          <w:sz w:val="28"/>
          <w:szCs w:val="28"/>
        </w:rPr>
        <w:t xml:space="preserve">3. </w:t>
      </w:r>
      <w:proofErr w:type="gramStart"/>
      <w:r w:rsidRPr="00EF7F02">
        <w:rPr>
          <w:sz w:val="28"/>
          <w:szCs w:val="28"/>
        </w:rPr>
        <w:t xml:space="preserve">Проекты нормативных правовых актов Совета об установлении, о введении в действие или прекращении действия налогов (сборов), об изменении </w:t>
      </w:r>
      <w:r w:rsidRPr="00EF7F02">
        <w:rPr>
          <w:sz w:val="28"/>
          <w:szCs w:val="28"/>
        </w:rPr>
        <w:lastRenderedPageBreak/>
        <w:t>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Pr="00EF7F02">
        <w:rPr>
          <w:sz w:val="28"/>
          <w:szCs w:val="28"/>
        </w:rPr>
        <w:t xml:space="preserve"> Советом по представлению главы </w:t>
      </w:r>
      <w:r w:rsidR="00760289" w:rsidRPr="00EF7F02">
        <w:rPr>
          <w:sz w:val="28"/>
          <w:szCs w:val="28"/>
        </w:rPr>
        <w:t xml:space="preserve">района </w:t>
      </w:r>
      <w:r w:rsidRPr="00EF7F02">
        <w:rPr>
          <w:sz w:val="28"/>
          <w:szCs w:val="28"/>
        </w:rPr>
        <w:t>либо при нали</w:t>
      </w:r>
      <w:r w:rsidR="00DA68FF" w:rsidRPr="00EF7F02">
        <w:rPr>
          <w:sz w:val="28"/>
          <w:szCs w:val="28"/>
        </w:rPr>
        <w:t>чии заключения указанного лица.</w:t>
      </w:r>
    </w:p>
    <w:p w:rsidR="00311873" w:rsidRPr="00FE59DB" w:rsidRDefault="00BD13DC" w:rsidP="00BD13DC">
      <w:pPr>
        <w:autoSpaceDE w:val="0"/>
        <w:autoSpaceDN w:val="0"/>
        <w:adjustRightInd w:val="0"/>
        <w:ind w:firstLine="851"/>
        <w:jc w:val="both"/>
        <w:rPr>
          <w:sz w:val="28"/>
          <w:szCs w:val="28"/>
        </w:rPr>
      </w:pPr>
      <w:r w:rsidRPr="00EB25DB">
        <w:rPr>
          <w:sz w:val="28"/>
          <w:szCs w:val="28"/>
        </w:rPr>
        <w:t xml:space="preserve">Указанное заключение представляется в Совет </w:t>
      </w:r>
      <w:r w:rsidR="007B0EB6" w:rsidRPr="00EB25DB">
        <w:rPr>
          <w:sz w:val="28"/>
          <w:szCs w:val="28"/>
        </w:rPr>
        <w:t xml:space="preserve">не </w:t>
      </w:r>
      <w:proofErr w:type="gramStart"/>
      <w:r w:rsidR="007B0EB6" w:rsidRPr="00EB25DB">
        <w:rPr>
          <w:sz w:val="28"/>
          <w:szCs w:val="28"/>
        </w:rPr>
        <w:t>позднее</w:t>
      </w:r>
      <w:proofErr w:type="gramEnd"/>
      <w:r w:rsidR="007B0EB6" w:rsidRPr="00EB25DB">
        <w:rPr>
          <w:sz w:val="28"/>
          <w:szCs w:val="28"/>
        </w:rPr>
        <w:t xml:space="preserve"> чем</w:t>
      </w:r>
      <w:r w:rsidR="00DA68FF" w:rsidRPr="00EB25DB">
        <w:rPr>
          <w:sz w:val="28"/>
          <w:szCs w:val="28"/>
        </w:rPr>
        <w:t xml:space="preserve"> </w:t>
      </w:r>
      <w:r w:rsidR="007B0EB6" w:rsidRPr="00EB25DB">
        <w:rPr>
          <w:sz w:val="28"/>
          <w:szCs w:val="28"/>
        </w:rPr>
        <w:t>за</w:t>
      </w:r>
      <w:r w:rsidRPr="00EB25DB">
        <w:rPr>
          <w:sz w:val="28"/>
          <w:szCs w:val="28"/>
        </w:rPr>
        <w:t xml:space="preserve"> 20 дней</w:t>
      </w:r>
      <w:r w:rsidR="00311873" w:rsidRPr="00EB25DB">
        <w:t xml:space="preserve"> </w:t>
      </w:r>
      <w:r w:rsidR="00311873" w:rsidRPr="00EB25DB">
        <w:rPr>
          <w:sz w:val="28"/>
          <w:szCs w:val="28"/>
        </w:rPr>
        <w:t>до рассмотрения указанных проектов.</w:t>
      </w:r>
    </w:p>
    <w:p w:rsidR="007B0EB6" w:rsidRDefault="00BD13DC" w:rsidP="00BD13DC">
      <w:pPr>
        <w:autoSpaceDE w:val="0"/>
        <w:autoSpaceDN w:val="0"/>
        <w:adjustRightInd w:val="0"/>
        <w:ind w:firstLine="851"/>
        <w:jc w:val="both"/>
        <w:rPr>
          <w:sz w:val="28"/>
          <w:szCs w:val="28"/>
        </w:rPr>
      </w:pPr>
      <w:r w:rsidRPr="00F37DAF">
        <w:rPr>
          <w:sz w:val="28"/>
          <w:szCs w:val="28"/>
        </w:rPr>
        <w:t xml:space="preserve">4. Проекты нормативных правовых актов могут вноситься в </w:t>
      </w:r>
      <w:r>
        <w:rPr>
          <w:sz w:val="28"/>
          <w:szCs w:val="28"/>
        </w:rPr>
        <w:t>Совет</w:t>
      </w:r>
      <w:r w:rsidRPr="00F37DAF">
        <w:rPr>
          <w:sz w:val="28"/>
          <w:szCs w:val="28"/>
        </w:rPr>
        <w:t xml:space="preserve"> депутатами </w:t>
      </w:r>
      <w:r>
        <w:rPr>
          <w:sz w:val="28"/>
          <w:szCs w:val="28"/>
        </w:rPr>
        <w:t>Совета</w:t>
      </w:r>
      <w:r w:rsidRPr="00F37DAF">
        <w:rPr>
          <w:sz w:val="28"/>
          <w:szCs w:val="28"/>
        </w:rPr>
        <w:t xml:space="preserve">, главой </w:t>
      </w:r>
      <w:r w:rsidR="00760289">
        <w:rPr>
          <w:sz w:val="28"/>
          <w:szCs w:val="28"/>
        </w:rPr>
        <w:t>района</w:t>
      </w:r>
      <w:r w:rsidRPr="00F37DAF">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Pr>
          <w:sz w:val="28"/>
          <w:szCs w:val="28"/>
        </w:rPr>
        <w:t xml:space="preserve">прокурором </w:t>
      </w:r>
      <w:r w:rsidR="007B0EB6">
        <w:rPr>
          <w:sz w:val="28"/>
          <w:szCs w:val="28"/>
        </w:rPr>
        <w:t>Мостовского района.</w:t>
      </w:r>
    </w:p>
    <w:p w:rsidR="00BD13DC" w:rsidRPr="00F37DAF"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BD13DC">
      <w:pPr>
        <w:autoSpaceDE w:val="0"/>
        <w:autoSpaceDN w:val="0"/>
        <w:adjustRightInd w:val="0"/>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7B0EB6">
        <w:rPr>
          <w:sz w:val="28"/>
          <w:szCs w:val="28"/>
        </w:rPr>
        <w:t>Мостовский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принятый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t xml:space="preserve">района </w:t>
      </w:r>
      <w:r w:rsidRPr="00F37DAF">
        <w:rPr>
          <w:sz w:val="28"/>
          <w:szCs w:val="28"/>
        </w:rPr>
        <w:t>для подписания и обнародования в течение 10 дней.</w:t>
      </w:r>
    </w:p>
    <w:p w:rsidR="00BD13DC" w:rsidRPr="00F37DAF" w:rsidRDefault="00BD13DC" w:rsidP="00BD13DC">
      <w:pPr>
        <w:autoSpaceDE w:val="0"/>
        <w:autoSpaceDN w:val="0"/>
        <w:adjustRightInd w:val="0"/>
        <w:ind w:firstLine="851"/>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 xml:space="preserve">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BD13DC" w:rsidRPr="00BD13DC" w:rsidRDefault="001C22C7" w:rsidP="007B0EB6">
      <w:pPr>
        <w:pStyle w:val="2"/>
        <w:keepNext w:val="0"/>
        <w:suppressAutoHyphens w:val="0"/>
        <w:spacing w:after="12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Pr="00F37DAF" w:rsidRDefault="001C22C7" w:rsidP="007B0EB6">
      <w:pPr>
        <w:pStyle w:val="ConsNormal0"/>
        <w:suppressAutoHyphens w:val="0"/>
        <w:spacing w:before="120" w:after="120"/>
        <w:ind w:firstLine="851"/>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BD13DC">
      <w:pPr>
        <w:autoSpaceDE w:val="0"/>
        <w:ind w:firstLine="851"/>
        <w:jc w:val="both"/>
        <w:rPr>
          <w:color w:val="22272F"/>
          <w:sz w:val="28"/>
          <w:szCs w:val="28"/>
          <w:shd w:val="clear" w:color="auto" w:fill="FFFFFF"/>
        </w:rPr>
      </w:pPr>
      <w:r w:rsidRPr="007859ED">
        <w:rPr>
          <w:sz w:val="28"/>
          <w:szCs w:val="28"/>
        </w:rPr>
        <w:t xml:space="preserve">1. </w:t>
      </w:r>
      <w:proofErr w:type="gramStart"/>
      <w:r w:rsidRPr="007859ED">
        <w:rPr>
          <w:sz w:val="28"/>
          <w:szCs w:val="28"/>
        </w:rPr>
        <w:t xml:space="preserve">Глава </w:t>
      </w:r>
      <w:r w:rsidR="00760289">
        <w:rPr>
          <w:rFonts w:eastAsia="Calibri"/>
          <w:color w:val="000000"/>
          <w:kern w:val="0"/>
          <w:sz w:val="28"/>
          <w:szCs w:val="28"/>
          <w:lang w:eastAsia="ru-RU"/>
        </w:rPr>
        <w:t>района</w:t>
      </w:r>
      <w:r w:rsidRPr="007859ED">
        <w:rPr>
          <w:rFonts w:eastAsia="Calibri"/>
          <w:sz w:val="28"/>
          <w:szCs w:val="28"/>
        </w:rPr>
        <w:t xml:space="preserve"> </w:t>
      </w:r>
      <w:r w:rsidRPr="007859ED">
        <w:rPr>
          <w:sz w:val="28"/>
          <w:szCs w:val="28"/>
        </w:rPr>
        <w:t xml:space="preserve">в пределах своих полномочий, установленных Уставом муниципального образования </w:t>
      </w:r>
      <w:r w:rsidR="00EF1EF8">
        <w:rPr>
          <w:rFonts w:eastAsia="Calibri"/>
          <w:sz w:val="28"/>
          <w:szCs w:val="28"/>
        </w:rPr>
        <w:t>Мостовский</w:t>
      </w:r>
      <w:r w:rsidRPr="007859ED">
        <w:rPr>
          <w:sz w:val="28"/>
          <w:szCs w:val="28"/>
        </w:rPr>
        <w:t xml:space="preserve"> </w:t>
      </w:r>
      <w:r w:rsidR="00760289">
        <w:rPr>
          <w:rFonts w:eastAsia="Calibri"/>
          <w:color w:val="000000"/>
          <w:kern w:val="0"/>
          <w:sz w:val="28"/>
          <w:szCs w:val="28"/>
          <w:lang w:eastAsia="ru-RU"/>
        </w:rPr>
        <w:t>район</w:t>
      </w:r>
      <w:r w:rsidR="00760289"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с Федеральным законом</w:t>
      </w:r>
      <w:r w:rsidR="00DA68FF">
        <w:rPr>
          <w:color w:val="22272F"/>
          <w:sz w:val="28"/>
          <w:szCs w:val="28"/>
          <w:shd w:val="clear" w:color="auto" w:fill="FFFFFF"/>
        </w:rPr>
        <w:br/>
      </w:r>
      <w:r w:rsidRPr="007859ED">
        <w:rPr>
          <w:color w:val="22272F"/>
          <w:sz w:val="28"/>
          <w:szCs w:val="28"/>
          <w:shd w:val="clear" w:color="auto" w:fill="FFFFFF"/>
        </w:rPr>
        <w:t xml:space="preserve">от </w:t>
      </w:r>
      <w:r w:rsidR="00AC2E30">
        <w:rPr>
          <w:color w:val="22272F"/>
          <w:sz w:val="28"/>
          <w:szCs w:val="28"/>
          <w:shd w:val="clear" w:color="auto" w:fill="FFFFFF"/>
        </w:rPr>
        <w:t>20 марта 2025</w:t>
      </w:r>
      <w:r w:rsidRPr="007859ED">
        <w:rPr>
          <w:color w:val="22272F"/>
          <w:sz w:val="28"/>
          <w:szCs w:val="28"/>
          <w:shd w:val="clear" w:color="auto" w:fill="FFFFFF"/>
        </w:rPr>
        <w:t xml:space="preserve"> </w:t>
      </w:r>
      <w:r w:rsidR="007B0EB6">
        <w:rPr>
          <w:color w:val="22272F"/>
          <w:sz w:val="28"/>
          <w:szCs w:val="28"/>
          <w:shd w:val="clear" w:color="auto" w:fill="FFFFFF"/>
        </w:rPr>
        <w:t xml:space="preserve">года </w:t>
      </w:r>
      <w:r w:rsidRPr="007859ED">
        <w:rPr>
          <w:color w:val="22272F"/>
          <w:sz w:val="28"/>
          <w:szCs w:val="28"/>
          <w:shd w:val="clear" w:color="auto" w:fill="FFFFFF"/>
        </w:rPr>
        <w:t xml:space="preserve">№ 33-ФЗ </w:t>
      </w:r>
      <w:r w:rsidR="007B0EB6">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7B0EB6">
        <w:rPr>
          <w:color w:val="22272F"/>
          <w:sz w:val="28"/>
          <w:szCs w:val="28"/>
          <w:shd w:val="clear" w:color="auto" w:fill="FFFFFF"/>
        </w:rPr>
        <w:t>»</w:t>
      </w:r>
      <w:r w:rsidRPr="007859ED">
        <w:rPr>
          <w:color w:val="22272F"/>
          <w:sz w:val="28"/>
          <w:szCs w:val="28"/>
          <w:shd w:val="clear" w:color="auto" w:fill="FFFFFF"/>
        </w:rPr>
        <w:t xml:space="preserve">, другими федеральными </w:t>
      </w:r>
      <w:r w:rsidRPr="007859ED">
        <w:rPr>
          <w:color w:val="22272F"/>
          <w:sz w:val="28"/>
          <w:szCs w:val="28"/>
          <w:shd w:val="clear" w:color="auto" w:fill="FFFFFF"/>
        </w:rPr>
        <w:lastRenderedPageBreak/>
        <w:t>законами.</w:t>
      </w:r>
      <w:proofErr w:type="gramEnd"/>
    </w:p>
    <w:p w:rsidR="00BD13DC" w:rsidRDefault="00EB1275" w:rsidP="00BD13DC">
      <w:pPr>
        <w:autoSpaceDE w:val="0"/>
        <w:autoSpaceDN w:val="0"/>
        <w:adjustRightInd w:val="0"/>
        <w:ind w:firstLine="851"/>
        <w:jc w:val="both"/>
        <w:rPr>
          <w:sz w:val="28"/>
          <w:szCs w:val="28"/>
        </w:rPr>
      </w:pPr>
      <w:r>
        <w:rPr>
          <w:sz w:val="28"/>
          <w:szCs w:val="28"/>
        </w:rPr>
        <w:t xml:space="preserve">2. </w:t>
      </w:r>
      <w:proofErr w:type="gramStart"/>
      <w:r>
        <w:rPr>
          <w:sz w:val="28"/>
          <w:szCs w:val="28"/>
        </w:rPr>
        <w:t>Глава</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района</w:t>
      </w:r>
      <w:r w:rsidR="00BD13DC" w:rsidRPr="007859ED">
        <w:rPr>
          <w:sz w:val="28"/>
          <w:szCs w:val="28"/>
        </w:rPr>
        <w:t xml:space="preserve"> </w:t>
      </w:r>
      <w:r w:rsidR="00BD13DC" w:rsidRPr="007859ED">
        <w:rPr>
          <w:bCs/>
          <w:sz w:val="28"/>
          <w:szCs w:val="28"/>
        </w:rPr>
        <w:t xml:space="preserve">в пределах своих полномочий, установленных федеральными законами, законами Краснодарского края, </w:t>
      </w:r>
      <w:r w:rsidR="00BD13DC" w:rsidRPr="007859ED">
        <w:rPr>
          <w:sz w:val="28"/>
          <w:szCs w:val="28"/>
        </w:rPr>
        <w:t xml:space="preserve">Уставом муниципального образования </w:t>
      </w:r>
      <w:r w:rsidR="0021279E" w:rsidRPr="0021279E">
        <w:rPr>
          <w:rFonts w:eastAsia="Calibri"/>
          <w:sz w:val="28"/>
          <w:szCs w:val="28"/>
        </w:rPr>
        <w:t xml:space="preserve">Мостовский </w:t>
      </w:r>
      <w:r w:rsidR="00760289">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4961A7" w:rsidRPr="007859ED">
        <w:rPr>
          <w:sz w:val="28"/>
          <w:szCs w:val="28"/>
        </w:rPr>
        <w:t xml:space="preserve"> </w:t>
      </w:r>
      <w:r w:rsidR="00BD13DC" w:rsidRPr="007859ED">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BD13DC" w:rsidRPr="00F37DAF" w:rsidRDefault="001C22C7" w:rsidP="0021279E">
      <w:pPr>
        <w:pStyle w:val="ConsNormal0"/>
        <w:suppressAutoHyphens w:val="0"/>
        <w:spacing w:before="120" w:after="120"/>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w:t>
      </w:r>
      <w:r w:rsidRPr="00DB2347">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BD13DC" w:rsidRPr="00F37DAF" w:rsidRDefault="001C22C7" w:rsidP="0021279E">
      <w:pPr>
        <w:autoSpaceDE w:val="0"/>
        <w:autoSpaceDN w:val="0"/>
        <w:adjustRightInd w:val="0"/>
        <w:spacing w:before="120" w:after="120"/>
        <w:ind w:firstLine="851"/>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BD13DC" w:rsidRPr="00F37DAF" w:rsidRDefault="00BD13DC" w:rsidP="00BD13DC">
      <w:pPr>
        <w:autoSpaceDE w:val="0"/>
        <w:autoSpaceDN w:val="0"/>
        <w:adjustRightInd w:val="0"/>
        <w:ind w:firstLine="851"/>
        <w:jc w:val="both"/>
        <w:outlineLvl w:val="3"/>
        <w:rPr>
          <w:sz w:val="28"/>
          <w:szCs w:val="28"/>
        </w:rPr>
      </w:pPr>
      <w:r w:rsidRPr="00F37DAF">
        <w:rPr>
          <w:sz w:val="28"/>
          <w:szCs w:val="28"/>
        </w:rPr>
        <w:t xml:space="preserve">Председатель </w:t>
      </w:r>
      <w:r>
        <w:rPr>
          <w:sz w:val="28"/>
          <w:szCs w:val="28"/>
        </w:rPr>
        <w:t>К</w:t>
      </w:r>
      <w:r w:rsidRPr="00F37DAF">
        <w:rPr>
          <w:sz w:val="28"/>
          <w:szCs w:val="28"/>
        </w:rPr>
        <w:t xml:space="preserve">онтрольно-счетной палаты издает распоряжения и приказы по вопросам организации деятельности </w:t>
      </w:r>
      <w:r w:rsidR="003350D6">
        <w:rPr>
          <w:sz w:val="28"/>
          <w:szCs w:val="28"/>
        </w:rPr>
        <w:t>К</w:t>
      </w:r>
      <w:r w:rsidRPr="00F37DAF">
        <w:rPr>
          <w:sz w:val="28"/>
          <w:szCs w:val="28"/>
        </w:rPr>
        <w:t>онтрольно-счетной палаты.</w:t>
      </w:r>
    </w:p>
    <w:p w:rsidR="0073273A" w:rsidRPr="001412BF" w:rsidRDefault="0073273A" w:rsidP="0021279E">
      <w:pPr>
        <w:pStyle w:val="1"/>
        <w:keepNext w:val="0"/>
        <w:spacing w:after="120"/>
        <w:ind w:left="0" w:firstLine="0"/>
        <w:rPr>
          <w:rFonts w:ascii="Times New Roman" w:hAnsi="Times New Roman"/>
          <w:i w:val="0"/>
          <w:szCs w:val="28"/>
        </w:rPr>
      </w:pPr>
      <w:r w:rsidRPr="001412BF">
        <w:rPr>
          <w:rFonts w:ascii="Times New Roman" w:hAnsi="Times New Roman"/>
          <w:i w:val="0"/>
          <w:szCs w:val="28"/>
        </w:rPr>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r w:rsidR="0021279E">
        <w:rPr>
          <w:rFonts w:ascii="Times New Roman" w:hAnsi="Times New Roman"/>
          <w:i w:val="0"/>
          <w:szCs w:val="28"/>
        </w:rPr>
        <w:t xml:space="preserve"> </w:t>
      </w:r>
      <w:r w:rsidRPr="001412BF">
        <w:rPr>
          <w:rFonts w:ascii="Times New Roman" w:hAnsi="Times New Roman"/>
          <w:i w:val="0"/>
          <w:szCs w:val="28"/>
        </w:rPr>
        <w:t>МЕСТНОГО САМОУПРАВЛЕНИЯ</w:t>
      </w:r>
    </w:p>
    <w:p w:rsidR="004707E8" w:rsidRPr="00D0702E" w:rsidRDefault="004707E8" w:rsidP="0021279E">
      <w:pPr>
        <w:autoSpaceDE w:val="0"/>
        <w:autoSpaceDN w:val="0"/>
        <w:adjustRightInd w:val="0"/>
        <w:spacing w:before="120" w:after="120"/>
        <w:ind w:firstLine="851"/>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4707E8">
      <w:pPr>
        <w:autoSpaceDE w:val="0"/>
        <w:autoSpaceDN w:val="0"/>
        <w:adjustRightInd w:val="0"/>
        <w:ind w:firstLine="851"/>
        <w:jc w:val="both"/>
        <w:rPr>
          <w:sz w:val="28"/>
          <w:szCs w:val="28"/>
        </w:rPr>
      </w:pPr>
      <w:r w:rsidRPr="00D0702E">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w:t>
      </w:r>
      <w:r>
        <w:rPr>
          <w:sz w:val="28"/>
          <w:szCs w:val="28"/>
        </w:rPr>
        <w:t>ого</w:t>
      </w:r>
      <w:r w:rsidRPr="00D0702E">
        <w:rPr>
          <w:sz w:val="28"/>
          <w:szCs w:val="28"/>
        </w:rPr>
        <w:t xml:space="preserve"> образовани</w:t>
      </w:r>
      <w:r>
        <w:rPr>
          <w:sz w:val="28"/>
          <w:szCs w:val="28"/>
        </w:rPr>
        <w:t xml:space="preserve">я </w:t>
      </w:r>
      <w:r w:rsidR="0021279E" w:rsidRPr="0021279E">
        <w:rPr>
          <w:sz w:val="28"/>
          <w:szCs w:val="28"/>
        </w:rPr>
        <w:t xml:space="preserve">Мостовский </w:t>
      </w:r>
      <w:r w:rsidR="00760289">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4707E8">
      <w:pPr>
        <w:autoSpaceDE w:val="0"/>
        <w:autoSpaceDN w:val="0"/>
        <w:adjustRightInd w:val="0"/>
        <w:ind w:firstLine="851"/>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707E8" w:rsidRPr="00D0702E" w:rsidRDefault="004707E8" w:rsidP="0021279E">
      <w:pPr>
        <w:autoSpaceDE w:val="0"/>
        <w:autoSpaceDN w:val="0"/>
        <w:adjustRightInd w:val="0"/>
        <w:spacing w:before="120" w:after="120"/>
        <w:ind w:firstLine="851"/>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4707E8">
      <w:pPr>
        <w:autoSpaceDE w:val="0"/>
        <w:autoSpaceDN w:val="0"/>
        <w:adjustRightInd w:val="0"/>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Pr="007859ED">
        <w:rPr>
          <w:color w:val="22272F"/>
          <w:sz w:val="28"/>
          <w:szCs w:val="28"/>
          <w:shd w:val="clear" w:color="auto" w:fill="FFFFFF"/>
        </w:rPr>
        <w:t>от</w:t>
      </w:r>
      <w:r w:rsidR="0021279E">
        <w:rPr>
          <w:color w:val="22272F"/>
          <w:sz w:val="28"/>
          <w:szCs w:val="28"/>
          <w:shd w:val="clear" w:color="auto" w:fill="FFFFFF"/>
        </w:rPr>
        <w:br/>
      </w:r>
      <w:r w:rsidR="00AC2E30">
        <w:rPr>
          <w:color w:val="22272F"/>
          <w:sz w:val="28"/>
          <w:szCs w:val="28"/>
          <w:shd w:val="clear" w:color="auto" w:fill="FFFFFF"/>
        </w:rPr>
        <w:t>20 марта 2025</w:t>
      </w:r>
      <w:r w:rsidR="0021279E">
        <w:rPr>
          <w:color w:val="22272F"/>
          <w:sz w:val="28"/>
          <w:szCs w:val="28"/>
          <w:shd w:val="clear" w:color="auto" w:fill="FFFFFF"/>
        </w:rPr>
        <w:t xml:space="preserve"> года</w:t>
      </w:r>
      <w:r w:rsidRPr="007859ED">
        <w:rPr>
          <w:color w:val="22272F"/>
          <w:sz w:val="28"/>
          <w:szCs w:val="28"/>
          <w:shd w:val="clear" w:color="auto" w:fill="FFFFFF"/>
        </w:rPr>
        <w:t xml:space="preserve"> № 33-ФЗ </w:t>
      </w:r>
      <w:r w:rsidR="0021279E">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21279E">
        <w:rPr>
          <w:color w:val="22272F"/>
          <w:sz w:val="28"/>
          <w:szCs w:val="28"/>
          <w:shd w:val="clear" w:color="auto" w:fill="FFFFFF"/>
        </w:rPr>
        <w:t>»</w:t>
      </w:r>
      <w:r>
        <w:rPr>
          <w:color w:val="22272F"/>
          <w:sz w:val="28"/>
          <w:szCs w:val="28"/>
          <w:shd w:val="clear" w:color="auto" w:fill="FFFFFF"/>
        </w:rPr>
        <w:t>.</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3E1CBD">
        <w:rPr>
          <w:sz w:val="28"/>
          <w:szCs w:val="28"/>
          <w:shd w:val="clear" w:color="auto" w:fill="FFFFFF"/>
        </w:rPr>
        <w:t xml:space="preserve">от </w:t>
      </w:r>
      <w:r w:rsidR="00AC2E30">
        <w:rPr>
          <w:sz w:val="28"/>
          <w:szCs w:val="28"/>
          <w:shd w:val="clear" w:color="auto" w:fill="FFFFFF"/>
        </w:rPr>
        <w:t>20 марта 2025</w:t>
      </w:r>
      <w:r w:rsidRPr="003E1CBD">
        <w:rPr>
          <w:sz w:val="28"/>
          <w:szCs w:val="28"/>
          <w:shd w:val="clear" w:color="auto" w:fill="FFFFFF"/>
        </w:rPr>
        <w:t xml:space="preserve"> </w:t>
      </w:r>
      <w:r w:rsidR="0021279E">
        <w:rPr>
          <w:sz w:val="28"/>
          <w:szCs w:val="28"/>
          <w:shd w:val="clear" w:color="auto" w:fill="FFFFFF"/>
        </w:rPr>
        <w:t xml:space="preserve">года </w:t>
      </w:r>
      <w:r w:rsidRPr="003E1CBD">
        <w:rPr>
          <w:sz w:val="28"/>
          <w:szCs w:val="28"/>
          <w:shd w:val="clear" w:color="auto" w:fill="FFFFFF"/>
        </w:rPr>
        <w:t xml:space="preserve">№ 33-ФЗ </w:t>
      </w:r>
      <w:r w:rsidR="0021279E">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sidR="0021279E">
        <w:rPr>
          <w:sz w:val="28"/>
          <w:szCs w:val="28"/>
          <w:shd w:val="clear" w:color="auto" w:fill="FFFFFF"/>
        </w:rPr>
        <w:t>»</w:t>
      </w:r>
      <w:r w:rsidRPr="003E1CBD">
        <w:rPr>
          <w:sz w:val="28"/>
          <w:szCs w:val="28"/>
        </w:rPr>
        <w:t xml:space="preserve">, указанное имущество подлежит перепрофилированию (изменению целевого назначения имущества) либо отчуждению. Порядок и сроки отчуждения такого </w:t>
      </w:r>
      <w:r w:rsidRPr="003E1CBD">
        <w:rPr>
          <w:sz w:val="28"/>
          <w:szCs w:val="28"/>
        </w:rPr>
        <w:lastRenderedPageBreak/>
        <w:t>имущества устанавливаются федеральным законом.</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3. Органы местного самоуправления от имени муниципального образования </w:t>
      </w:r>
      <w:r w:rsidR="0021279E" w:rsidRPr="0021279E">
        <w:rPr>
          <w:sz w:val="28"/>
          <w:szCs w:val="28"/>
        </w:rPr>
        <w:t xml:space="preserve">Мостовский </w:t>
      </w:r>
      <w:r w:rsidR="00760289">
        <w:rPr>
          <w:rFonts w:eastAsia="Calibri"/>
          <w:color w:val="000000"/>
          <w:kern w:val="0"/>
          <w:sz w:val="28"/>
          <w:szCs w:val="28"/>
          <w:lang w:eastAsia="ru-RU"/>
        </w:rPr>
        <w:t>район</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4707E8">
      <w:pPr>
        <w:autoSpaceDE w:val="0"/>
        <w:autoSpaceDN w:val="0"/>
        <w:adjustRightInd w:val="0"/>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rsidR="004707E8" w:rsidRPr="003E1CBD" w:rsidRDefault="004707E8" w:rsidP="004707E8">
      <w:pPr>
        <w:autoSpaceDE w:val="0"/>
        <w:autoSpaceDN w:val="0"/>
        <w:adjustRightInd w:val="0"/>
        <w:ind w:firstLine="851"/>
        <w:jc w:val="both"/>
        <w:rPr>
          <w:sz w:val="28"/>
          <w:szCs w:val="28"/>
        </w:rPr>
      </w:pPr>
      <w:r>
        <w:rPr>
          <w:sz w:val="28"/>
          <w:szCs w:val="28"/>
        </w:rPr>
        <w:t>7</w:t>
      </w:r>
      <w:r w:rsidRPr="003E1CBD">
        <w:rPr>
          <w:sz w:val="28"/>
          <w:szCs w:val="28"/>
        </w:rPr>
        <w:t xml:space="preserve">. Муниципальное образование </w:t>
      </w:r>
      <w:r w:rsidR="0021279E" w:rsidRPr="0021279E">
        <w:rPr>
          <w:sz w:val="28"/>
          <w:szCs w:val="28"/>
        </w:rPr>
        <w:t xml:space="preserve">Мостовский </w:t>
      </w:r>
      <w:r w:rsidR="00760289">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4707E8">
      <w:pPr>
        <w:autoSpaceDE w:val="0"/>
        <w:autoSpaceDN w:val="0"/>
        <w:adjustRightInd w:val="0"/>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3E1CBD" w:rsidRDefault="004707E8" w:rsidP="004707E8">
      <w:pPr>
        <w:autoSpaceDE w:val="0"/>
        <w:autoSpaceDN w:val="0"/>
        <w:adjustRightInd w:val="0"/>
        <w:ind w:firstLine="851"/>
        <w:jc w:val="both"/>
        <w:rPr>
          <w:sz w:val="28"/>
          <w:szCs w:val="28"/>
        </w:rPr>
      </w:pPr>
      <w:r>
        <w:rPr>
          <w:sz w:val="28"/>
          <w:szCs w:val="28"/>
        </w:rPr>
        <w:t>8</w:t>
      </w:r>
      <w:r w:rsidRPr="003E1CBD">
        <w:rPr>
          <w:sz w:val="28"/>
          <w:szCs w:val="28"/>
        </w:rPr>
        <w:t xml:space="preserve">. Органы местного самоуправления от имени муниципального образования </w:t>
      </w:r>
      <w:r w:rsidR="0021279E" w:rsidRPr="0021279E">
        <w:rPr>
          <w:sz w:val="28"/>
          <w:szCs w:val="28"/>
        </w:rPr>
        <w:t xml:space="preserve">Мостовский </w:t>
      </w:r>
      <w:r w:rsidR="00760289">
        <w:rPr>
          <w:rFonts w:eastAsia="Calibri"/>
          <w:color w:val="000000"/>
          <w:kern w:val="0"/>
          <w:sz w:val="28"/>
          <w:szCs w:val="28"/>
          <w:lang w:eastAsia="ru-RU"/>
        </w:rPr>
        <w:t>район</w:t>
      </w:r>
      <w:r w:rsidRPr="003E1CBD">
        <w:rPr>
          <w:sz w:val="28"/>
          <w:szCs w:val="28"/>
        </w:rPr>
        <w:t xml:space="preserve"> </w:t>
      </w:r>
      <w:proofErr w:type="spellStart"/>
      <w:r w:rsidRPr="003E1CBD">
        <w:rPr>
          <w:sz w:val="28"/>
          <w:szCs w:val="28"/>
        </w:rPr>
        <w:t>субсидиарно</w:t>
      </w:r>
      <w:proofErr w:type="spellEnd"/>
      <w:r w:rsidRPr="003E1CBD">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3E1CBD" w:rsidRDefault="004707E8" w:rsidP="004707E8">
      <w:pPr>
        <w:autoSpaceDE w:val="0"/>
        <w:autoSpaceDN w:val="0"/>
        <w:adjustRightInd w:val="0"/>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3E1CBD" w:rsidRDefault="004707E8" w:rsidP="004707E8">
      <w:pPr>
        <w:autoSpaceDE w:val="0"/>
        <w:autoSpaceDN w:val="0"/>
        <w:adjustRightInd w:val="0"/>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CC727A" w:rsidRPr="001412BF" w:rsidRDefault="00CC727A" w:rsidP="0021279E">
      <w:pPr>
        <w:pStyle w:val="5"/>
        <w:keepNext w:val="0"/>
        <w:spacing w:before="120" w:after="120"/>
        <w:ind w:left="0" w:firstLine="851"/>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21279E" w:rsidRPr="0021279E">
        <w:rPr>
          <w:b/>
          <w:szCs w:val="28"/>
        </w:rPr>
        <w:t xml:space="preserve">Мостовский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167EC9"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21279E" w:rsidRPr="0021279E">
        <w:rPr>
          <w:sz w:val="28"/>
          <w:szCs w:val="28"/>
        </w:rPr>
        <w:t xml:space="preserve">Мостовский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 xml:space="preserve">(районный бюджет) и свод бюджетов городских и сельских поселений, входящих в состав </w:t>
      </w:r>
      <w:r w:rsidR="00DF78F2" w:rsidRPr="001412BF">
        <w:rPr>
          <w:sz w:val="28"/>
          <w:szCs w:val="28"/>
        </w:rPr>
        <w:t xml:space="preserve">муниципального образования </w:t>
      </w:r>
      <w:r w:rsidR="0021279E" w:rsidRPr="0021279E">
        <w:rPr>
          <w:sz w:val="28"/>
          <w:szCs w:val="28"/>
        </w:rPr>
        <w:t xml:space="preserve">Мостовский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w:t>
      </w:r>
      <w:r w:rsidRPr="001412BF">
        <w:rPr>
          <w:rFonts w:eastAsiaTheme="minorHAnsi"/>
          <w:bCs/>
          <w:kern w:val="0"/>
          <w:sz w:val="28"/>
          <w:szCs w:val="28"/>
        </w:rPr>
        <w:lastRenderedPageBreak/>
        <w:t xml:space="preserve">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21279E" w:rsidRPr="0021279E">
        <w:rPr>
          <w:sz w:val="28"/>
          <w:szCs w:val="28"/>
        </w:rPr>
        <w:t xml:space="preserve">Мостовский </w:t>
      </w:r>
      <w:r w:rsidR="00DF78F2" w:rsidRPr="001412BF">
        <w:rPr>
          <w:sz w:val="28"/>
          <w:szCs w:val="28"/>
        </w:rPr>
        <w:t>район</w:t>
      </w:r>
      <w:r w:rsidRPr="001412BF">
        <w:rPr>
          <w:rFonts w:eastAsiaTheme="minorHAnsi"/>
          <w:bCs/>
          <w:kern w:val="0"/>
          <w:sz w:val="28"/>
          <w:szCs w:val="28"/>
        </w:rPr>
        <w:t>.</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167EC9" w:rsidRPr="00167EC9">
        <w:rPr>
          <w:sz w:val="28"/>
          <w:szCs w:val="28"/>
        </w:rPr>
        <w:t xml:space="preserve">Мостовский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167EC9" w:rsidRPr="00167EC9">
        <w:rPr>
          <w:sz w:val="28"/>
          <w:szCs w:val="28"/>
        </w:rPr>
        <w:t xml:space="preserve">Мостовский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167EC9" w:rsidRPr="00167EC9">
        <w:rPr>
          <w:sz w:val="28"/>
          <w:szCs w:val="28"/>
        </w:rPr>
        <w:t xml:space="preserve">Мостовский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167EC9" w:rsidRPr="00167EC9">
        <w:rPr>
          <w:sz w:val="28"/>
          <w:szCs w:val="28"/>
        </w:rPr>
        <w:t xml:space="preserve">Мостовский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4707E8" w:rsidRPr="001412BF" w:rsidRDefault="004707E8" w:rsidP="00167EC9">
      <w:pPr>
        <w:pStyle w:val="2"/>
        <w:keepNext w:val="0"/>
        <w:spacing w:after="120"/>
        <w:ind w:firstLine="851"/>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167EC9" w:rsidRPr="00167EC9">
        <w:rPr>
          <w:sz w:val="28"/>
          <w:szCs w:val="28"/>
        </w:rPr>
        <w:t xml:space="preserve">Мостовский </w:t>
      </w:r>
      <w:r w:rsidRPr="001412BF">
        <w:rPr>
          <w:sz w:val="28"/>
          <w:szCs w:val="28"/>
        </w:rPr>
        <w:t>район в целях финансового обеспечения расходных обязательств.</w:t>
      </w:r>
    </w:p>
    <w:p w:rsidR="004707E8" w:rsidRPr="001412BF" w:rsidRDefault="004707E8" w:rsidP="004707E8">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167EC9" w:rsidRPr="00167EC9">
        <w:rPr>
          <w:sz w:val="28"/>
          <w:szCs w:val="28"/>
        </w:rPr>
        <w:t xml:space="preserve">Мостовский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67EC9" w:rsidRPr="00167EC9">
        <w:rPr>
          <w:sz w:val="28"/>
          <w:szCs w:val="28"/>
        </w:rPr>
        <w:t xml:space="preserve">Мостовский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67EC9" w:rsidRPr="00167EC9">
        <w:rPr>
          <w:sz w:val="28"/>
          <w:szCs w:val="28"/>
        </w:rPr>
        <w:t xml:space="preserve">Мостовский </w:t>
      </w:r>
      <w:r w:rsidRPr="001412BF">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167EC9" w:rsidRPr="00167EC9">
        <w:rPr>
          <w:sz w:val="28"/>
          <w:szCs w:val="28"/>
        </w:rPr>
        <w:t xml:space="preserve">Мостовский </w:t>
      </w:r>
      <w:r w:rsidRPr="001412BF">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 xml:space="preserve">2. Составление проекта местного бюджета основывается </w:t>
      </w:r>
      <w:proofErr w:type="gramStart"/>
      <w:r w:rsidRPr="001412BF">
        <w:rPr>
          <w:sz w:val="28"/>
          <w:szCs w:val="28"/>
        </w:rPr>
        <w:t>на</w:t>
      </w:r>
      <w:proofErr w:type="gramEnd"/>
      <w:r w:rsidRPr="001412BF">
        <w:rPr>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положениях</w:t>
      </w:r>
      <w:proofErr w:type="gramEnd"/>
      <w:r w:rsidRPr="001412BF">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основных </w:t>
      </w:r>
      <w:proofErr w:type="gramStart"/>
      <w:r w:rsidRPr="001412BF">
        <w:rPr>
          <w:rFonts w:eastAsia="Calibri"/>
          <w:kern w:val="0"/>
          <w:sz w:val="28"/>
          <w:szCs w:val="28"/>
        </w:rPr>
        <w:t>направлениях</w:t>
      </w:r>
      <w:proofErr w:type="gramEnd"/>
      <w:r w:rsidRPr="001412BF">
        <w:rPr>
          <w:rFonts w:eastAsia="Calibri"/>
          <w:kern w:val="0"/>
          <w:sz w:val="28"/>
          <w:szCs w:val="28"/>
        </w:rPr>
        <w:t xml:space="preserve"> бюджетной политики </w:t>
      </w:r>
      <w:r w:rsidRPr="00A93EA7">
        <w:rPr>
          <w:rFonts w:eastAsia="Calibri"/>
          <w:sz w:val="28"/>
          <w:szCs w:val="28"/>
        </w:rPr>
        <w:t xml:space="preserve">и налоговой политики </w:t>
      </w:r>
      <w:r>
        <w:rPr>
          <w:rFonts w:eastAsia="Calibri"/>
          <w:sz w:val="28"/>
          <w:szCs w:val="28"/>
        </w:rPr>
        <w:t>района</w:t>
      </w:r>
      <w:r w:rsidRPr="00A93EA7">
        <w:rPr>
          <w:rFonts w:eastAsia="Calibri"/>
          <w:kern w:val="0"/>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прогнозе</w:t>
      </w:r>
      <w:proofErr w:type="gramEnd"/>
      <w:r w:rsidRPr="001412BF">
        <w:rPr>
          <w:rFonts w:eastAsia="Calibri"/>
          <w:kern w:val="0"/>
          <w:sz w:val="28"/>
          <w:szCs w:val="28"/>
        </w:rPr>
        <w:t xml:space="preserve"> социально-экономического развития;</w:t>
      </w:r>
    </w:p>
    <w:p w:rsidR="004707E8" w:rsidRPr="00470463" w:rsidRDefault="004707E8" w:rsidP="004707E8">
      <w:pPr>
        <w:suppressAutoHyphens w:val="0"/>
        <w:autoSpaceDE w:val="0"/>
        <w:autoSpaceDN w:val="0"/>
        <w:adjustRightInd w:val="0"/>
        <w:ind w:firstLine="851"/>
        <w:jc w:val="both"/>
        <w:rPr>
          <w:rFonts w:eastAsia="Calibri"/>
          <w:kern w:val="0"/>
          <w:sz w:val="28"/>
          <w:szCs w:val="28"/>
        </w:rPr>
      </w:pPr>
      <w:proofErr w:type="gramStart"/>
      <w:r w:rsidRPr="001412BF">
        <w:rPr>
          <w:rFonts w:eastAsia="Calibri"/>
          <w:kern w:val="0"/>
          <w:sz w:val="28"/>
          <w:szCs w:val="28"/>
        </w:rPr>
        <w:t xml:space="preserve">бюджетном прогнозе (проекте бюджетного прогноза, проекте изменений </w:t>
      </w:r>
      <w:r w:rsidRPr="001412BF">
        <w:rPr>
          <w:rFonts w:eastAsia="Calibri"/>
          <w:kern w:val="0"/>
          <w:sz w:val="28"/>
          <w:szCs w:val="28"/>
        </w:rPr>
        <w:lastRenderedPageBreak/>
        <w:t>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70463">
        <w:rPr>
          <w:rFonts w:eastAsia="Calibri"/>
          <w:kern w:val="0"/>
          <w:sz w:val="28"/>
          <w:szCs w:val="28"/>
        </w:rPr>
        <w:t>;</w:t>
      </w:r>
      <w:proofErr w:type="gramEnd"/>
    </w:p>
    <w:p w:rsidR="004707E8" w:rsidRPr="001412BF" w:rsidRDefault="004707E8" w:rsidP="004707E8">
      <w:pPr>
        <w:pStyle w:val="22"/>
        <w:tabs>
          <w:tab w:val="left" w:pos="142"/>
        </w:tabs>
        <w:suppressAutoHyphens w:val="0"/>
        <w:spacing w:before="0" w:after="0"/>
        <w:ind w:firstLine="851"/>
        <w:rPr>
          <w:rFonts w:eastAsia="Calibri"/>
          <w:kern w:val="0"/>
        </w:rPr>
      </w:pPr>
      <w:r w:rsidRPr="001412BF">
        <w:rPr>
          <w:rFonts w:eastAsia="Calibri"/>
          <w:kern w:val="0"/>
        </w:rPr>
        <w:t xml:space="preserve">муниципальных </w:t>
      </w:r>
      <w:proofErr w:type="gramStart"/>
      <w:r w:rsidRPr="001412BF">
        <w:rPr>
          <w:rFonts w:eastAsia="Calibri"/>
          <w:kern w:val="0"/>
        </w:rPr>
        <w:t>программах</w:t>
      </w:r>
      <w:proofErr w:type="gramEnd"/>
      <w:r w:rsidRPr="001412BF">
        <w:rPr>
          <w:rFonts w:eastAsia="Calibri"/>
          <w:kern w:val="0"/>
        </w:rPr>
        <w:t xml:space="preserve"> (проектах муниципальных программ, проектах изменений указанных программ)</w:t>
      </w:r>
      <w:r>
        <w:rPr>
          <w:rFonts w:eastAsia="Calibri"/>
          <w:kern w:val="0"/>
        </w:rPr>
        <w:t>;</w:t>
      </w:r>
    </w:p>
    <w:p w:rsidR="004707E8" w:rsidRPr="00A10BDB" w:rsidRDefault="004707E8" w:rsidP="004707E8">
      <w:pPr>
        <w:suppressAutoHyphens w:val="0"/>
        <w:autoSpaceDE w:val="0"/>
        <w:autoSpaceDN w:val="0"/>
        <w:adjustRightInd w:val="0"/>
        <w:ind w:firstLine="851"/>
        <w:jc w:val="both"/>
        <w:rPr>
          <w:rFonts w:eastAsia="Calibri"/>
          <w:bCs/>
          <w:kern w:val="0"/>
          <w:sz w:val="28"/>
          <w:szCs w:val="28"/>
          <w:lang w:eastAsia="ru-RU"/>
        </w:rPr>
      </w:pPr>
      <w:proofErr w:type="gramStart"/>
      <w:r w:rsidRPr="00A10BDB">
        <w:rPr>
          <w:rFonts w:eastAsia="Calibri"/>
          <w:bCs/>
          <w:kern w:val="0"/>
          <w:sz w:val="28"/>
          <w:szCs w:val="28"/>
          <w:lang w:eastAsia="ru-RU"/>
        </w:rPr>
        <w:t>документах</w:t>
      </w:r>
      <w:proofErr w:type="gramEnd"/>
      <w:r w:rsidRPr="00A10BDB">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1412BF" w:rsidRDefault="004707E8" w:rsidP="004707E8">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1412BF" w:rsidRDefault="004707E8" w:rsidP="004707E8">
      <w:pPr>
        <w:tabs>
          <w:tab w:val="left" w:pos="9781"/>
        </w:tabs>
        <w:ind w:right="49" w:firstLine="851"/>
        <w:jc w:val="both"/>
        <w:rPr>
          <w:sz w:val="28"/>
          <w:szCs w:val="28"/>
        </w:rPr>
      </w:pPr>
      <w:r w:rsidRPr="006C0E3B">
        <w:rPr>
          <w:kern w:val="28"/>
          <w:sz w:val="28"/>
          <w:szCs w:val="28"/>
        </w:rPr>
        <w:t xml:space="preserve">4. Проект местного бюджета на </w:t>
      </w:r>
      <w:r w:rsidRPr="006C0E3B">
        <w:rPr>
          <w:bCs/>
          <w:kern w:val="28"/>
          <w:sz w:val="28"/>
          <w:szCs w:val="28"/>
        </w:rPr>
        <w:t>очередной финансовый год и плановый период</w:t>
      </w:r>
      <w:r w:rsidR="006C0E3B" w:rsidRPr="006C0E3B">
        <w:rPr>
          <w:bCs/>
          <w:kern w:val="28"/>
          <w:sz w:val="28"/>
          <w:szCs w:val="28"/>
        </w:rPr>
        <w:t xml:space="preserve"> </w:t>
      </w:r>
      <w:r w:rsidRPr="006C0E3B">
        <w:rPr>
          <w:kern w:val="28"/>
          <w:sz w:val="28"/>
          <w:szCs w:val="28"/>
        </w:rPr>
        <w:t>вносится администрацией</w:t>
      </w:r>
      <w:r w:rsidRPr="006C0E3B">
        <w:rPr>
          <w:bCs/>
          <w:kern w:val="28"/>
          <w:sz w:val="28"/>
          <w:szCs w:val="28"/>
        </w:rPr>
        <w:t xml:space="preserve"> </w:t>
      </w:r>
      <w:r w:rsidRPr="006C0E3B">
        <w:rPr>
          <w:kern w:val="28"/>
          <w:sz w:val="28"/>
          <w:szCs w:val="28"/>
        </w:rPr>
        <w:t>на рассмотрение Совета в срок,</w:t>
      </w:r>
      <w:r w:rsidRPr="006C0E3B">
        <w:rPr>
          <w:sz w:val="28"/>
          <w:szCs w:val="28"/>
        </w:rPr>
        <w:t xml:space="preserve"> </w:t>
      </w:r>
      <w:r w:rsidRPr="001412BF">
        <w:rPr>
          <w:sz w:val="28"/>
          <w:szCs w:val="28"/>
        </w:rPr>
        <w:t xml:space="preserve">установленный положением о бюджетном процессе в муниципальном образовании </w:t>
      </w:r>
      <w:r w:rsidR="00A26C7C">
        <w:rPr>
          <w:sz w:val="28"/>
          <w:szCs w:val="28"/>
        </w:rPr>
        <w:t>Мостовский</w:t>
      </w:r>
      <w:r w:rsidR="00E438D2" w:rsidRPr="001412BF">
        <w:rPr>
          <w:sz w:val="28"/>
          <w:szCs w:val="28"/>
        </w:rPr>
        <w:t xml:space="preserve"> </w:t>
      </w:r>
      <w:r w:rsidR="00A26C7C">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A26C7C" w:rsidRPr="00A26C7C">
        <w:rPr>
          <w:sz w:val="28"/>
          <w:szCs w:val="28"/>
        </w:rPr>
        <w:t xml:space="preserve">Мостовский </w:t>
      </w:r>
      <w:r w:rsidRPr="001412BF">
        <w:rPr>
          <w:sz w:val="28"/>
          <w:szCs w:val="28"/>
        </w:rPr>
        <w:t>ра</w:t>
      </w:r>
      <w:r w:rsidR="00A26C7C">
        <w:rPr>
          <w:sz w:val="28"/>
          <w:szCs w:val="28"/>
        </w:rPr>
        <w:t>йон.</w:t>
      </w:r>
    </w:p>
    <w:p w:rsidR="004707E8" w:rsidRPr="001412BF" w:rsidRDefault="004707E8" w:rsidP="004707E8">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2C2AF7" w:rsidRPr="001412BF" w:rsidRDefault="002C2AF7" w:rsidP="00A26C7C">
      <w:pPr>
        <w:spacing w:before="120" w:after="120"/>
        <w:ind w:firstLine="851"/>
        <w:jc w:val="both"/>
        <w:rPr>
          <w:b/>
          <w:sz w:val="28"/>
          <w:szCs w:val="28"/>
        </w:rPr>
      </w:pPr>
      <w:r w:rsidRPr="00F06F1A">
        <w:rPr>
          <w:b/>
          <w:sz w:val="28"/>
          <w:szCs w:val="28"/>
        </w:rPr>
        <w:t xml:space="preserve">Статья </w:t>
      </w:r>
      <w:r w:rsidR="001C22C7">
        <w:rPr>
          <w:b/>
          <w:sz w:val="28"/>
          <w:szCs w:val="28"/>
        </w:rPr>
        <w:t>64</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2C2AF7" w:rsidRPr="001412BF" w:rsidRDefault="002C2AF7" w:rsidP="002C2AF7">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1412BF" w:rsidRDefault="002C2AF7" w:rsidP="002C2AF7">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организуется им на основе </w:t>
      </w:r>
      <w:r w:rsidRPr="001412BF">
        <w:rPr>
          <w:rFonts w:eastAsia="Times New Roman"/>
          <w:sz w:val="28"/>
          <w:szCs w:val="28"/>
        </w:rPr>
        <w:t>сводной</w:t>
      </w:r>
      <w:r w:rsidRPr="001412BF">
        <w:rPr>
          <w:rFonts w:eastAsia="Times New Roman"/>
          <w:b/>
        </w:rPr>
        <w:t xml:space="preserve"> </w:t>
      </w:r>
      <w:r w:rsidRPr="001412BF">
        <w:rPr>
          <w:sz w:val="28"/>
          <w:szCs w:val="28"/>
        </w:rPr>
        <w:t xml:space="preserve">бюджетной росписи и кассового плана. </w:t>
      </w:r>
    </w:p>
    <w:p w:rsidR="002C2AF7" w:rsidRPr="001412BF" w:rsidRDefault="002C2AF7" w:rsidP="002C2AF7">
      <w:pPr>
        <w:tabs>
          <w:tab w:val="left" w:pos="9781"/>
        </w:tabs>
        <w:ind w:right="49" w:firstLine="851"/>
        <w:jc w:val="both"/>
        <w:rPr>
          <w:sz w:val="28"/>
          <w:szCs w:val="28"/>
        </w:rPr>
      </w:pPr>
      <w:r>
        <w:rPr>
          <w:sz w:val="28"/>
          <w:szCs w:val="28"/>
        </w:rPr>
        <w:t xml:space="preserve">3. </w:t>
      </w:r>
      <w:r w:rsidRPr="004B58C5">
        <w:rPr>
          <w:sz w:val="28"/>
          <w:szCs w:val="28"/>
        </w:rPr>
        <w:t>Казначейское</w:t>
      </w:r>
      <w:r>
        <w:rPr>
          <w:sz w:val="28"/>
          <w:szCs w:val="28"/>
        </w:rPr>
        <w:t xml:space="preserve"> </w:t>
      </w:r>
      <w:r w:rsidRPr="001412BF">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2C2AF7" w:rsidRDefault="001C22C7" w:rsidP="00B90855">
      <w:pPr>
        <w:autoSpaceDE w:val="0"/>
        <w:autoSpaceDN w:val="0"/>
        <w:adjustRightInd w:val="0"/>
        <w:spacing w:before="120" w:after="120"/>
        <w:ind w:firstLine="851"/>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2C2AF7">
      <w:pPr>
        <w:autoSpaceDE w:val="0"/>
        <w:autoSpaceDN w:val="0"/>
        <w:adjustRightInd w:val="0"/>
        <w:ind w:firstLine="851"/>
        <w:jc w:val="both"/>
        <w:rPr>
          <w:sz w:val="28"/>
          <w:szCs w:val="28"/>
        </w:rPr>
      </w:pPr>
      <w:proofErr w:type="gramStart"/>
      <w:r>
        <w:rPr>
          <w:sz w:val="28"/>
          <w:szCs w:val="28"/>
        </w:rPr>
        <w:t>Муниципальное</w:t>
      </w:r>
      <w:proofErr w:type="gramEnd"/>
      <w:r>
        <w:rPr>
          <w:sz w:val="28"/>
          <w:szCs w:val="28"/>
        </w:rPr>
        <w:t xml:space="preserve"> образования </w:t>
      </w:r>
      <w:r w:rsidR="00B90855" w:rsidRPr="00B90855">
        <w:rPr>
          <w:sz w:val="28"/>
          <w:szCs w:val="28"/>
        </w:rPr>
        <w:t xml:space="preserve">Мостовский </w:t>
      </w:r>
      <w:r w:rsidR="00760289">
        <w:rPr>
          <w:rFonts w:eastAsia="Calibri"/>
          <w:color w:val="000000"/>
          <w:kern w:val="0"/>
          <w:sz w:val="28"/>
          <w:szCs w:val="28"/>
          <w:lang w:eastAsia="ru-RU"/>
        </w:rPr>
        <w:t>район</w:t>
      </w:r>
      <w:r>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2C2AF7">
      <w:pPr>
        <w:autoSpaceDE w:val="0"/>
        <w:autoSpaceDN w:val="0"/>
        <w:adjustRightInd w:val="0"/>
        <w:ind w:firstLine="851"/>
        <w:jc w:val="both"/>
        <w:rPr>
          <w:sz w:val="28"/>
          <w:szCs w:val="28"/>
        </w:rPr>
      </w:pPr>
      <w:r>
        <w:rPr>
          <w:sz w:val="28"/>
          <w:szCs w:val="28"/>
        </w:rPr>
        <w:t>Право осуществления муниципальных заимствований принадлежит администрации.</w:t>
      </w:r>
    </w:p>
    <w:p w:rsidR="002C2AF7" w:rsidRDefault="002C2AF7" w:rsidP="002C2AF7">
      <w:pPr>
        <w:autoSpaceDE w:val="0"/>
        <w:autoSpaceDN w:val="0"/>
        <w:adjustRightInd w:val="0"/>
        <w:ind w:firstLine="851"/>
        <w:jc w:val="both"/>
        <w:rPr>
          <w:sz w:val="28"/>
          <w:szCs w:val="28"/>
        </w:rPr>
      </w:pPr>
      <w:r>
        <w:rPr>
          <w:sz w:val="28"/>
          <w:szCs w:val="28"/>
        </w:rPr>
        <w:t>Эмитентом муниципальных ценных бумаг выступает администрация.</w:t>
      </w:r>
    </w:p>
    <w:p w:rsidR="002C2AF7" w:rsidRPr="008E15BB" w:rsidRDefault="002C2AF7" w:rsidP="00B90855">
      <w:pPr>
        <w:widowControl/>
        <w:suppressAutoHyphens w:val="0"/>
        <w:autoSpaceDE w:val="0"/>
        <w:autoSpaceDN w:val="0"/>
        <w:adjustRightInd w:val="0"/>
        <w:spacing w:before="120" w:after="120"/>
        <w:ind w:firstLine="851"/>
        <w:jc w:val="both"/>
        <w:rPr>
          <w:rFonts w:eastAsiaTheme="minorHAnsi"/>
          <w:b/>
          <w:kern w:val="0"/>
          <w:sz w:val="28"/>
          <w:szCs w:val="28"/>
        </w:rPr>
      </w:pPr>
      <w:r w:rsidRPr="008E15BB">
        <w:rPr>
          <w:rFonts w:eastAsiaTheme="minorHAnsi"/>
          <w:b/>
          <w:kern w:val="0"/>
          <w:sz w:val="28"/>
          <w:szCs w:val="28"/>
        </w:rPr>
        <w:lastRenderedPageBreak/>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E15BB">
        <w:rPr>
          <w:rFonts w:eastAsia="Times New Roman"/>
          <w:kern w:val="0"/>
          <w:sz w:val="28"/>
          <w:szCs w:val="28"/>
          <w:lang w:eastAsia="ru-RU"/>
        </w:rPr>
        <w:t xml:space="preserve">муниципального образования </w:t>
      </w:r>
      <w:r w:rsidR="00B90855" w:rsidRPr="00B90855">
        <w:rPr>
          <w:sz w:val="28"/>
          <w:szCs w:val="28"/>
        </w:rPr>
        <w:t xml:space="preserve">Мостовский </w:t>
      </w:r>
      <w:r w:rsidRPr="008E15BB">
        <w:rPr>
          <w:sz w:val="28"/>
          <w:szCs w:val="28"/>
        </w:rPr>
        <w:t xml:space="preserve">район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2C2AF7">
      <w:pPr>
        <w:widowControl/>
        <w:suppressAutoHyphens w:val="0"/>
        <w:autoSpaceDE w:val="0"/>
        <w:autoSpaceDN w:val="0"/>
        <w:adjustRightInd w:val="0"/>
        <w:ind w:firstLine="851"/>
        <w:jc w:val="both"/>
        <w:rPr>
          <w:sz w:val="28"/>
          <w:szCs w:val="28"/>
        </w:rPr>
      </w:pPr>
      <w:r w:rsidRPr="008E15BB">
        <w:rPr>
          <w:rFonts w:eastAsiaTheme="minorHAnsi"/>
          <w:bCs/>
          <w:kern w:val="0"/>
          <w:sz w:val="28"/>
          <w:szCs w:val="28"/>
        </w:rPr>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 xml:space="preserve">муниципального образования </w:t>
      </w:r>
      <w:r w:rsidR="00B90855" w:rsidRPr="00B90855">
        <w:rPr>
          <w:sz w:val="28"/>
          <w:szCs w:val="28"/>
        </w:rPr>
        <w:t xml:space="preserve">Мостовский </w:t>
      </w:r>
      <w:r w:rsidRPr="008E15BB">
        <w:rPr>
          <w:sz w:val="28"/>
          <w:szCs w:val="28"/>
        </w:rPr>
        <w:t>район</w:t>
      </w:r>
      <w:r w:rsidRPr="008E15BB">
        <w:rPr>
          <w:rFonts w:eastAsiaTheme="minorHAnsi"/>
          <w:kern w:val="0"/>
          <w:sz w:val="28"/>
          <w:szCs w:val="28"/>
        </w:rPr>
        <w:t xml:space="preserve"> осуществляются в муниципальной долговой книге</w:t>
      </w:r>
      <w:r w:rsidRPr="008E15BB">
        <w:rPr>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Ведение муниципальной долговой книги осуществляется финансовым органом </w:t>
      </w:r>
      <w:r w:rsidRPr="008E15BB">
        <w:rPr>
          <w:rFonts w:eastAsia="Times New Roman"/>
          <w:kern w:val="0"/>
          <w:sz w:val="28"/>
          <w:szCs w:val="28"/>
          <w:lang w:eastAsia="ru-RU"/>
        </w:rPr>
        <w:t xml:space="preserve">муниципального образования </w:t>
      </w:r>
      <w:r w:rsidR="00B90855" w:rsidRPr="00B90855">
        <w:rPr>
          <w:sz w:val="28"/>
          <w:szCs w:val="28"/>
        </w:rPr>
        <w:t xml:space="preserve">Мостовский </w:t>
      </w:r>
      <w:r w:rsidRPr="008E15BB">
        <w:rPr>
          <w:sz w:val="28"/>
          <w:szCs w:val="28"/>
        </w:rPr>
        <w:t>район</w:t>
      </w:r>
      <w:r w:rsidRPr="008E15BB">
        <w:rPr>
          <w:rFonts w:eastAsiaTheme="minorHAnsi"/>
          <w:kern w:val="0"/>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B90855" w:rsidRPr="00B90855">
        <w:rPr>
          <w:sz w:val="28"/>
          <w:szCs w:val="28"/>
        </w:rPr>
        <w:t xml:space="preserve">Мостовский </w:t>
      </w:r>
      <w:r w:rsidRPr="008E15BB">
        <w:rPr>
          <w:sz w:val="28"/>
          <w:szCs w:val="28"/>
        </w:rPr>
        <w:t>район</w:t>
      </w:r>
      <w:r w:rsidRPr="008E15BB">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2C2AF7">
      <w:pPr>
        <w:suppressAutoHyphens w:val="0"/>
        <w:autoSpaceDE w:val="0"/>
        <w:autoSpaceDN w:val="0"/>
        <w:adjustRightInd w:val="0"/>
        <w:ind w:firstLine="851"/>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B90855" w:rsidRPr="00B90855">
        <w:rPr>
          <w:sz w:val="28"/>
          <w:szCs w:val="28"/>
        </w:rPr>
        <w:t xml:space="preserve">Мостовский </w:t>
      </w:r>
      <w:r w:rsidRPr="008E15BB">
        <w:rPr>
          <w:sz w:val="28"/>
          <w:szCs w:val="28"/>
        </w:rPr>
        <w:t>район</w:t>
      </w:r>
      <w:r w:rsidRPr="008E15BB">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E15BB">
        <w:rPr>
          <w:rFonts w:eastAsia="Calibri"/>
          <w:kern w:val="0"/>
          <w:sz w:val="28"/>
          <w:szCs w:val="28"/>
          <w:lang w:eastAsia="ru-RU"/>
        </w:rPr>
        <w:t>ств пр</w:t>
      </w:r>
      <w:proofErr w:type="gramEnd"/>
      <w:r w:rsidRPr="008E15BB">
        <w:rPr>
          <w:rFonts w:eastAsia="Calibri"/>
          <w:kern w:val="0"/>
          <w:sz w:val="28"/>
          <w:szCs w:val="28"/>
          <w:lang w:eastAsia="ru-RU"/>
        </w:rPr>
        <w:t>инципала, обеспеченных муниципальной гарантией.</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proofErr w:type="gramStart"/>
      <w:r w:rsidRPr="008E15BB">
        <w:rPr>
          <w:rFonts w:eastAsiaTheme="minorHAnsi"/>
          <w:kern w:val="0"/>
          <w:sz w:val="28"/>
          <w:szCs w:val="28"/>
        </w:rPr>
        <w:t xml:space="preserve">В муниципальную долговую книгу вносятся сведения об объеме долговых обязательств </w:t>
      </w:r>
      <w:r w:rsidRPr="008E15BB">
        <w:rPr>
          <w:rFonts w:eastAsia="Times New Roman"/>
          <w:kern w:val="0"/>
          <w:sz w:val="28"/>
          <w:szCs w:val="28"/>
          <w:lang w:eastAsia="ru-RU"/>
        </w:rPr>
        <w:t xml:space="preserve">муниципального образования </w:t>
      </w:r>
      <w:r w:rsidR="00B90855" w:rsidRPr="00B90855">
        <w:rPr>
          <w:sz w:val="28"/>
          <w:szCs w:val="28"/>
        </w:rPr>
        <w:t xml:space="preserve">Мостовский </w:t>
      </w:r>
      <w:r w:rsidRPr="008E15BB">
        <w:rPr>
          <w:sz w:val="28"/>
          <w:szCs w:val="28"/>
        </w:rPr>
        <w:t>район</w:t>
      </w:r>
      <w:r w:rsidRPr="008E15BB">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C2AF7" w:rsidRPr="00607964"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 муниципальной долговой </w:t>
      </w:r>
      <w:proofErr w:type="gramStart"/>
      <w:r w:rsidRPr="008E15BB">
        <w:rPr>
          <w:rFonts w:eastAsiaTheme="minorHAnsi"/>
          <w:kern w:val="0"/>
          <w:sz w:val="28"/>
          <w:szCs w:val="28"/>
        </w:rPr>
        <w:t>книге</w:t>
      </w:r>
      <w:proofErr w:type="gramEnd"/>
      <w:r w:rsidRPr="008E15BB">
        <w:rPr>
          <w:rFonts w:eastAsiaTheme="minorHAns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BE6C2D" w:rsidRPr="00CA1DF6" w:rsidRDefault="00BE6C2D" w:rsidP="00B90855">
      <w:pPr>
        <w:pStyle w:val="211"/>
        <w:suppressAutoHyphens w:val="0"/>
        <w:spacing w:before="120" w:after="120"/>
        <w:ind w:firstLine="851"/>
        <w:rPr>
          <w:b/>
        </w:rPr>
      </w:pPr>
      <w:r w:rsidRPr="00CA1DF6">
        <w:rPr>
          <w:b/>
        </w:rPr>
        <w:t xml:space="preserve">Статья </w:t>
      </w:r>
      <w:r w:rsidR="001C22C7">
        <w:rPr>
          <w:b/>
        </w:rPr>
        <w:t>67</w:t>
      </w:r>
      <w:r w:rsidRPr="00CA1DF6">
        <w:rPr>
          <w:b/>
        </w:rPr>
        <w:t xml:space="preserve">. </w:t>
      </w:r>
      <w:proofErr w:type="gramStart"/>
      <w:r>
        <w:rPr>
          <w:b/>
        </w:rPr>
        <w:t>Контроль за</w:t>
      </w:r>
      <w:proofErr w:type="gramEnd"/>
      <w:r>
        <w:rPr>
          <w:b/>
        </w:rPr>
        <w:t xml:space="preserve"> исполнением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1F315D" w:rsidRDefault="004A4D73" w:rsidP="00C34C99">
      <w:pPr>
        <w:suppressAutoHyphens w:val="0"/>
        <w:autoSpaceDE w:val="0"/>
        <w:autoSpaceDN w:val="0"/>
        <w:adjustRightInd w:val="0"/>
        <w:ind w:firstLine="851"/>
        <w:jc w:val="both"/>
        <w:rPr>
          <w:rFonts w:eastAsia="Calibri"/>
          <w:b/>
          <w:bCs/>
          <w:kern w:val="0"/>
          <w:sz w:val="28"/>
          <w:szCs w:val="28"/>
        </w:rPr>
      </w:pPr>
      <w:r w:rsidRPr="000E537B">
        <w:rPr>
          <w:rFonts w:eastAsia="Calibri"/>
          <w:bCs/>
          <w:kern w:val="0"/>
          <w:sz w:val="28"/>
          <w:szCs w:val="28"/>
        </w:rPr>
        <w:t xml:space="preserve">Муниципальный финансовый контроль подразделяется </w:t>
      </w:r>
      <w:proofErr w:type="gramStart"/>
      <w:r w:rsidRPr="000E537B">
        <w:rPr>
          <w:rFonts w:eastAsia="Calibri"/>
          <w:bCs/>
          <w:kern w:val="0"/>
          <w:sz w:val="28"/>
          <w:szCs w:val="28"/>
        </w:rPr>
        <w:t>на</w:t>
      </w:r>
      <w:proofErr w:type="gramEnd"/>
      <w:r w:rsidRPr="000E537B">
        <w:rPr>
          <w:rFonts w:eastAsia="Calibri"/>
          <w:bCs/>
          <w:kern w:val="0"/>
          <w:sz w:val="28"/>
          <w:szCs w:val="28"/>
        </w:rPr>
        <w:t xml:space="preserve"> внешний и </w:t>
      </w:r>
      <w:r w:rsidRPr="000E537B">
        <w:rPr>
          <w:rFonts w:eastAsia="Calibri"/>
          <w:bCs/>
          <w:kern w:val="0"/>
          <w:sz w:val="28"/>
          <w:szCs w:val="28"/>
        </w:rPr>
        <w:lastRenderedPageBreak/>
        <w:t>внутренний, предварительный и последующий.</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1412BF" w:rsidRDefault="00590ADF" w:rsidP="00C34C99">
      <w:pPr>
        <w:ind w:firstLine="851"/>
        <w:jc w:val="both"/>
        <w:rPr>
          <w:bCs/>
          <w:sz w:val="28"/>
          <w:szCs w:val="28"/>
        </w:rPr>
      </w:pPr>
      <w:r w:rsidRPr="001412BF">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4A4D73" w:rsidRPr="000E537B" w:rsidRDefault="00712577"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0E537B">
        <w:rPr>
          <w:rFonts w:eastAsia="Times New Roman"/>
          <w:kern w:val="0"/>
          <w:sz w:val="28"/>
          <w:szCs w:val="28"/>
          <w:lang w:eastAsia="ru-RU"/>
        </w:rPr>
        <w:t>контроль за</w:t>
      </w:r>
      <w:proofErr w:type="gramEnd"/>
      <w:r w:rsidRPr="000E537B">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w:t>
      </w:r>
      <w:r w:rsidR="00182A34">
        <w:rPr>
          <w:rFonts w:eastAsia="Times New Roman"/>
          <w:kern w:val="0"/>
          <w:sz w:val="28"/>
          <w:szCs w:val="28"/>
          <w:lang w:eastAsia="ru-RU"/>
        </w:rPr>
        <w:t>ования к бухгалтерскому учету</w:t>
      </w:r>
      <w:r w:rsidR="00182A34" w:rsidRPr="00DA68FF">
        <w:rPr>
          <w:rFonts w:eastAsia="Times New Roman"/>
          <w:kern w:val="0"/>
          <w:sz w:val="28"/>
          <w:szCs w:val="28"/>
          <w:lang w:eastAsia="ru-RU"/>
        </w:rPr>
        <w:t>,</w:t>
      </w:r>
      <w:r w:rsidR="00182A34">
        <w:rPr>
          <w:rFonts w:eastAsia="Times New Roman"/>
          <w:kern w:val="0"/>
          <w:sz w:val="28"/>
          <w:szCs w:val="28"/>
          <w:lang w:eastAsia="ru-RU"/>
        </w:rPr>
        <w:t xml:space="preserve"> </w:t>
      </w:r>
      <w:r w:rsidRPr="000E537B">
        <w:rPr>
          <w:rFonts w:eastAsia="Times New Roman"/>
          <w:kern w:val="0"/>
          <w:sz w:val="28"/>
          <w:szCs w:val="28"/>
          <w:lang w:eastAsia="ru-RU"/>
        </w:rPr>
        <w:t>составлению и представлению бухгалтерской (финансовой) отчетности муниципальных учреждений;</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0E537B">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535B22">
        <w:rPr>
          <w:rFonts w:eastAsia="Calibri"/>
          <w:b/>
          <w:bCs/>
          <w:kern w:val="0"/>
          <w:sz w:val="28"/>
          <w:szCs w:val="28"/>
          <w:lang w:eastAsia="ru-RU"/>
        </w:rPr>
        <w:t xml:space="preserve"> </w:t>
      </w:r>
      <w:r w:rsidRPr="000E537B">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0E537B">
        <w:rPr>
          <w:rFonts w:eastAsia="Times New Roman"/>
          <w:kern w:val="0"/>
          <w:sz w:val="28"/>
          <w:szCs w:val="28"/>
          <w:lang w:eastAsia="ru-RU"/>
        </w:rPr>
        <w:t>контроль за</w:t>
      </w:r>
      <w:proofErr w:type="gramEnd"/>
      <w:r w:rsidRPr="000E537B">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0E537B">
        <w:rPr>
          <w:rFonts w:eastAsia="Times New Roman"/>
          <w:kern w:val="0"/>
          <w:sz w:val="28"/>
          <w:szCs w:val="28"/>
          <w:lang w:eastAsia="ru-RU"/>
        </w:rPr>
        <w:t>значений показателей результативности предоставления средств</w:t>
      </w:r>
      <w:proofErr w:type="gramEnd"/>
      <w:r w:rsidRPr="000E537B">
        <w:rPr>
          <w:rFonts w:eastAsia="Times New Roman"/>
          <w:kern w:val="0"/>
          <w:sz w:val="28"/>
          <w:szCs w:val="28"/>
          <w:lang w:eastAsia="ru-RU"/>
        </w:rPr>
        <w:t xml:space="preserve"> из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34C99">
      <w:pPr>
        <w:widowControl/>
        <w:suppressAutoHyphens w:val="0"/>
        <w:autoSpaceDE w:val="0"/>
        <w:autoSpaceDN w:val="0"/>
        <w:adjustRightInd w:val="0"/>
        <w:ind w:firstLine="851"/>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BE6C2D" w:rsidRPr="00CA1DF6" w:rsidRDefault="001C22C7" w:rsidP="00B90855">
      <w:pPr>
        <w:autoSpaceDE w:val="0"/>
        <w:autoSpaceDN w:val="0"/>
        <w:adjustRightInd w:val="0"/>
        <w:spacing w:before="120" w:after="120"/>
        <w:ind w:firstLine="851"/>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B90855">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B90855" w:rsidRPr="00B90855">
        <w:rPr>
          <w:sz w:val="28"/>
          <w:szCs w:val="28"/>
        </w:rPr>
        <w:t xml:space="preserve">Мостовский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B90855" w:rsidRPr="00B90855">
        <w:rPr>
          <w:sz w:val="28"/>
          <w:szCs w:val="28"/>
        </w:rPr>
        <w:lastRenderedPageBreak/>
        <w:t xml:space="preserve">Мостовский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B90855">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B90855" w:rsidRPr="00B90855">
        <w:rPr>
          <w:sz w:val="28"/>
          <w:szCs w:val="28"/>
        </w:rPr>
        <w:t xml:space="preserve">Мостовский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B90855" w:rsidRPr="00B90855">
        <w:rPr>
          <w:sz w:val="28"/>
          <w:szCs w:val="28"/>
        </w:rPr>
        <w:t xml:space="preserve">Мостовский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7. </w:t>
      </w:r>
      <w:proofErr w:type="gramStart"/>
      <w:r w:rsidRPr="00F06F1A">
        <w:rPr>
          <w:rFonts w:eastAsia="Calibri"/>
          <w:kern w:val="0"/>
          <w:sz w:val="28"/>
          <w:szCs w:val="28"/>
          <w:lang w:eastAsia="ru-RU"/>
        </w:rPr>
        <w:t xml:space="preserve">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Pr>
          <w:rFonts w:eastAsia="Times New Roman"/>
          <w:b/>
          <w:kern w:val="0"/>
          <w:sz w:val="28"/>
          <w:szCs w:val="28"/>
          <w:lang w:eastAsia="ru-RU"/>
        </w:rPr>
        <w:t xml:space="preserve"> </w:t>
      </w:r>
      <w:r w:rsidRPr="00F06F1A">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E6C2D" w:rsidRDefault="00BE6C2D" w:rsidP="00EA1AA8">
      <w:pPr>
        <w:pStyle w:val="8"/>
        <w:keepNext w:val="0"/>
        <w:spacing w:before="120" w:after="120"/>
        <w:jc w:val="center"/>
        <w:rPr>
          <w:b w:val="0"/>
          <w:szCs w:val="28"/>
        </w:rPr>
      </w:pPr>
      <w:r w:rsidRPr="004961A7">
        <w:rPr>
          <w:szCs w:val="28"/>
        </w:rPr>
        <w:t>ГЛАВА 8. ОТВЕТСТВЕННОСТЬ ОРГАНОВ МЕСТНОГО САМОУПРАВЛЕНИЯ И ДОЛЖНОСТНЫХ ЛИЦ МЕСТНОГО САМОУПРАВЛЕНИЯ</w:t>
      </w:r>
    </w:p>
    <w:p w:rsidR="00BE6C2D" w:rsidRPr="00F37DAF" w:rsidRDefault="00BE6C2D" w:rsidP="00EA1AA8">
      <w:pPr>
        <w:spacing w:before="120" w:after="120"/>
        <w:ind w:firstLine="851"/>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EA1AA8" w:rsidRPr="00EA1AA8">
        <w:rPr>
          <w:b/>
          <w:sz w:val="28"/>
          <w:szCs w:val="28"/>
        </w:rPr>
        <w:t xml:space="preserve">Мостовский </w:t>
      </w:r>
      <w:r w:rsidR="00760289" w:rsidRPr="00760289">
        <w:rPr>
          <w:rFonts w:eastAsia="Calibri"/>
          <w:b/>
          <w:color w:val="000000"/>
          <w:kern w:val="0"/>
          <w:sz w:val="28"/>
          <w:szCs w:val="28"/>
          <w:lang w:eastAsia="ru-RU"/>
        </w:rPr>
        <w:t>район</w:t>
      </w:r>
      <w:r w:rsidRPr="00F37DAF">
        <w:rPr>
          <w:b/>
          <w:sz w:val="28"/>
          <w:szCs w:val="28"/>
        </w:rPr>
        <w:t xml:space="preserve"> </w:t>
      </w:r>
    </w:p>
    <w:p w:rsidR="00BE6C2D" w:rsidRPr="00BE5A9D" w:rsidRDefault="00BE6C2D" w:rsidP="00BE6C2D">
      <w:pPr>
        <w:autoSpaceDE w:val="0"/>
        <w:autoSpaceDN w:val="0"/>
        <w:adjustRightInd w:val="0"/>
        <w:ind w:firstLine="851"/>
        <w:jc w:val="both"/>
        <w:rPr>
          <w:bCs/>
          <w:sz w:val="28"/>
          <w:szCs w:val="28"/>
        </w:rPr>
      </w:pPr>
      <w:proofErr w:type="gramStart"/>
      <w:r w:rsidRPr="00BE5A9D">
        <w:rPr>
          <w:bCs/>
          <w:sz w:val="28"/>
          <w:szCs w:val="28"/>
        </w:rPr>
        <w:lastRenderedPageBreak/>
        <w:t xml:space="preserve">Органы местного самоуправления и должностные лица местного самоуправления </w:t>
      </w:r>
      <w:r w:rsidRPr="00F37DAF">
        <w:rPr>
          <w:sz w:val="28"/>
          <w:szCs w:val="28"/>
        </w:rPr>
        <w:t xml:space="preserve">муниципального образования </w:t>
      </w:r>
      <w:r w:rsidR="003259B4" w:rsidRPr="003259B4">
        <w:rPr>
          <w:sz w:val="28"/>
          <w:szCs w:val="28"/>
        </w:rPr>
        <w:t xml:space="preserve">Мостовский </w:t>
      </w:r>
      <w:r w:rsidR="00760289">
        <w:rPr>
          <w:rFonts w:eastAsia="Calibri"/>
          <w:color w:val="000000"/>
          <w:kern w:val="0"/>
          <w:sz w:val="28"/>
          <w:szCs w:val="28"/>
          <w:lang w:eastAsia="ru-RU"/>
        </w:rPr>
        <w:t>район</w:t>
      </w:r>
      <w:r w:rsidR="00760289" w:rsidRPr="00BE5A9D">
        <w:rPr>
          <w:bCs/>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BE5A9D">
        <w:rPr>
          <w:bCs/>
          <w:color w:val="000000" w:themeColor="text1"/>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F37DAF">
        <w:rPr>
          <w:sz w:val="28"/>
          <w:szCs w:val="28"/>
        </w:rPr>
        <w:t xml:space="preserve">муниципального образования </w:t>
      </w:r>
      <w:r w:rsidR="003259B4" w:rsidRPr="003259B4">
        <w:rPr>
          <w:sz w:val="28"/>
          <w:szCs w:val="28"/>
        </w:rPr>
        <w:t xml:space="preserve">Мостовский </w:t>
      </w:r>
      <w:r w:rsidR="00760289">
        <w:rPr>
          <w:rFonts w:eastAsia="Calibri"/>
          <w:color w:val="000000"/>
          <w:kern w:val="0"/>
          <w:sz w:val="28"/>
          <w:szCs w:val="28"/>
          <w:lang w:eastAsia="ru-RU"/>
        </w:rPr>
        <w:t>район</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E6C2D" w:rsidRPr="00BE6C2D" w:rsidRDefault="00BE6C2D" w:rsidP="003259B4">
      <w:pPr>
        <w:pStyle w:val="8"/>
        <w:keepNext w:val="0"/>
        <w:spacing w:before="120" w:after="120"/>
        <w:jc w:val="center"/>
        <w:rPr>
          <w:szCs w:val="28"/>
        </w:rPr>
      </w:pPr>
      <w:r w:rsidRPr="00BE6C2D">
        <w:rPr>
          <w:szCs w:val="28"/>
        </w:rPr>
        <w:t>ГЛАВА 9. ЗАКЛЮЧИТЕЛЬНЫЕ ПОЛОЖЕНИЯ</w:t>
      </w:r>
    </w:p>
    <w:p w:rsidR="00BE6C2D" w:rsidRPr="00F37DAF" w:rsidRDefault="00BE6C2D" w:rsidP="003259B4">
      <w:pPr>
        <w:spacing w:before="120" w:after="120"/>
        <w:ind w:firstLine="851"/>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3259B4" w:rsidRPr="003259B4">
        <w:rPr>
          <w:b/>
          <w:sz w:val="28"/>
          <w:szCs w:val="28"/>
        </w:rPr>
        <w:t>Мостовский</w:t>
      </w:r>
      <w:r w:rsidR="003259B4" w:rsidRPr="003259B4">
        <w:rPr>
          <w:sz w:val="28"/>
          <w:szCs w:val="28"/>
        </w:rPr>
        <w:t xml:space="preserve"> </w:t>
      </w:r>
      <w:r w:rsidR="00760289" w:rsidRPr="00760289">
        <w:rPr>
          <w:rFonts w:eastAsia="Calibri"/>
          <w:b/>
          <w:color w:val="000000"/>
          <w:kern w:val="0"/>
          <w:sz w:val="28"/>
          <w:szCs w:val="28"/>
          <w:lang w:eastAsia="ru-RU"/>
        </w:rPr>
        <w:t>район</w:t>
      </w:r>
    </w:p>
    <w:p w:rsidR="00BE6C2D" w:rsidRPr="00F37DAF"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3259B4" w:rsidRPr="003259B4">
        <w:rPr>
          <w:rFonts w:ascii="Times New Roman" w:hAnsi="Times New Roman" w:cs="Times New Roman"/>
          <w:sz w:val="28"/>
          <w:szCs w:val="28"/>
        </w:rPr>
        <w:t xml:space="preserve">Мостовский </w:t>
      </w:r>
      <w:r w:rsidR="00760289">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w:t>
      </w:r>
      <w:r w:rsidRPr="00F37DA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3259B4">
      <w:pPr>
        <w:spacing w:before="120" w:after="120"/>
        <w:ind w:firstLine="851"/>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73273A" w:rsidRDefault="00BE6C2D" w:rsidP="00BE6C2D">
      <w:pPr>
        <w:pStyle w:val="1"/>
        <w:keepNext w:val="0"/>
        <w:tabs>
          <w:tab w:val="clear" w:pos="432"/>
        </w:tabs>
        <w:spacing w:before="0" w:after="0"/>
        <w:ind w:left="0" w:firstLine="851"/>
        <w:jc w:val="both"/>
        <w:rPr>
          <w:rFonts w:ascii="Times New Roman" w:hAnsi="Times New Roman"/>
          <w:b w:val="0"/>
          <w:i w:val="0"/>
          <w:szCs w:val="28"/>
        </w:rPr>
      </w:pPr>
      <w:r w:rsidRPr="00BE6C2D">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3259B4" w:rsidRPr="003259B4">
        <w:rPr>
          <w:rFonts w:ascii="Times New Roman" w:hAnsi="Times New Roman"/>
          <w:b w:val="0"/>
          <w:i w:val="0"/>
          <w:szCs w:val="28"/>
        </w:rPr>
        <w:t xml:space="preserve">Мостовский </w:t>
      </w:r>
      <w:r w:rsidR="00760289" w:rsidRPr="00760289">
        <w:rPr>
          <w:rFonts w:ascii="Times New Roman" w:eastAsia="Calibri" w:hAnsi="Times New Roman"/>
          <w:b w:val="0"/>
          <w:i w:val="0"/>
          <w:color w:val="000000"/>
          <w:kern w:val="0"/>
          <w:szCs w:val="28"/>
          <w:lang w:eastAsia="ru-RU"/>
        </w:rPr>
        <w:t>район</w:t>
      </w:r>
      <w:r w:rsidRPr="00BE6C2D">
        <w:rPr>
          <w:rFonts w:ascii="Times New Roman" w:hAnsi="Times New Roman"/>
          <w:b w:val="0"/>
          <w:i w:val="0"/>
          <w:szCs w:val="28"/>
        </w:rPr>
        <w:t xml:space="preserve"> 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sectPr w:rsidR="0073273A" w:rsidSect="00DA68FF">
      <w:headerReference w:type="default" r:id="rId23"/>
      <w:pgSz w:w="11905" w:h="16837"/>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B5B" w:rsidRDefault="003A2B5B" w:rsidP="0020645A">
      <w:r>
        <w:separator/>
      </w:r>
    </w:p>
  </w:endnote>
  <w:endnote w:type="continuationSeparator" w:id="0">
    <w:p w:rsidR="003A2B5B" w:rsidRDefault="003A2B5B"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B5B" w:rsidRDefault="003A2B5B" w:rsidP="0020645A">
      <w:r>
        <w:separator/>
      </w:r>
    </w:p>
  </w:footnote>
  <w:footnote w:type="continuationSeparator" w:id="0">
    <w:p w:rsidR="003A2B5B" w:rsidRDefault="003A2B5B"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Content>
      <w:p w:rsidR="00767C92" w:rsidRDefault="00767C92">
        <w:pPr>
          <w:pStyle w:val="af4"/>
          <w:jc w:val="center"/>
        </w:pPr>
        <w:r>
          <w:fldChar w:fldCharType="begin"/>
        </w:r>
        <w:r>
          <w:instrText>PAGE   \* MERGEFORMAT</w:instrText>
        </w:r>
        <w:r>
          <w:fldChar w:fldCharType="separate"/>
        </w:r>
        <w:r w:rsidR="00B36BDC">
          <w:rPr>
            <w:noProof/>
          </w:rPr>
          <w:t>3</w:t>
        </w:r>
        <w:r>
          <w:fldChar w:fldCharType="end"/>
        </w:r>
      </w:p>
    </w:sdtContent>
  </w:sdt>
  <w:p w:rsidR="00767C92" w:rsidRDefault="00767C9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B707CC6"/>
    <w:multiLevelType w:val="multilevel"/>
    <w:tmpl w:val="F5648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237A2726"/>
    <w:multiLevelType w:val="multilevel"/>
    <w:tmpl w:val="4CA23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41C30C66"/>
    <w:multiLevelType w:val="hybridMultilevel"/>
    <w:tmpl w:val="48A078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7"/>
  </w:num>
  <w:num w:numId="27">
    <w:abstractNumId w:val="30"/>
  </w:num>
  <w:num w:numId="28">
    <w:abstractNumId w:val="31"/>
  </w:num>
  <w:num w:numId="29">
    <w:abstractNumId w:val="29"/>
  </w:num>
  <w:num w:numId="30">
    <w:abstractNumId w:val="26"/>
  </w:num>
  <w:num w:numId="31">
    <w:abstractNumId w:val="3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51C"/>
    <w:rsid w:val="00000980"/>
    <w:rsid w:val="000029BE"/>
    <w:rsid w:val="0000434F"/>
    <w:rsid w:val="00010A73"/>
    <w:rsid w:val="00010B73"/>
    <w:rsid w:val="000147F6"/>
    <w:rsid w:val="00014ABE"/>
    <w:rsid w:val="00015484"/>
    <w:rsid w:val="0001550B"/>
    <w:rsid w:val="00022118"/>
    <w:rsid w:val="000233EE"/>
    <w:rsid w:val="0002419B"/>
    <w:rsid w:val="000302CA"/>
    <w:rsid w:val="0003054A"/>
    <w:rsid w:val="00030B59"/>
    <w:rsid w:val="000313A7"/>
    <w:rsid w:val="00031604"/>
    <w:rsid w:val="00031E0D"/>
    <w:rsid w:val="0003280D"/>
    <w:rsid w:val="000328D6"/>
    <w:rsid w:val="000330CF"/>
    <w:rsid w:val="00033936"/>
    <w:rsid w:val="00034DED"/>
    <w:rsid w:val="0003582C"/>
    <w:rsid w:val="0003625F"/>
    <w:rsid w:val="0003637A"/>
    <w:rsid w:val="000370AF"/>
    <w:rsid w:val="00037B97"/>
    <w:rsid w:val="00037C59"/>
    <w:rsid w:val="000422B1"/>
    <w:rsid w:val="00042D7D"/>
    <w:rsid w:val="0004367F"/>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907AA"/>
    <w:rsid w:val="000918D2"/>
    <w:rsid w:val="00091E5D"/>
    <w:rsid w:val="000924AF"/>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0A24"/>
    <w:rsid w:val="000B1A8D"/>
    <w:rsid w:val="000B3113"/>
    <w:rsid w:val="000B365A"/>
    <w:rsid w:val="000B390F"/>
    <w:rsid w:val="000B3DD1"/>
    <w:rsid w:val="000B5217"/>
    <w:rsid w:val="000B643E"/>
    <w:rsid w:val="000B64A4"/>
    <w:rsid w:val="000C085F"/>
    <w:rsid w:val="000C2D65"/>
    <w:rsid w:val="000C372E"/>
    <w:rsid w:val="000C3C50"/>
    <w:rsid w:val="000C4212"/>
    <w:rsid w:val="000C569F"/>
    <w:rsid w:val="000C69A5"/>
    <w:rsid w:val="000C6AD0"/>
    <w:rsid w:val="000D055A"/>
    <w:rsid w:val="000D10F5"/>
    <w:rsid w:val="000D127E"/>
    <w:rsid w:val="000D1A50"/>
    <w:rsid w:val="000D27B8"/>
    <w:rsid w:val="000D478C"/>
    <w:rsid w:val="000D4F4B"/>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40D3"/>
    <w:rsid w:val="001342E3"/>
    <w:rsid w:val="001375CC"/>
    <w:rsid w:val="00137DEF"/>
    <w:rsid w:val="00141287"/>
    <w:rsid w:val="001412BF"/>
    <w:rsid w:val="0014207E"/>
    <w:rsid w:val="001425B2"/>
    <w:rsid w:val="00144338"/>
    <w:rsid w:val="001447B8"/>
    <w:rsid w:val="00144F43"/>
    <w:rsid w:val="00146331"/>
    <w:rsid w:val="00146C43"/>
    <w:rsid w:val="00146C8F"/>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67EC9"/>
    <w:rsid w:val="00177F14"/>
    <w:rsid w:val="00181C76"/>
    <w:rsid w:val="0018211E"/>
    <w:rsid w:val="00182A34"/>
    <w:rsid w:val="00182A72"/>
    <w:rsid w:val="00184677"/>
    <w:rsid w:val="00184EE8"/>
    <w:rsid w:val="0018636B"/>
    <w:rsid w:val="00190074"/>
    <w:rsid w:val="001903F5"/>
    <w:rsid w:val="00190AA4"/>
    <w:rsid w:val="00190D0A"/>
    <w:rsid w:val="001915EE"/>
    <w:rsid w:val="001917F4"/>
    <w:rsid w:val="0019193E"/>
    <w:rsid w:val="00192031"/>
    <w:rsid w:val="001931CE"/>
    <w:rsid w:val="0019438C"/>
    <w:rsid w:val="00195658"/>
    <w:rsid w:val="00197244"/>
    <w:rsid w:val="001A01E7"/>
    <w:rsid w:val="001A071B"/>
    <w:rsid w:val="001A1711"/>
    <w:rsid w:val="001A20DC"/>
    <w:rsid w:val="001A29C3"/>
    <w:rsid w:val="001A3487"/>
    <w:rsid w:val="001A41DF"/>
    <w:rsid w:val="001A479C"/>
    <w:rsid w:val="001A47FA"/>
    <w:rsid w:val="001A5022"/>
    <w:rsid w:val="001A6596"/>
    <w:rsid w:val="001A6B4C"/>
    <w:rsid w:val="001A6B65"/>
    <w:rsid w:val="001B00D1"/>
    <w:rsid w:val="001B10A2"/>
    <w:rsid w:val="001B2EB0"/>
    <w:rsid w:val="001B3755"/>
    <w:rsid w:val="001B4469"/>
    <w:rsid w:val="001B500D"/>
    <w:rsid w:val="001B530E"/>
    <w:rsid w:val="001B590B"/>
    <w:rsid w:val="001B5BA3"/>
    <w:rsid w:val="001B6A64"/>
    <w:rsid w:val="001B6C0D"/>
    <w:rsid w:val="001C2168"/>
    <w:rsid w:val="001C22C7"/>
    <w:rsid w:val="001C2B2A"/>
    <w:rsid w:val="001C2F8E"/>
    <w:rsid w:val="001C3828"/>
    <w:rsid w:val="001C5221"/>
    <w:rsid w:val="001C52CB"/>
    <w:rsid w:val="001C68B1"/>
    <w:rsid w:val="001C6CAC"/>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4FD"/>
    <w:rsid w:val="001F08F7"/>
    <w:rsid w:val="001F0E50"/>
    <w:rsid w:val="001F0F71"/>
    <w:rsid w:val="001F77B7"/>
    <w:rsid w:val="001F791D"/>
    <w:rsid w:val="001F7F60"/>
    <w:rsid w:val="00200DE4"/>
    <w:rsid w:val="00202AFA"/>
    <w:rsid w:val="002038FD"/>
    <w:rsid w:val="00203D07"/>
    <w:rsid w:val="00203EE3"/>
    <w:rsid w:val="002051E1"/>
    <w:rsid w:val="00205BDC"/>
    <w:rsid w:val="0020645A"/>
    <w:rsid w:val="00206FAC"/>
    <w:rsid w:val="00207003"/>
    <w:rsid w:val="002076B4"/>
    <w:rsid w:val="0021279E"/>
    <w:rsid w:val="002139D2"/>
    <w:rsid w:val="002143D1"/>
    <w:rsid w:val="0021520A"/>
    <w:rsid w:val="00215BDA"/>
    <w:rsid w:val="002169C6"/>
    <w:rsid w:val="00220375"/>
    <w:rsid w:val="00220617"/>
    <w:rsid w:val="0022241B"/>
    <w:rsid w:val="002224AC"/>
    <w:rsid w:val="002234A8"/>
    <w:rsid w:val="00225076"/>
    <w:rsid w:val="00225FED"/>
    <w:rsid w:val="002268FE"/>
    <w:rsid w:val="00226914"/>
    <w:rsid w:val="00226B6E"/>
    <w:rsid w:val="00226BBD"/>
    <w:rsid w:val="0022783B"/>
    <w:rsid w:val="00230CB1"/>
    <w:rsid w:val="00234364"/>
    <w:rsid w:val="002343A0"/>
    <w:rsid w:val="002353A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92192"/>
    <w:rsid w:val="002921CF"/>
    <w:rsid w:val="0029320D"/>
    <w:rsid w:val="00295281"/>
    <w:rsid w:val="00297B47"/>
    <w:rsid w:val="002A0064"/>
    <w:rsid w:val="002A0B77"/>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2AF7"/>
    <w:rsid w:val="002C4F38"/>
    <w:rsid w:val="002C56C5"/>
    <w:rsid w:val="002C63A4"/>
    <w:rsid w:val="002C7175"/>
    <w:rsid w:val="002C734E"/>
    <w:rsid w:val="002C7353"/>
    <w:rsid w:val="002C7CF5"/>
    <w:rsid w:val="002D07F7"/>
    <w:rsid w:val="002D2FA3"/>
    <w:rsid w:val="002D4198"/>
    <w:rsid w:val="002D4572"/>
    <w:rsid w:val="002D4619"/>
    <w:rsid w:val="002D789C"/>
    <w:rsid w:val="002E0496"/>
    <w:rsid w:val="002E121A"/>
    <w:rsid w:val="002E2A38"/>
    <w:rsid w:val="002E3414"/>
    <w:rsid w:val="002E3AD9"/>
    <w:rsid w:val="002E3B9D"/>
    <w:rsid w:val="002E40AC"/>
    <w:rsid w:val="002E5235"/>
    <w:rsid w:val="002E69AA"/>
    <w:rsid w:val="002E71FC"/>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873"/>
    <w:rsid w:val="00311DE0"/>
    <w:rsid w:val="003124B7"/>
    <w:rsid w:val="00313C40"/>
    <w:rsid w:val="00317853"/>
    <w:rsid w:val="003204DE"/>
    <w:rsid w:val="00320CCD"/>
    <w:rsid w:val="003235A8"/>
    <w:rsid w:val="0032566C"/>
    <w:rsid w:val="003259B4"/>
    <w:rsid w:val="0032618B"/>
    <w:rsid w:val="00332483"/>
    <w:rsid w:val="00332D62"/>
    <w:rsid w:val="00333208"/>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54D"/>
    <w:rsid w:val="00363761"/>
    <w:rsid w:val="00364630"/>
    <w:rsid w:val="00365428"/>
    <w:rsid w:val="00366CC1"/>
    <w:rsid w:val="00366FED"/>
    <w:rsid w:val="00367EC8"/>
    <w:rsid w:val="00371DDD"/>
    <w:rsid w:val="003720A8"/>
    <w:rsid w:val="00373EAA"/>
    <w:rsid w:val="00374009"/>
    <w:rsid w:val="00377423"/>
    <w:rsid w:val="00380FDF"/>
    <w:rsid w:val="0038168B"/>
    <w:rsid w:val="00383E7C"/>
    <w:rsid w:val="0038445E"/>
    <w:rsid w:val="00384E78"/>
    <w:rsid w:val="00384F26"/>
    <w:rsid w:val="003926E4"/>
    <w:rsid w:val="003941F7"/>
    <w:rsid w:val="00394388"/>
    <w:rsid w:val="00395514"/>
    <w:rsid w:val="0039794A"/>
    <w:rsid w:val="00397963"/>
    <w:rsid w:val="003A085A"/>
    <w:rsid w:val="003A08FE"/>
    <w:rsid w:val="003A098B"/>
    <w:rsid w:val="003A0BFB"/>
    <w:rsid w:val="003A0EBA"/>
    <w:rsid w:val="003A13DD"/>
    <w:rsid w:val="003A2536"/>
    <w:rsid w:val="003A2B5B"/>
    <w:rsid w:val="003A352E"/>
    <w:rsid w:val="003A43C1"/>
    <w:rsid w:val="003A5082"/>
    <w:rsid w:val="003A52A7"/>
    <w:rsid w:val="003A5DF4"/>
    <w:rsid w:val="003A63B2"/>
    <w:rsid w:val="003A76A4"/>
    <w:rsid w:val="003A7D83"/>
    <w:rsid w:val="003B0373"/>
    <w:rsid w:val="003B0B19"/>
    <w:rsid w:val="003B0DB3"/>
    <w:rsid w:val="003B1653"/>
    <w:rsid w:val="003B1FA7"/>
    <w:rsid w:val="003B2369"/>
    <w:rsid w:val="003B38C2"/>
    <w:rsid w:val="003B418C"/>
    <w:rsid w:val="003B4B34"/>
    <w:rsid w:val="003B51E7"/>
    <w:rsid w:val="003B5379"/>
    <w:rsid w:val="003B54AA"/>
    <w:rsid w:val="003C03A8"/>
    <w:rsid w:val="003C2C6C"/>
    <w:rsid w:val="003C404D"/>
    <w:rsid w:val="003C4076"/>
    <w:rsid w:val="003C57CD"/>
    <w:rsid w:val="003C5B44"/>
    <w:rsid w:val="003C5C44"/>
    <w:rsid w:val="003C5F02"/>
    <w:rsid w:val="003C67C5"/>
    <w:rsid w:val="003C730E"/>
    <w:rsid w:val="003D05A5"/>
    <w:rsid w:val="003D06E8"/>
    <w:rsid w:val="003D1845"/>
    <w:rsid w:val="003D1C6D"/>
    <w:rsid w:val="003D27BB"/>
    <w:rsid w:val="003D5F81"/>
    <w:rsid w:val="003D65A7"/>
    <w:rsid w:val="003D7138"/>
    <w:rsid w:val="003E1A13"/>
    <w:rsid w:val="003E39DD"/>
    <w:rsid w:val="003E46DF"/>
    <w:rsid w:val="003E6A6E"/>
    <w:rsid w:val="003E6F1A"/>
    <w:rsid w:val="003E7217"/>
    <w:rsid w:val="003F1921"/>
    <w:rsid w:val="003F1933"/>
    <w:rsid w:val="003F1F89"/>
    <w:rsid w:val="003F340F"/>
    <w:rsid w:val="003F3D59"/>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31B8E"/>
    <w:rsid w:val="00431EDE"/>
    <w:rsid w:val="004322EC"/>
    <w:rsid w:val="004337C4"/>
    <w:rsid w:val="00434525"/>
    <w:rsid w:val="004345C1"/>
    <w:rsid w:val="00436CC3"/>
    <w:rsid w:val="00437631"/>
    <w:rsid w:val="00437652"/>
    <w:rsid w:val="004415EF"/>
    <w:rsid w:val="00441E20"/>
    <w:rsid w:val="00441F1F"/>
    <w:rsid w:val="004436DA"/>
    <w:rsid w:val="0044430F"/>
    <w:rsid w:val="00444BEF"/>
    <w:rsid w:val="004458C1"/>
    <w:rsid w:val="00445CAA"/>
    <w:rsid w:val="004468ED"/>
    <w:rsid w:val="0044690F"/>
    <w:rsid w:val="00447BF9"/>
    <w:rsid w:val="004503FA"/>
    <w:rsid w:val="00451032"/>
    <w:rsid w:val="00452281"/>
    <w:rsid w:val="00452693"/>
    <w:rsid w:val="004527DD"/>
    <w:rsid w:val="00452B61"/>
    <w:rsid w:val="0045312E"/>
    <w:rsid w:val="004547ED"/>
    <w:rsid w:val="00454DA0"/>
    <w:rsid w:val="00455076"/>
    <w:rsid w:val="004558F6"/>
    <w:rsid w:val="00457972"/>
    <w:rsid w:val="00457AD7"/>
    <w:rsid w:val="004630B9"/>
    <w:rsid w:val="0046317E"/>
    <w:rsid w:val="0046325D"/>
    <w:rsid w:val="004636D6"/>
    <w:rsid w:val="0046533D"/>
    <w:rsid w:val="0047029B"/>
    <w:rsid w:val="00470463"/>
    <w:rsid w:val="004707E8"/>
    <w:rsid w:val="00470C90"/>
    <w:rsid w:val="004715DE"/>
    <w:rsid w:val="00471807"/>
    <w:rsid w:val="0047213A"/>
    <w:rsid w:val="00473A95"/>
    <w:rsid w:val="00475BFD"/>
    <w:rsid w:val="004817FF"/>
    <w:rsid w:val="004829A9"/>
    <w:rsid w:val="004837CF"/>
    <w:rsid w:val="00483C88"/>
    <w:rsid w:val="00486C7D"/>
    <w:rsid w:val="00487AD5"/>
    <w:rsid w:val="00490136"/>
    <w:rsid w:val="004904B7"/>
    <w:rsid w:val="00491490"/>
    <w:rsid w:val="004937AB"/>
    <w:rsid w:val="00493A6E"/>
    <w:rsid w:val="00493FD4"/>
    <w:rsid w:val="00494D0C"/>
    <w:rsid w:val="00495072"/>
    <w:rsid w:val="00495F29"/>
    <w:rsid w:val="004961A7"/>
    <w:rsid w:val="004975BD"/>
    <w:rsid w:val="00497CBD"/>
    <w:rsid w:val="00497CFC"/>
    <w:rsid w:val="004A0738"/>
    <w:rsid w:val="004A095C"/>
    <w:rsid w:val="004A173B"/>
    <w:rsid w:val="004A342C"/>
    <w:rsid w:val="004A4D73"/>
    <w:rsid w:val="004A5D1B"/>
    <w:rsid w:val="004A6307"/>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410E"/>
    <w:rsid w:val="004C544E"/>
    <w:rsid w:val="004C56B4"/>
    <w:rsid w:val="004C5F51"/>
    <w:rsid w:val="004C6655"/>
    <w:rsid w:val="004D0137"/>
    <w:rsid w:val="004D0531"/>
    <w:rsid w:val="004D0D0F"/>
    <w:rsid w:val="004D10A2"/>
    <w:rsid w:val="004D1BEE"/>
    <w:rsid w:val="004D2FD5"/>
    <w:rsid w:val="004D722F"/>
    <w:rsid w:val="004D7B8E"/>
    <w:rsid w:val="004E1A95"/>
    <w:rsid w:val="004E1B6B"/>
    <w:rsid w:val="004E2D29"/>
    <w:rsid w:val="004E35EF"/>
    <w:rsid w:val="004E3684"/>
    <w:rsid w:val="004E3A5F"/>
    <w:rsid w:val="004E4258"/>
    <w:rsid w:val="004E4E69"/>
    <w:rsid w:val="004E4FE1"/>
    <w:rsid w:val="004E5551"/>
    <w:rsid w:val="004E5C78"/>
    <w:rsid w:val="004E72BE"/>
    <w:rsid w:val="004E7918"/>
    <w:rsid w:val="004F0191"/>
    <w:rsid w:val="004F1071"/>
    <w:rsid w:val="004F1EE3"/>
    <w:rsid w:val="004F25E7"/>
    <w:rsid w:val="004F324D"/>
    <w:rsid w:val="004F36C0"/>
    <w:rsid w:val="004F3CEB"/>
    <w:rsid w:val="004F4590"/>
    <w:rsid w:val="004F4814"/>
    <w:rsid w:val="004F52DD"/>
    <w:rsid w:val="004F537B"/>
    <w:rsid w:val="004F6FFC"/>
    <w:rsid w:val="004F7FD1"/>
    <w:rsid w:val="005012E8"/>
    <w:rsid w:val="00501737"/>
    <w:rsid w:val="00501BAB"/>
    <w:rsid w:val="005020F4"/>
    <w:rsid w:val="00502916"/>
    <w:rsid w:val="00502F2B"/>
    <w:rsid w:val="00503A85"/>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468F"/>
    <w:rsid w:val="00525B98"/>
    <w:rsid w:val="00526654"/>
    <w:rsid w:val="00530CC1"/>
    <w:rsid w:val="00531201"/>
    <w:rsid w:val="0053127B"/>
    <w:rsid w:val="0053161B"/>
    <w:rsid w:val="005317D0"/>
    <w:rsid w:val="005329C1"/>
    <w:rsid w:val="00532F4F"/>
    <w:rsid w:val="00533F51"/>
    <w:rsid w:val="00535442"/>
    <w:rsid w:val="0053608D"/>
    <w:rsid w:val="005370E7"/>
    <w:rsid w:val="005437FF"/>
    <w:rsid w:val="005439E5"/>
    <w:rsid w:val="00544486"/>
    <w:rsid w:val="005444D9"/>
    <w:rsid w:val="0054470F"/>
    <w:rsid w:val="00544898"/>
    <w:rsid w:val="00544E03"/>
    <w:rsid w:val="00545173"/>
    <w:rsid w:val="00547E26"/>
    <w:rsid w:val="005509D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1DD9"/>
    <w:rsid w:val="00572C93"/>
    <w:rsid w:val="00574527"/>
    <w:rsid w:val="00574ACD"/>
    <w:rsid w:val="005773D7"/>
    <w:rsid w:val="005775CC"/>
    <w:rsid w:val="00581338"/>
    <w:rsid w:val="00581448"/>
    <w:rsid w:val="00581CFB"/>
    <w:rsid w:val="00581D0C"/>
    <w:rsid w:val="00582DBD"/>
    <w:rsid w:val="00582F38"/>
    <w:rsid w:val="00583AB1"/>
    <w:rsid w:val="00583DF1"/>
    <w:rsid w:val="00584AFA"/>
    <w:rsid w:val="00584CC7"/>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0AE6"/>
    <w:rsid w:val="005A22F7"/>
    <w:rsid w:val="005A3C45"/>
    <w:rsid w:val="005A3CE6"/>
    <w:rsid w:val="005A450B"/>
    <w:rsid w:val="005A4C87"/>
    <w:rsid w:val="005A4CA1"/>
    <w:rsid w:val="005A5B37"/>
    <w:rsid w:val="005A6608"/>
    <w:rsid w:val="005A7F76"/>
    <w:rsid w:val="005A7FA9"/>
    <w:rsid w:val="005B032F"/>
    <w:rsid w:val="005B0F67"/>
    <w:rsid w:val="005B12CB"/>
    <w:rsid w:val="005B1D78"/>
    <w:rsid w:val="005B26D1"/>
    <w:rsid w:val="005B2DF4"/>
    <w:rsid w:val="005B4A0D"/>
    <w:rsid w:val="005B615A"/>
    <w:rsid w:val="005C092B"/>
    <w:rsid w:val="005C18C1"/>
    <w:rsid w:val="005C2B36"/>
    <w:rsid w:val="005C2D9A"/>
    <w:rsid w:val="005C407D"/>
    <w:rsid w:val="005C4B79"/>
    <w:rsid w:val="005C50EE"/>
    <w:rsid w:val="005C57A6"/>
    <w:rsid w:val="005C67B1"/>
    <w:rsid w:val="005C7194"/>
    <w:rsid w:val="005C7BF6"/>
    <w:rsid w:val="005D201B"/>
    <w:rsid w:val="005D24B1"/>
    <w:rsid w:val="005D4459"/>
    <w:rsid w:val="005D4D60"/>
    <w:rsid w:val="005D558C"/>
    <w:rsid w:val="005D5987"/>
    <w:rsid w:val="005D5F39"/>
    <w:rsid w:val="005D6560"/>
    <w:rsid w:val="005D705F"/>
    <w:rsid w:val="005D74CD"/>
    <w:rsid w:val="005D758A"/>
    <w:rsid w:val="005E0565"/>
    <w:rsid w:val="005E0ECC"/>
    <w:rsid w:val="005E170D"/>
    <w:rsid w:val="005E3360"/>
    <w:rsid w:val="005E3F4F"/>
    <w:rsid w:val="005E4B4E"/>
    <w:rsid w:val="005E7322"/>
    <w:rsid w:val="005E7D1E"/>
    <w:rsid w:val="005F149C"/>
    <w:rsid w:val="005F14D2"/>
    <w:rsid w:val="005F20E4"/>
    <w:rsid w:val="005F2E88"/>
    <w:rsid w:val="005F3EE3"/>
    <w:rsid w:val="005F4AD8"/>
    <w:rsid w:val="005F5CEA"/>
    <w:rsid w:val="005F6247"/>
    <w:rsid w:val="00600C74"/>
    <w:rsid w:val="006011DA"/>
    <w:rsid w:val="006013B3"/>
    <w:rsid w:val="006024A5"/>
    <w:rsid w:val="00604E9C"/>
    <w:rsid w:val="00607964"/>
    <w:rsid w:val="0061065D"/>
    <w:rsid w:val="0061108B"/>
    <w:rsid w:val="0061174A"/>
    <w:rsid w:val="006117C6"/>
    <w:rsid w:val="00617A4F"/>
    <w:rsid w:val="006205CF"/>
    <w:rsid w:val="00621F5F"/>
    <w:rsid w:val="00622586"/>
    <w:rsid w:val="006240F2"/>
    <w:rsid w:val="00624461"/>
    <w:rsid w:val="00625D0E"/>
    <w:rsid w:val="00631212"/>
    <w:rsid w:val="00631F17"/>
    <w:rsid w:val="00632737"/>
    <w:rsid w:val="006327CC"/>
    <w:rsid w:val="006338D4"/>
    <w:rsid w:val="00634A37"/>
    <w:rsid w:val="00634F2D"/>
    <w:rsid w:val="006351BC"/>
    <w:rsid w:val="0063586D"/>
    <w:rsid w:val="0063675F"/>
    <w:rsid w:val="00636C17"/>
    <w:rsid w:val="00637D6A"/>
    <w:rsid w:val="00640134"/>
    <w:rsid w:val="00641822"/>
    <w:rsid w:val="00641D16"/>
    <w:rsid w:val="00642CBD"/>
    <w:rsid w:val="00643411"/>
    <w:rsid w:val="00643652"/>
    <w:rsid w:val="006436A9"/>
    <w:rsid w:val="0064684A"/>
    <w:rsid w:val="0065400B"/>
    <w:rsid w:val="00656EE5"/>
    <w:rsid w:val="0065710D"/>
    <w:rsid w:val="00660AA3"/>
    <w:rsid w:val="006620DE"/>
    <w:rsid w:val="006626EF"/>
    <w:rsid w:val="00663F1D"/>
    <w:rsid w:val="00664D41"/>
    <w:rsid w:val="006663F3"/>
    <w:rsid w:val="00666B4B"/>
    <w:rsid w:val="00666D78"/>
    <w:rsid w:val="0066782A"/>
    <w:rsid w:val="00670D6F"/>
    <w:rsid w:val="00671ABD"/>
    <w:rsid w:val="0067260F"/>
    <w:rsid w:val="00672F00"/>
    <w:rsid w:val="00673947"/>
    <w:rsid w:val="00673CDC"/>
    <w:rsid w:val="00675676"/>
    <w:rsid w:val="00675BD1"/>
    <w:rsid w:val="0068108E"/>
    <w:rsid w:val="00681FB5"/>
    <w:rsid w:val="0068203D"/>
    <w:rsid w:val="006820BB"/>
    <w:rsid w:val="006825B8"/>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4901"/>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0E3B"/>
    <w:rsid w:val="006C1098"/>
    <w:rsid w:val="006C2926"/>
    <w:rsid w:val="006C3288"/>
    <w:rsid w:val="006C47D4"/>
    <w:rsid w:val="006C57A9"/>
    <w:rsid w:val="006C5B5F"/>
    <w:rsid w:val="006C63B1"/>
    <w:rsid w:val="006C66C6"/>
    <w:rsid w:val="006C6A05"/>
    <w:rsid w:val="006D0410"/>
    <w:rsid w:val="006D3F33"/>
    <w:rsid w:val="006D600A"/>
    <w:rsid w:val="006D6A1D"/>
    <w:rsid w:val="006D74C6"/>
    <w:rsid w:val="006E1E5B"/>
    <w:rsid w:val="006E44FD"/>
    <w:rsid w:val="006E66DA"/>
    <w:rsid w:val="006F0102"/>
    <w:rsid w:val="006F30E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2577"/>
    <w:rsid w:val="00713209"/>
    <w:rsid w:val="00715C25"/>
    <w:rsid w:val="00717D67"/>
    <w:rsid w:val="007203B9"/>
    <w:rsid w:val="00721168"/>
    <w:rsid w:val="00721CD3"/>
    <w:rsid w:val="0072249F"/>
    <w:rsid w:val="00722556"/>
    <w:rsid w:val="007237C1"/>
    <w:rsid w:val="00723AD9"/>
    <w:rsid w:val="00724AD6"/>
    <w:rsid w:val="00726967"/>
    <w:rsid w:val="00726CCD"/>
    <w:rsid w:val="007274B5"/>
    <w:rsid w:val="00730381"/>
    <w:rsid w:val="00731359"/>
    <w:rsid w:val="0073273A"/>
    <w:rsid w:val="00733EE7"/>
    <w:rsid w:val="00735427"/>
    <w:rsid w:val="00735FCC"/>
    <w:rsid w:val="007364AB"/>
    <w:rsid w:val="007377BF"/>
    <w:rsid w:val="00740E7F"/>
    <w:rsid w:val="00741B44"/>
    <w:rsid w:val="007426D0"/>
    <w:rsid w:val="00742A31"/>
    <w:rsid w:val="007447D7"/>
    <w:rsid w:val="00744BF0"/>
    <w:rsid w:val="00746BBF"/>
    <w:rsid w:val="00747027"/>
    <w:rsid w:val="00750580"/>
    <w:rsid w:val="00750833"/>
    <w:rsid w:val="00751073"/>
    <w:rsid w:val="00753E8C"/>
    <w:rsid w:val="0075534C"/>
    <w:rsid w:val="00755449"/>
    <w:rsid w:val="0075616F"/>
    <w:rsid w:val="00756EB3"/>
    <w:rsid w:val="00757E84"/>
    <w:rsid w:val="00760289"/>
    <w:rsid w:val="0076057D"/>
    <w:rsid w:val="00760FBC"/>
    <w:rsid w:val="00761565"/>
    <w:rsid w:val="00761F34"/>
    <w:rsid w:val="00762A25"/>
    <w:rsid w:val="00764D86"/>
    <w:rsid w:val="00766EA7"/>
    <w:rsid w:val="00766F83"/>
    <w:rsid w:val="0076778D"/>
    <w:rsid w:val="00767C92"/>
    <w:rsid w:val="007702C6"/>
    <w:rsid w:val="007708FD"/>
    <w:rsid w:val="00771E6C"/>
    <w:rsid w:val="007737FB"/>
    <w:rsid w:val="00773EA5"/>
    <w:rsid w:val="00774952"/>
    <w:rsid w:val="0077677B"/>
    <w:rsid w:val="00776BCC"/>
    <w:rsid w:val="007801D7"/>
    <w:rsid w:val="007816D5"/>
    <w:rsid w:val="0078473C"/>
    <w:rsid w:val="00784C01"/>
    <w:rsid w:val="00784D3A"/>
    <w:rsid w:val="00784F6C"/>
    <w:rsid w:val="007865EE"/>
    <w:rsid w:val="00786D9C"/>
    <w:rsid w:val="00786FE7"/>
    <w:rsid w:val="00787469"/>
    <w:rsid w:val="007936EF"/>
    <w:rsid w:val="00795651"/>
    <w:rsid w:val="007959BB"/>
    <w:rsid w:val="00796C7C"/>
    <w:rsid w:val="00797A6B"/>
    <w:rsid w:val="00797D20"/>
    <w:rsid w:val="007A0FB4"/>
    <w:rsid w:val="007A139A"/>
    <w:rsid w:val="007A2131"/>
    <w:rsid w:val="007A477B"/>
    <w:rsid w:val="007A590B"/>
    <w:rsid w:val="007B0BE5"/>
    <w:rsid w:val="007B0DB0"/>
    <w:rsid w:val="007B0EB6"/>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E1139"/>
    <w:rsid w:val="007E30C3"/>
    <w:rsid w:val="007E458C"/>
    <w:rsid w:val="007E5B0F"/>
    <w:rsid w:val="007E6DEB"/>
    <w:rsid w:val="007E6EB6"/>
    <w:rsid w:val="007E6EBD"/>
    <w:rsid w:val="007F06F9"/>
    <w:rsid w:val="007F0997"/>
    <w:rsid w:val="007F0BFB"/>
    <w:rsid w:val="007F3398"/>
    <w:rsid w:val="007F3A78"/>
    <w:rsid w:val="007F420D"/>
    <w:rsid w:val="007F5477"/>
    <w:rsid w:val="007F58DF"/>
    <w:rsid w:val="007F6110"/>
    <w:rsid w:val="007F622E"/>
    <w:rsid w:val="007F6871"/>
    <w:rsid w:val="00800B3D"/>
    <w:rsid w:val="00803FF6"/>
    <w:rsid w:val="00804B18"/>
    <w:rsid w:val="00806973"/>
    <w:rsid w:val="00806DCB"/>
    <w:rsid w:val="00806F92"/>
    <w:rsid w:val="008106DB"/>
    <w:rsid w:val="00811199"/>
    <w:rsid w:val="00811960"/>
    <w:rsid w:val="008121D8"/>
    <w:rsid w:val="008136B6"/>
    <w:rsid w:val="0081381D"/>
    <w:rsid w:val="008149CA"/>
    <w:rsid w:val="00814B3A"/>
    <w:rsid w:val="00814E10"/>
    <w:rsid w:val="00814F45"/>
    <w:rsid w:val="00815756"/>
    <w:rsid w:val="008164AC"/>
    <w:rsid w:val="008172C4"/>
    <w:rsid w:val="0081740F"/>
    <w:rsid w:val="008202FB"/>
    <w:rsid w:val="008204A7"/>
    <w:rsid w:val="0082123E"/>
    <w:rsid w:val="00822C5C"/>
    <w:rsid w:val="00822CC8"/>
    <w:rsid w:val="00823843"/>
    <w:rsid w:val="00823934"/>
    <w:rsid w:val="00823ADF"/>
    <w:rsid w:val="00824CA0"/>
    <w:rsid w:val="00825294"/>
    <w:rsid w:val="008264F7"/>
    <w:rsid w:val="0082753E"/>
    <w:rsid w:val="0083130B"/>
    <w:rsid w:val="0083240B"/>
    <w:rsid w:val="00832B72"/>
    <w:rsid w:val="00833660"/>
    <w:rsid w:val="00833E11"/>
    <w:rsid w:val="008347C5"/>
    <w:rsid w:val="00835A88"/>
    <w:rsid w:val="00835BE5"/>
    <w:rsid w:val="0083610A"/>
    <w:rsid w:val="00837E75"/>
    <w:rsid w:val="00840018"/>
    <w:rsid w:val="0084290C"/>
    <w:rsid w:val="00845DAB"/>
    <w:rsid w:val="008476C3"/>
    <w:rsid w:val="008477E4"/>
    <w:rsid w:val="0085070D"/>
    <w:rsid w:val="00850A05"/>
    <w:rsid w:val="00851245"/>
    <w:rsid w:val="00852CA5"/>
    <w:rsid w:val="00853140"/>
    <w:rsid w:val="0085317A"/>
    <w:rsid w:val="0085402D"/>
    <w:rsid w:val="008571F7"/>
    <w:rsid w:val="00860680"/>
    <w:rsid w:val="00861208"/>
    <w:rsid w:val="00861934"/>
    <w:rsid w:val="008620C2"/>
    <w:rsid w:val="00862E26"/>
    <w:rsid w:val="008635BA"/>
    <w:rsid w:val="00863E4B"/>
    <w:rsid w:val="00864AF5"/>
    <w:rsid w:val="008660D6"/>
    <w:rsid w:val="00866947"/>
    <w:rsid w:val="00867916"/>
    <w:rsid w:val="0087142A"/>
    <w:rsid w:val="00872BEF"/>
    <w:rsid w:val="00873E0F"/>
    <w:rsid w:val="00876F88"/>
    <w:rsid w:val="008800C4"/>
    <w:rsid w:val="00881D5B"/>
    <w:rsid w:val="00881E34"/>
    <w:rsid w:val="0088240B"/>
    <w:rsid w:val="00882D68"/>
    <w:rsid w:val="00882E36"/>
    <w:rsid w:val="00883EB2"/>
    <w:rsid w:val="00885F8A"/>
    <w:rsid w:val="0088680C"/>
    <w:rsid w:val="00887560"/>
    <w:rsid w:val="008918AC"/>
    <w:rsid w:val="0089411D"/>
    <w:rsid w:val="00895123"/>
    <w:rsid w:val="00895A0B"/>
    <w:rsid w:val="008A04B4"/>
    <w:rsid w:val="008A0534"/>
    <w:rsid w:val="008A0AE7"/>
    <w:rsid w:val="008A0D3B"/>
    <w:rsid w:val="008A1D57"/>
    <w:rsid w:val="008A3D0F"/>
    <w:rsid w:val="008A42B9"/>
    <w:rsid w:val="008A4A4C"/>
    <w:rsid w:val="008A504E"/>
    <w:rsid w:val="008A53E1"/>
    <w:rsid w:val="008A5448"/>
    <w:rsid w:val="008A5E01"/>
    <w:rsid w:val="008A6D5A"/>
    <w:rsid w:val="008A7E6A"/>
    <w:rsid w:val="008A7F77"/>
    <w:rsid w:val="008B0CE5"/>
    <w:rsid w:val="008B1119"/>
    <w:rsid w:val="008B1AFE"/>
    <w:rsid w:val="008B55B5"/>
    <w:rsid w:val="008B68B2"/>
    <w:rsid w:val="008B6CDA"/>
    <w:rsid w:val="008B6F49"/>
    <w:rsid w:val="008B76A9"/>
    <w:rsid w:val="008C0141"/>
    <w:rsid w:val="008C093C"/>
    <w:rsid w:val="008C115E"/>
    <w:rsid w:val="008C1F72"/>
    <w:rsid w:val="008C3DF2"/>
    <w:rsid w:val="008C43B0"/>
    <w:rsid w:val="008C58D7"/>
    <w:rsid w:val="008C59FC"/>
    <w:rsid w:val="008C5BAD"/>
    <w:rsid w:val="008C5C88"/>
    <w:rsid w:val="008D0D03"/>
    <w:rsid w:val="008D1236"/>
    <w:rsid w:val="008D1AAB"/>
    <w:rsid w:val="008D2E5E"/>
    <w:rsid w:val="008D324B"/>
    <w:rsid w:val="008D3F9A"/>
    <w:rsid w:val="008D554E"/>
    <w:rsid w:val="008E0038"/>
    <w:rsid w:val="008E15BB"/>
    <w:rsid w:val="008E1BF3"/>
    <w:rsid w:val="008E36ED"/>
    <w:rsid w:val="008E421D"/>
    <w:rsid w:val="008E4992"/>
    <w:rsid w:val="008E4FB2"/>
    <w:rsid w:val="008E5229"/>
    <w:rsid w:val="008E60C3"/>
    <w:rsid w:val="008E6860"/>
    <w:rsid w:val="008E7CDF"/>
    <w:rsid w:val="008F0474"/>
    <w:rsid w:val="008F0A99"/>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F01"/>
    <w:rsid w:val="00910658"/>
    <w:rsid w:val="00911135"/>
    <w:rsid w:val="0091171E"/>
    <w:rsid w:val="0091395B"/>
    <w:rsid w:val="00914D04"/>
    <w:rsid w:val="00916881"/>
    <w:rsid w:val="0091732D"/>
    <w:rsid w:val="009203D3"/>
    <w:rsid w:val="009203F3"/>
    <w:rsid w:val="00921457"/>
    <w:rsid w:val="00921DC6"/>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4B6"/>
    <w:rsid w:val="009547ED"/>
    <w:rsid w:val="0095563B"/>
    <w:rsid w:val="00955BC3"/>
    <w:rsid w:val="00957F71"/>
    <w:rsid w:val="0096090D"/>
    <w:rsid w:val="00960922"/>
    <w:rsid w:val="00960A0E"/>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152F"/>
    <w:rsid w:val="00982C1E"/>
    <w:rsid w:val="00982DE2"/>
    <w:rsid w:val="00983309"/>
    <w:rsid w:val="00983DA1"/>
    <w:rsid w:val="00983F0E"/>
    <w:rsid w:val="00985FAD"/>
    <w:rsid w:val="00986417"/>
    <w:rsid w:val="00987332"/>
    <w:rsid w:val="00990454"/>
    <w:rsid w:val="009912D4"/>
    <w:rsid w:val="0099172A"/>
    <w:rsid w:val="00992661"/>
    <w:rsid w:val="009927EC"/>
    <w:rsid w:val="00993C85"/>
    <w:rsid w:val="00994FB4"/>
    <w:rsid w:val="009956EB"/>
    <w:rsid w:val="00995D4C"/>
    <w:rsid w:val="009974C7"/>
    <w:rsid w:val="00997687"/>
    <w:rsid w:val="009A03A6"/>
    <w:rsid w:val="009A11E1"/>
    <w:rsid w:val="009A336C"/>
    <w:rsid w:val="009A392A"/>
    <w:rsid w:val="009A3D4B"/>
    <w:rsid w:val="009A599E"/>
    <w:rsid w:val="009A66F4"/>
    <w:rsid w:val="009A7593"/>
    <w:rsid w:val="009B0052"/>
    <w:rsid w:val="009B0703"/>
    <w:rsid w:val="009B113C"/>
    <w:rsid w:val="009B2E91"/>
    <w:rsid w:val="009B3040"/>
    <w:rsid w:val="009B586B"/>
    <w:rsid w:val="009B5C01"/>
    <w:rsid w:val="009B6139"/>
    <w:rsid w:val="009B6909"/>
    <w:rsid w:val="009B72F1"/>
    <w:rsid w:val="009C075D"/>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22A4"/>
    <w:rsid w:val="009E4C66"/>
    <w:rsid w:val="009E5EFF"/>
    <w:rsid w:val="009E68E8"/>
    <w:rsid w:val="009E6B01"/>
    <w:rsid w:val="009E7CDE"/>
    <w:rsid w:val="009F08EA"/>
    <w:rsid w:val="009F1202"/>
    <w:rsid w:val="009F1B9C"/>
    <w:rsid w:val="009F2A42"/>
    <w:rsid w:val="009F4CF1"/>
    <w:rsid w:val="009F52BF"/>
    <w:rsid w:val="009F61AC"/>
    <w:rsid w:val="009F6E41"/>
    <w:rsid w:val="009F7D93"/>
    <w:rsid w:val="00A0026A"/>
    <w:rsid w:val="00A0173E"/>
    <w:rsid w:val="00A01B64"/>
    <w:rsid w:val="00A04A60"/>
    <w:rsid w:val="00A072F8"/>
    <w:rsid w:val="00A10471"/>
    <w:rsid w:val="00A10BDB"/>
    <w:rsid w:val="00A112DE"/>
    <w:rsid w:val="00A112F9"/>
    <w:rsid w:val="00A11E3C"/>
    <w:rsid w:val="00A12DA2"/>
    <w:rsid w:val="00A14535"/>
    <w:rsid w:val="00A14893"/>
    <w:rsid w:val="00A20045"/>
    <w:rsid w:val="00A23290"/>
    <w:rsid w:val="00A241CC"/>
    <w:rsid w:val="00A2586B"/>
    <w:rsid w:val="00A26A4D"/>
    <w:rsid w:val="00A26C7C"/>
    <w:rsid w:val="00A26CE0"/>
    <w:rsid w:val="00A277A5"/>
    <w:rsid w:val="00A27EAC"/>
    <w:rsid w:val="00A30E2F"/>
    <w:rsid w:val="00A31055"/>
    <w:rsid w:val="00A31CE6"/>
    <w:rsid w:val="00A33C2F"/>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87"/>
    <w:rsid w:val="00A54CD6"/>
    <w:rsid w:val="00A552BE"/>
    <w:rsid w:val="00A572FC"/>
    <w:rsid w:val="00A57302"/>
    <w:rsid w:val="00A61A83"/>
    <w:rsid w:val="00A63BF0"/>
    <w:rsid w:val="00A64861"/>
    <w:rsid w:val="00A652C5"/>
    <w:rsid w:val="00A65E67"/>
    <w:rsid w:val="00A66826"/>
    <w:rsid w:val="00A702A0"/>
    <w:rsid w:val="00A705CF"/>
    <w:rsid w:val="00A72C41"/>
    <w:rsid w:val="00A72DD5"/>
    <w:rsid w:val="00A75AC2"/>
    <w:rsid w:val="00A80609"/>
    <w:rsid w:val="00A84148"/>
    <w:rsid w:val="00A84298"/>
    <w:rsid w:val="00A85B24"/>
    <w:rsid w:val="00A86BD9"/>
    <w:rsid w:val="00A871EE"/>
    <w:rsid w:val="00A9113A"/>
    <w:rsid w:val="00A912EA"/>
    <w:rsid w:val="00A91976"/>
    <w:rsid w:val="00A91CBB"/>
    <w:rsid w:val="00A92327"/>
    <w:rsid w:val="00A93641"/>
    <w:rsid w:val="00A93DCA"/>
    <w:rsid w:val="00A93EA7"/>
    <w:rsid w:val="00A93F9A"/>
    <w:rsid w:val="00A954A1"/>
    <w:rsid w:val="00A9569D"/>
    <w:rsid w:val="00A974F8"/>
    <w:rsid w:val="00AA0A21"/>
    <w:rsid w:val="00AA4EC4"/>
    <w:rsid w:val="00AA5582"/>
    <w:rsid w:val="00AA6741"/>
    <w:rsid w:val="00AA708F"/>
    <w:rsid w:val="00AA77B8"/>
    <w:rsid w:val="00AA7AC3"/>
    <w:rsid w:val="00AB06BD"/>
    <w:rsid w:val="00AB123E"/>
    <w:rsid w:val="00AB2120"/>
    <w:rsid w:val="00AB226E"/>
    <w:rsid w:val="00AB3C8C"/>
    <w:rsid w:val="00AB4845"/>
    <w:rsid w:val="00AB5523"/>
    <w:rsid w:val="00AB5955"/>
    <w:rsid w:val="00AB5D50"/>
    <w:rsid w:val="00AB7F53"/>
    <w:rsid w:val="00AC036B"/>
    <w:rsid w:val="00AC0C5B"/>
    <w:rsid w:val="00AC2E30"/>
    <w:rsid w:val="00AC4A01"/>
    <w:rsid w:val="00AC6E06"/>
    <w:rsid w:val="00AD0AD5"/>
    <w:rsid w:val="00AD1951"/>
    <w:rsid w:val="00AD2127"/>
    <w:rsid w:val="00AD3BE5"/>
    <w:rsid w:val="00AD6E69"/>
    <w:rsid w:val="00AD74FF"/>
    <w:rsid w:val="00AE1DB9"/>
    <w:rsid w:val="00AE3FEC"/>
    <w:rsid w:val="00AE6E57"/>
    <w:rsid w:val="00AE73A0"/>
    <w:rsid w:val="00AE79E2"/>
    <w:rsid w:val="00AF0D23"/>
    <w:rsid w:val="00AF134D"/>
    <w:rsid w:val="00AF3395"/>
    <w:rsid w:val="00AF58D5"/>
    <w:rsid w:val="00AF7377"/>
    <w:rsid w:val="00AF76DC"/>
    <w:rsid w:val="00B007B2"/>
    <w:rsid w:val="00B01B41"/>
    <w:rsid w:val="00B021A6"/>
    <w:rsid w:val="00B02241"/>
    <w:rsid w:val="00B025F8"/>
    <w:rsid w:val="00B04B31"/>
    <w:rsid w:val="00B05773"/>
    <w:rsid w:val="00B05A7C"/>
    <w:rsid w:val="00B066B8"/>
    <w:rsid w:val="00B071FF"/>
    <w:rsid w:val="00B119F5"/>
    <w:rsid w:val="00B12747"/>
    <w:rsid w:val="00B12BE4"/>
    <w:rsid w:val="00B12DDC"/>
    <w:rsid w:val="00B15245"/>
    <w:rsid w:val="00B15B91"/>
    <w:rsid w:val="00B15E9B"/>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E29"/>
    <w:rsid w:val="00B356FD"/>
    <w:rsid w:val="00B35AF3"/>
    <w:rsid w:val="00B369B9"/>
    <w:rsid w:val="00B36BDC"/>
    <w:rsid w:val="00B37C74"/>
    <w:rsid w:val="00B4068C"/>
    <w:rsid w:val="00B40CA4"/>
    <w:rsid w:val="00B4104C"/>
    <w:rsid w:val="00B419B5"/>
    <w:rsid w:val="00B42632"/>
    <w:rsid w:val="00B42D42"/>
    <w:rsid w:val="00B42E9D"/>
    <w:rsid w:val="00B44141"/>
    <w:rsid w:val="00B445A6"/>
    <w:rsid w:val="00B46238"/>
    <w:rsid w:val="00B4712B"/>
    <w:rsid w:val="00B5445F"/>
    <w:rsid w:val="00B55A0B"/>
    <w:rsid w:val="00B57CB5"/>
    <w:rsid w:val="00B6039E"/>
    <w:rsid w:val="00B60BE3"/>
    <w:rsid w:val="00B60E05"/>
    <w:rsid w:val="00B61208"/>
    <w:rsid w:val="00B61A1D"/>
    <w:rsid w:val="00B62955"/>
    <w:rsid w:val="00B63FE6"/>
    <w:rsid w:val="00B666E3"/>
    <w:rsid w:val="00B66EE6"/>
    <w:rsid w:val="00B70481"/>
    <w:rsid w:val="00B70AF6"/>
    <w:rsid w:val="00B70CA8"/>
    <w:rsid w:val="00B711E0"/>
    <w:rsid w:val="00B7260A"/>
    <w:rsid w:val="00B72992"/>
    <w:rsid w:val="00B7342E"/>
    <w:rsid w:val="00B7386D"/>
    <w:rsid w:val="00B740B6"/>
    <w:rsid w:val="00B74826"/>
    <w:rsid w:val="00B74D8E"/>
    <w:rsid w:val="00B753B9"/>
    <w:rsid w:val="00B76FB2"/>
    <w:rsid w:val="00B77A17"/>
    <w:rsid w:val="00B801E4"/>
    <w:rsid w:val="00B83B24"/>
    <w:rsid w:val="00B90855"/>
    <w:rsid w:val="00B90F62"/>
    <w:rsid w:val="00B90FB9"/>
    <w:rsid w:val="00B93138"/>
    <w:rsid w:val="00B94A07"/>
    <w:rsid w:val="00B9522A"/>
    <w:rsid w:val="00B953DE"/>
    <w:rsid w:val="00B97E44"/>
    <w:rsid w:val="00B97E70"/>
    <w:rsid w:val="00BA0785"/>
    <w:rsid w:val="00BA1A37"/>
    <w:rsid w:val="00BA2221"/>
    <w:rsid w:val="00BA2A23"/>
    <w:rsid w:val="00BA2A2F"/>
    <w:rsid w:val="00BA3E94"/>
    <w:rsid w:val="00BA4A51"/>
    <w:rsid w:val="00BA51CE"/>
    <w:rsid w:val="00BA5628"/>
    <w:rsid w:val="00BA63CE"/>
    <w:rsid w:val="00BA7C18"/>
    <w:rsid w:val="00BA7FDC"/>
    <w:rsid w:val="00BB186B"/>
    <w:rsid w:val="00BB1F03"/>
    <w:rsid w:val="00BB2173"/>
    <w:rsid w:val="00BB4F88"/>
    <w:rsid w:val="00BB5F82"/>
    <w:rsid w:val="00BB6288"/>
    <w:rsid w:val="00BB6C90"/>
    <w:rsid w:val="00BB7DFD"/>
    <w:rsid w:val="00BC0B63"/>
    <w:rsid w:val="00BC1F45"/>
    <w:rsid w:val="00BC3822"/>
    <w:rsid w:val="00BC4244"/>
    <w:rsid w:val="00BC518B"/>
    <w:rsid w:val="00BC5D5E"/>
    <w:rsid w:val="00BC7164"/>
    <w:rsid w:val="00BC7F8B"/>
    <w:rsid w:val="00BD0D6A"/>
    <w:rsid w:val="00BD13DC"/>
    <w:rsid w:val="00BD1459"/>
    <w:rsid w:val="00BD1FB0"/>
    <w:rsid w:val="00BD2717"/>
    <w:rsid w:val="00BD2DEC"/>
    <w:rsid w:val="00BD36C1"/>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0F4"/>
    <w:rsid w:val="00BF3DF5"/>
    <w:rsid w:val="00BF455D"/>
    <w:rsid w:val="00BF4917"/>
    <w:rsid w:val="00BF5BDB"/>
    <w:rsid w:val="00BF6023"/>
    <w:rsid w:val="00BF67CF"/>
    <w:rsid w:val="00C031E9"/>
    <w:rsid w:val="00C03335"/>
    <w:rsid w:val="00C03D30"/>
    <w:rsid w:val="00C04A7E"/>
    <w:rsid w:val="00C077B5"/>
    <w:rsid w:val="00C07C80"/>
    <w:rsid w:val="00C103E0"/>
    <w:rsid w:val="00C127B5"/>
    <w:rsid w:val="00C13719"/>
    <w:rsid w:val="00C152E9"/>
    <w:rsid w:val="00C16258"/>
    <w:rsid w:val="00C170B2"/>
    <w:rsid w:val="00C20113"/>
    <w:rsid w:val="00C212B0"/>
    <w:rsid w:val="00C227E5"/>
    <w:rsid w:val="00C23654"/>
    <w:rsid w:val="00C23B93"/>
    <w:rsid w:val="00C2408F"/>
    <w:rsid w:val="00C270AB"/>
    <w:rsid w:val="00C27237"/>
    <w:rsid w:val="00C272FF"/>
    <w:rsid w:val="00C30107"/>
    <w:rsid w:val="00C309F7"/>
    <w:rsid w:val="00C31AF3"/>
    <w:rsid w:val="00C330EE"/>
    <w:rsid w:val="00C33D42"/>
    <w:rsid w:val="00C34C99"/>
    <w:rsid w:val="00C35691"/>
    <w:rsid w:val="00C40F90"/>
    <w:rsid w:val="00C41B16"/>
    <w:rsid w:val="00C4295E"/>
    <w:rsid w:val="00C42BEE"/>
    <w:rsid w:val="00C461CF"/>
    <w:rsid w:val="00C47131"/>
    <w:rsid w:val="00C4762B"/>
    <w:rsid w:val="00C504BA"/>
    <w:rsid w:val="00C50B66"/>
    <w:rsid w:val="00C51772"/>
    <w:rsid w:val="00C51C5D"/>
    <w:rsid w:val="00C5221A"/>
    <w:rsid w:val="00C5252B"/>
    <w:rsid w:val="00C52EB6"/>
    <w:rsid w:val="00C53CC6"/>
    <w:rsid w:val="00C53EA4"/>
    <w:rsid w:val="00C55258"/>
    <w:rsid w:val="00C55B82"/>
    <w:rsid w:val="00C6014E"/>
    <w:rsid w:val="00C628D7"/>
    <w:rsid w:val="00C628EF"/>
    <w:rsid w:val="00C65A9B"/>
    <w:rsid w:val="00C66391"/>
    <w:rsid w:val="00C7008F"/>
    <w:rsid w:val="00C703A1"/>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734"/>
    <w:rsid w:val="00CB4CA2"/>
    <w:rsid w:val="00CB6233"/>
    <w:rsid w:val="00CB7815"/>
    <w:rsid w:val="00CC09CC"/>
    <w:rsid w:val="00CC1CA9"/>
    <w:rsid w:val="00CC25D6"/>
    <w:rsid w:val="00CC2801"/>
    <w:rsid w:val="00CC50E7"/>
    <w:rsid w:val="00CC5233"/>
    <w:rsid w:val="00CC67E1"/>
    <w:rsid w:val="00CC6A05"/>
    <w:rsid w:val="00CC6E98"/>
    <w:rsid w:val="00CC727A"/>
    <w:rsid w:val="00CC72A1"/>
    <w:rsid w:val="00CC7BC6"/>
    <w:rsid w:val="00CC7DDF"/>
    <w:rsid w:val="00CD1C7D"/>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14C5"/>
    <w:rsid w:val="00D02140"/>
    <w:rsid w:val="00D02236"/>
    <w:rsid w:val="00D04711"/>
    <w:rsid w:val="00D04995"/>
    <w:rsid w:val="00D04EC8"/>
    <w:rsid w:val="00D10FB3"/>
    <w:rsid w:val="00D13088"/>
    <w:rsid w:val="00D13110"/>
    <w:rsid w:val="00D13E61"/>
    <w:rsid w:val="00D1444F"/>
    <w:rsid w:val="00D1458C"/>
    <w:rsid w:val="00D14F22"/>
    <w:rsid w:val="00D154DF"/>
    <w:rsid w:val="00D16FC6"/>
    <w:rsid w:val="00D2064E"/>
    <w:rsid w:val="00D21644"/>
    <w:rsid w:val="00D23834"/>
    <w:rsid w:val="00D23D98"/>
    <w:rsid w:val="00D25304"/>
    <w:rsid w:val="00D25708"/>
    <w:rsid w:val="00D25E00"/>
    <w:rsid w:val="00D3132B"/>
    <w:rsid w:val="00D3166B"/>
    <w:rsid w:val="00D31A74"/>
    <w:rsid w:val="00D335C6"/>
    <w:rsid w:val="00D37173"/>
    <w:rsid w:val="00D40745"/>
    <w:rsid w:val="00D40B26"/>
    <w:rsid w:val="00D41E23"/>
    <w:rsid w:val="00D4218F"/>
    <w:rsid w:val="00D427AA"/>
    <w:rsid w:val="00D4387D"/>
    <w:rsid w:val="00D44573"/>
    <w:rsid w:val="00D4493A"/>
    <w:rsid w:val="00D46816"/>
    <w:rsid w:val="00D471AB"/>
    <w:rsid w:val="00D4742C"/>
    <w:rsid w:val="00D47978"/>
    <w:rsid w:val="00D51566"/>
    <w:rsid w:val="00D53759"/>
    <w:rsid w:val="00D53FA7"/>
    <w:rsid w:val="00D56449"/>
    <w:rsid w:val="00D6031A"/>
    <w:rsid w:val="00D614B8"/>
    <w:rsid w:val="00D6306F"/>
    <w:rsid w:val="00D634F8"/>
    <w:rsid w:val="00D64A4A"/>
    <w:rsid w:val="00D65579"/>
    <w:rsid w:val="00D65DFF"/>
    <w:rsid w:val="00D702CC"/>
    <w:rsid w:val="00D7634B"/>
    <w:rsid w:val="00D7721A"/>
    <w:rsid w:val="00D777FA"/>
    <w:rsid w:val="00D8010D"/>
    <w:rsid w:val="00D8042A"/>
    <w:rsid w:val="00D83543"/>
    <w:rsid w:val="00D8387A"/>
    <w:rsid w:val="00D83AEE"/>
    <w:rsid w:val="00D849D9"/>
    <w:rsid w:val="00D85853"/>
    <w:rsid w:val="00D865D1"/>
    <w:rsid w:val="00D86767"/>
    <w:rsid w:val="00D87695"/>
    <w:rsid w:val="00D87717"/>
    <w:rsid w:val="00D9065E"/>
    <w:rsid w:val="00D92E15"/>
    <w:rsid w:val="00D93330"/>
    <w:rsid w:val="00D93FF9"/>
    <w:rsid w:val="00D95F86"/>
    <w:rsid w:val="00D978C4"/>
    <w:rsid w:val="00DA17FF"/>
    <w:rsid w:val="00DA40F5"/>
    <w:rsid w:val="00DA6636"/>
    <w:rsid w:val="00DA68FF"/>
    <w:rsid w:val="00DB017C"/>
    <w:rsid w:val="00DB0B70"/>
    <w:rsid w:val="00DB2347"/>
    <w:rsid w:val="00DB23C1"/>
    <w:rsid w:val="00DB3094"/>
    <w:rsid w:val="00DB4102"/>
    <w:rsid w:val="00DB4F89"/>
    <w:rsid w:val="00DB5785"/>
    <w:rsid w:val="00DB6B38"/>
    <w:rsid w:val="00DB7E72"/>
    <w:rsid w:val="00DC0AA4"/>
    <w:rsid w:val="00DC1884"/>
    <w:rsid w:val="00DC2602"/>
    <w:rsid w:val="00DC3C4E"/>
    <w:rsid w:val="00DC44D0"/>
    <w:rsid w:val="00DC4840"/>
    <w:rsid w:val="00DC58CA"/>
    <w:rsid w:val="00DD033A"/>
    <w:rsid w:val="00DD08C0"/>
    <w:rsid w:val="00DD10AA"/>
    <w:rsid w:val="00DD1A0B"/>
    <w:rsid w:val="00DD3C90"/>
    <w:rsid w:val="00DD4409"/>
    <w:rsid w:val="00DD474A"/>
    <w:rsid w:val="00DD737C"/>
    <w:rsid w:val="00DD7414"/>
    <w:rsid w:val="00DD7951"/>
    <w:rsid w:val="00DE0324"/>
    <w:rsid w:val="00DE31F5"/>
    <w:rsid w:val="00DE327B"/>
    <w:rsid w:val="00DE3D10"/>
    <w:rsid w:val="00DE5644"/>
    <w:rsid w:val="00DE696C"/>
    <w:rsid w:val="00DE7682"/>
    <w:rsid w:val="00DF125C"/>
    <w:rsid w:val="00DF2808"/>
    <w:rsid w:val="00DF3454"/>
    <w:rsid w:val="00DF6038"/>
    <w:rsid w:val="00DF61A6"/>
    <w:rsid w:val="00DF6CD2"/>
    <w:rsid w:val="00DF78F2"/>
    <w:rsid w:val="00DF7D80"/>
    <w:rsid w:val="00E0193D"/>
    <w:rsid w:val="00E028DF"/>
    <w:rsid w:val="00E035E3"/>
    <w:rsid w:val="00E03FB7"/>
    <w:rsid w:val="00E04CB1"/>
    <w:rsid w:val="00E04F1F"/>
    <w:rsid w:val="00E060E1"/>
    <w:rsid w:val="00E106F3"/>
    <w:rsid w:val="00E10D75"/>
    <w:rsid w:val="00E129BB"/>
    <w:rsid w:val="00E12B57"/>
    <w:rsid w:val="00E13086"/>
    <w:rsid w:val="00E137FE"/>
    <w:rsid w:val="00E1380F"/>
    <w:rsid w:val="00E143FD"/>
    <w:rsid w:val="00E15BF1"/>
    <w:rsid w:val="00E20E75"/>
    <w:rsid w:val="00E23C68"/>
    <w:rsid w:val="00E24C7A"/>
    <w:rsid w:val="00E24D10"/>
    <w:rsid w:val="00E2504B"/>
    <w:rsid w:val="00E25502"/>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5D95"/>
    <w:rsid w:val="00E46C65"/>
    <w:rsid w:val="00E47399"/>
    <w:rsid w:val="00E477D1"/>
    <w:rsid w:val="00E50B6A"/>
    <w:rsid w:val="00E51D68"/>
    <w:rsid w:val="00E53920"/>
    <w:rsid w:val="00E540F2"/>
    <w:rsid w:val="00E5735A"/>
    <w:rsid w:val="00E605CD"/>
    <w:rsid w:val="00E60A42"/>
    <w:rsid w:val="00E61561"/>
    <w:rsid w:val="00E63A7C"/>
    <w:rsid w:val="00E63B66"/>
    <w:rsid w:val="00E644BF"/>
    <w:rsid w:val="00E64DCB"/>
    <w:rsid w:val="00E65F40"/>
    <w:rsid w:val="00E66080"/>
    <w:rsid w:val="00E671C6"/>
    <w:rsid w:val="00E67289"/>
    <w:rsid w:val="00E67658"/>
    <w:rsid w:val="00E67BE9"/>
    <w:rsid w:val="00E712D0"/>
    <w:rsid w:val="00E720CB"/>
    <w:rsid w:val="00E72375"/>
    <w:rsid w:val="00E72CED"/>
    <w:rsid w:val="00E7333E"/>
    <w:rsid w:val="00E73A6F"/>
    <w:rsid w:val="00E7509D"/>
    <w:rsid w:val="00E7557A"/>
    <w:rsid w:val="00E75EA6"/>
    <w:rsid w:val="00E81861"/>
    <w:rsid w:val="00E820D9"/>
    <w:rsid w:val="00E846D6"/>
    <w:rsid w:val="00E85B5B"/>
    <w:rsid w:val="00E868EC"/>
    <w:rsid w:val="00E91A67"/>
    <w:rsid w:val="00E957F4"/>
    <w:rsid w:val="00E977E2"/>
    <w:rsid w:val="00E97B94"/>
    <w:rsid w:val="00EA0E76"/>
    <w:rsid w:val="00EA11BD"/>
    <w:rsid w:val="00EA1AA8"/>
    <w:rsid w:val="00EA1DF1"/>
    <w:rsid w:val="00EA1EF9"/>
    <w:rsid w:val="00EA2078"/>
    <w:rsid w:val="00EA248F"/>
    <w:rsid w:val="00EA2B7B"/>
    <w:rsid w:val="00EA76AE"/>
    <w:rsid w:val="00EB1275"/>
    <w:rsid w:val="00EB156A"/>
    <w:rsid w:val="00EB1A91"/>
    <w:rsid w:val="00EB1D0D"/>
    <w:rsid w:val="00EB25DB"/>
    <w:rsid w:val="00EB319D"/>
    <w:rsid w:val="00EB3355"/>
    <w:rsid w:val="00EB4D4F"/>
    <w:rsid w:val="00EC042D"/>
    <w:rsid w:val="00EC075E"/>
    <w:rsid w:val="00EC0B37"/>
    <w:rsid w:val="00EC2DBA"/>
    <w:rsid w:val="00EC3210"/>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E0FFC"/>
    <w:rsid w:val="00EE119E"/>
    <w:rsid w:val="00EE2EB8"/>
    <w:rsid w:val="00EE3914"/>
    <w:rsid w:val="00EE3A57"/>
    <w:rsid w:val="00EE3C48"/>
    <w:rsid w:val="00EE3EC4"/>
    <w:rsid w:val="00EE4370"/>
    <w:rsid w:val="00EE6978"/>
    <w:rsid w:val="00EF006F"/>
    <w:rsid w:val="00EF0B82"/>
    <w:rsid w:val="00EF0E06"/>
    <w:rsid w:val="00EF1EF8"/>
    <w:rsid w:val="00EF641C"/>
    <w:rsid w:val="00EF65C7"/>
    <w:rsid w:val="00EF6D3D"/>
    <w:rsid w:val="00EF6D7E"/>
    <w:rsid w:val="00EF6E83"/>
    <w:rsid w:val="00EF73CD"/>
    <w:rsid w:val="00EF7F02"/>
    <w:rsid w:val="00F017FF"/>
    <w:rsid w:val="00F019ED"/>
    <w:rsid w:val="00F02268"/>
    <w:rsid w:val="00F02B4A"/>
    <w:rsid w:val="00F02F91"/>
    <w:rsid w:val="00F037F5"/>
    <w:rsid w:val="00F06F1A"/>
    <w:rsid w:val="00F073D0"/>
    <w:rsid w:val="00F10331"/>
    <w:rsid w:val="00F10926"/>
    <w:rsid w:val="00F10EF9"/>
    <w:rsid w:val="00F12468"/>
    <w:rsid w:val="00F14058"/>
    <w:rsid w:val="00F14D81"/>
    <w:rsid w:val="00F15023"/>
    <w:rsid w:val="00F1505C"/>
    <w:rsid w:val="00F216CD"/>
    <w:rsid w:val="00F22591"/>
    <w:rsid w:val="00F225E5"/>
    <w:rsid w:val="00F23630"/>
    <w:rsid w:val="00F23D44"/>
    <w:rsid w:val="00F257A0"/>
    <w:rsid w:val="00F306F2"/>
    <w:rsid w:val="00F307FE"/>
    <w:rsid w:val="00F3124E"/>
    <w:rsid w:val="00F3194E"/>
    <w:rsid w:val="00F335D1"/>
    <w:rsid w:val="00F33671"/>
    <w:rsid w:val="00F33EA2"/>
    <w:rsid w:val="00F375B0"/>
    <w:rsid w:val="00F37C17"/>
    <w:rsid w:val="00F37E4E"/>
    <w:rsid w:val="00F4038E"/>
    <w:rsid w:val="00F43493"/>
    <w:rsid w:val="00F434A3"/>
    <w:rsid w:val="00F4495D"/>
    <w:rsid w:val="00F47329"/>
    <w:rsid w:val="00F50100"/>
    <w:rsid w:val="00F51432"/>
    <w:rsid w:val="00F519D4"/>
    <w:rsid w:val="00F530D3"/>
    <w:rsid w:val="00F5376F"/>
    <w:rsid w:val="00F54D78"/>
    <w:rsid w:val="00F54DEF"/>
    <w:rsid w:val="00F62329"/>
    <w:rsid w:val="00F6328A"/>
    <w:rsid w:val="00F636C4"/>
    <w:rsid w:val="00F6396A"/>
    <w:rsid w:val="00F63FEA"/>
    <w:rsid w:val="00F7250B"/>
    <w:rsid w:val="00F7265E"/>
    <w:rsid w:val="00F731B9"/>
    <w:rsid w:val="00F73458"/>
    <w:rsid w:val="00F73700"/>
    <w:rsid w:val="00F73EC1"/>
    <w:rsid w:val="00F75535"/>
    <w:rsid w:val="00F769FC"/>
    <w:rsid w:val="00F76C1B"/>
    <w:rsid w:val="00F816E8"/>
    <w:rsid w:val="00F81F72"/>
    <w:rsid w:val="00F81FEB"/>
    <w:rsid w:val="00F827B8"/>
    <w:rsid w:val="00F82987"/>
    <w:rsid w:val="00F82CEC"/>
    <w:rsid w:val="00F83BFF"/>
    <w:rsid w:val="00F842F8"/>
    <w:rsid w:val="00F84A0F"/>
    <w:rsid w:val="00F85165"/>
    <w:rsid w:val="00F8688F"/>
    <w:rsid w:val="00F87DC3"/>
    <w:rsid w:val="00F90505"/>
    <w:rsid w:val="00F90F70"/>
    <w:rsid w:val="00F90F84"/>
    <w:rsid w:val="00F929B1"/>
    <w:rsid w:val="00F93881"/>
    <w:rsid w:val="00F94146"/>
    <w:rsid w:val="00F9695A"/>
    <w:rsid w:val="00F96FAE"/>
    <w:rsid w:val="00F970D4"/>
    <w:rsid w:val="00F97A4F"/>
    <w:rsid w:val="00F97AEA"/>
    <w:rsid w:val="00F97E42"/>
    <w:rsid w:val="00FA06E6"/>
    <w:rsid w:val="00FA091C"/>
    <w:rsid w:val="00FA2175"/>
    <w:rsid w:val="00FA2285"/>
    <w:rsid w:val="00FA4F81"/>
    <w:rsid w:val="00FA6773"/>
    <w:rsid w:val="00FA6946"/>
    <w:rsid w:val="00FA7A62"/>
    <w:rsid w:val="00FA7CDD"/>
    <w:rsid w:val="00FA7F80"/>
    <w:rsid w:val="00FB2271"/>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955"/>
    <w:rsid w:val="00FE4AB3"/>
    <w:rsid w:val="00FE5747"/>
    <w:rsid w:val="00FE59DB"/>
    <w:rsid w:val="00FE5EC8"/>
    <w:rsid w:val="00FE73E9"/>
    <w:rsid w:val="00FF08B1"/>
    <w:rsid w:val="00FF17CB"/>
    <w:rsid w:val="00FF3BA3"/>
    <w:rsid w:val="00FF3F3C"/>
    <w:rsid w:val="00FF461D"/>
    <w:rsid w:val="00FF48CF"/>
    <w:rsid w:val="00FF5601"/>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ds-markdown-paragraph">
    <w:name w:val="ds-markdown-paragraph"/>
    <w:basedOn w:val="a"/>
    <w:rsid w:val="00767C92"/>
    <w:pPr>
      <w:widowControl/>
      <w:suppressAutoHyphens w:val="0"/>
      <w:spacing w:before="100" w:beforeAutospacing="1" w:after="100" w:afterAutospacing="1"/>
    </w:pPr>
    <w:rPr>
      <w:rFonts w:eastAsia="Times New Roman"/>
      <w:kern w:val="0"/>
      <w:lang w:eastAsia="ru-RU"/>
    </w:rPr>
  </w:style>
  <w:style w:type="character" w:styleId="aff2">
    <w:name w:val="Strong"/>
    <w:basedOn w:val="a0"/>
    <w:uiPriority w:val="22"/>
    <w:qFormat/>
    <w:rsid w:val="00767C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ds-markdown-paragraph">
    <w:name w:val="ds-markdown-paragraph"/>
    <w:basedOn w:val="a"/>
    <w:rsid w:val="00767C92"/>
    <w:pPr>
      <w:widowControl/>
      <w:suppressAutoHyphens w:val="0"/>
      <w:spacing w:before="100" w:beforeAutospacing="1" w:after="100" w:afterAutospacing="1"/>
    </w:pPr>
    <w:rPr>
      <w:rFonts w:eastAsia="Times New Roman"/>
      <w:kern w:val="0"/>
      <w:lang w:eastAsia="ru-RU"/>
    </w:rPr>
  </w:style>
  <w:style w:type="character" w:styleId="aff2">
    <w:name w:val="Strong"/>
    <w:basedOn w:val="a0"/>
    <w:uiPriority w:val="22"/>
    <w:qFormat/>
    <w:rsid w:val="00767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203857699">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1B110EDB7D238E9706197607E373609A8B158C5642D15FA58A38A993CCBhBN" TargetMode="External"/><Relationship Id="rId18" Type="http://schemas.openxmlformats.org/officeDocument/2006/relationships/hyperlink" Target="consultantplus://offline/ref=5A809F9354D1F5C413437D54462DC5AB6EA0D2720566A35E1845949AE8r9F6O" TargetMode="External"/><Relationship Id="rId3" Type="http://schemas.openxmlformats.org/officeDocument/2006/relationships/styles" Target="styles.xml"/><Relationship Id="rId21" Type="http://schemas.openxmlformats.org/officeDocument/2006/relationships/hyperlink" Target="consultantplus://offline/ref=1370BCC16C99F0707706384D31EDB42DFA10D71C8C71273EF9D68491FDL7QAK" TargetMode="External"/><Relationship Id="rId7" Type="http://schemas.openxmlformats.org/officeDocument/2006/relationships/footnotes" Target="footnotes.xml"/><Relationship Id="rId12" Type="http://schemas.openxmlformats.org/officeDocument/2006/relationships/hyperlink" Target="https://login.consultant.ru/link/?req=doc&amp;base=LAW&amp;n=482878&amp;dst=339" TargetMode="External"/><Relationship Id="rId17" Type="http://schemas.openxmlformats.org/officeDocument/2006/relationships/hyperlink" Target="consultantplus://offline/ref=7DDA996C36D306468DD6F56D5CAF6A5485DC289A2F0AB9C45BB8F08E0A2F58BB51ABB546F4AAB8AD12lB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DDA996C36D306468DD6F56D5CAF6A5485DC289A280FB9C45BB8F08E0A2F58BB51ABB546F4AABAAC12l3P" TargetMode="External"/><Relationship Id="rId20" Type="http://schemas.openxmlformats.org/officeDocument/2006/relationships/hyperlink" Target="consultantplus://offline/ref=4F69FF648CB6A241D07B11F450D5D1097BF17F289C1F3059B3F4E7949D25BF2AD0E1F9A0DE422CB7D1B5CCB874aC4F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82878&amp;dst=336"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DDA996C36D306468DD6F56D5CAF6A5485DC289B2E0BB9C45BB8F08E0A2F58BB51ABB5451Fl6P" TargetMode="External"/><Relationship Id="rId23" Type="http://schemas.openxmlformats.org/officeDocument/2006/relationships/header" Target="header1.xml"/><Relationship Id="rId10" Type="http://schemas.openxmlformats.org/officeDocument/2006/relationships/hyperlink" Target="https://mostovskiy.ru/" TargetMode="External"/><Relationship Id="rId19" Type="http://schemas.openxmlformats.org/officeDocument/2006/relationships/hyperlink" Target="consultantplus://offline/ref=4F69FF648CB6A241D07B11F450D5D1097BF17F289C1F3059B3F4E7949D25BF2AD0E1F9A0DE422CB7D1B5CCB874aC4F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9434608263B35A1D307ACE0739CDACBE6E52FDBC631E3D28303189B8F783D6D05D49B1956E4F558B1472BD6D9D9FE9BC9F8BC5B300E3DCBvAUBM" TargetMode="External"/><Relationship Id="rId22" Type="http://schemas.openxmlformats.org/officeDocument/2006/relationships/hyperlink" Target="https://login.consultant.ru/link/?req=doc&amp;base=LAW&amp;n=483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ED769-1344-4291-B69A-5010CA37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89</Pages>
  <Words>32753</Words>
  <Characters>186693</Characters>
  <Application>Microsoft Office Word</Application>
  <DocSecurity>0</DocSecurity>
  <Lines>1555</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Admin</cp:lastModifiedBy>
  <cp:revision>3</cp:revision>
  <cp:lastPrinted>2026-05-12T10:55:00Z</cp:lastPrinted>
  <dcterms:created xsi:type="dcterms:W3CDTF">2026-05-12T12:12:00Z</dcterms:created>
  <dcterms:modified xsi:type="dcterms:W3CDTF">2026-05-13T14:28:00Z</dcterms:modified>
</cp:coreProperties>
</file>